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71C6E7" w14:textId="77777777" w:rsidR="0021250E" w:rsidRPr="00A17BFF" w:rsidRDefault="0021250E" w:rsidP="0021250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bookmarkStart w:id="0" w:name="_GoBack"/>
      <w:bookmarkEnd w:id="0"/>
      <w:r>
        <w:rPr>
          <w:rFonts w:ascii="Arial" w:hAnsi="Arial" w:cs="Arial"/>
          <w:color w:val="FFFFFF" w:themeColor="background1"/>
        </w:rPr>
        <w:t>Vsebina ponudbene dokumentacije</w:t>
      </w:r>
    </w:p>
    <w:p w14:paraId="20E869CE" w14:textId="77777777" w:rsidR="0021250E" w:rsidRPr="00A17BFF" w:rsidRDefault="0021250E" w:rsidP="0021250E">
      <w:pPr>
        <w:pStyle w:val="Paragraf"/>
        <w:rPr>
          <w:rFonts w:ascii="Arial" w:hAnsi="Arial" w:cs="Arial"/>
        </w:rPr>
      </w:pPr>
    </w:p>
    <w:p w14:paraId="0F2FCE2B" w14:textId="77777777" w:rsidR="00176600" w:rsidRDefault="0021250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805024A" w14:textId="77777777" w:rsidR="00176600" w:rsidRDefault="0021250E">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3335B357" w14:textId="77777777" w:rsidR="00176600" w:rsidRDefault="0021250E">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E2DDE02" w14:textId="77777777" w:rsidR="00176600" w:rsidRDefault="0021250E">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30AABE8E" w14:textId="77777777" w:rsidR="0021250E" w:rsidRPr="00A17BFF" w:rsidRDefault="0021250E" w:rsidP="0021250E">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176600" w14:paraId="2F365613" w14:textId="77777777" w:rsidTr="006D13E4">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15D2089" w14:textId="77777777" w:rsidR="00176600" w:rsidRDefault="0021250E">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CB5DE2C" w14:textId="77777777" w:rsidR="00176600" w:rsidRDefault="0021250E">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818EC84" w14:textId="77777777" w:rsidR="00176600" w:rsidRDefault="0021250E">
            <w:pPr>
              <w:jc w:val="center"/>
            </w:pPr>
            <w:r>
              <w:rPr>
                <w:rFonts w:ascii="Arial" w:hAnsi="Arial" w:cs="Arial"/>
                <w:b/>
                <w:bCs/>
                <w:color w:val="000000"/>
                <w:position w:val="-3"/>
                <w:sz w:val="20"/>
                <w:szCs w:val="20"/>
                <w:shd w:val="clear" w:color="auto" w:fill="AAAAAA"/>
              </w:rPr>
              <w:t>Opombe</w:t>
            </w:r>
          </w:p>
        </w:tc>
      </w:tr>
      <w:tr w:rsidR="00176600" w14:paraId="2966F29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0F3BD" w14:textId="77777777" w:rsidR="00176600" w:rsidRDefault="0021250E">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E37586" w14:textId="77777777" w:rsidR="00176600" w:rsidRDefault="0021250E">
            <w:r>
              <w:rPr>
                <w:rFonts w:ascii="Arial" w:hAnsi="Arial" w:cs="Arial"/>
                <w:color w:val="000000"/>
                <w:position w:val="-2"/>
                <w:sz w:val="18"/>
                <w:szCs w:val="18"/>
              </w:rPr>
              <w:t>Ponudba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063AE" w14:textId="77777777" w:rsidR="00F6437F" w:rsidRDefault="0021250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079CE76D" w14:textId="77777777" w:rsidR="00176600" w:rsidRDefault="0021250E">
            <w:pPr>
              <w:spacing w:before="135" w:after="135"/>
              <w:jc w:val="both"/>
              <w:textAlignment w:val="center"/>
            </w:pPr>
            <w:r>
              <w:rPr>
                <w:rFonts w:ascii="Arial" w:hAnsi="Arial" w:cs="Arial"/>
                <w:color w:val="000000"/>
                <w:position w:val="-2"/>
                <w:sz w:val="18"/>
                <w:szCs w:val="18"/>
              </w:rPr>
              <w:t>Prvo stran obrazca Ponudba iz katere je razvidna ponudbena cena, ponudnik pripne v razdelek »Predračun« v aplikaciji eOddaja.</w:t>
            </w:r>
          </w:p>
        </w:tc>
      </w:tr>
      <w:tr w:rsidR="00176600" w14:paraId="28E743B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4D129" w14:textId="77777777" w:rsidR="00176600" w:rsidRDefault="0021250E">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88F0FB" w14:textId="77777777" w:rsidR="00176600" w:rsidRDefault="0021250E">
            <w:r>
              <w:rPr>
                <w:rFonts w:ascii="Arial" w:hAnsi="Arial" w:cs="Arial"/>
                <w:color w:val="000000"/>
                <w:position w:val="-2"/>
                <w:sz w:val="18"/>
                <w:szCs w:val="18"/>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9193FD" w14:textId="77777777" w:rsidR="00176600" w:rsidRDefault="0021250E">
            <w:pPr>
              <w:spacing w:before="135" w:after="135"/>
              <w:jc w:val="both"/>
              <w:textAlignment w:val="center"/>
            </w:pPr>
            <w:r>
              <w:rPr>
                <w:rFonts w:ascii="Arial" w:hAnsi="Arial" w:cs="Arial"/>
                <w:color w:val="000000"/>
                <w:position w:val="-2"/>
                <w:sz w:val="18"/>
                <w:szCs w:val="18"/>
              </w:rPr>
              <w:t>Izpolnjen, podpisan in žigosan.</w:t>
            </w:r>
          </w:p>
        </w:tc>
      </w:tr>
      <w:tr w:rsidR="001C29F9" w:rsidRPr="00032888" w14:paraId="5E799B5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1D0E5B" w14:textId="77777777" w:rsidR="001C29F9" w:rsidRPr="00032888" w:rsidRDefault="001C29F9">
            <w:pPr>
              <w:rPr>
                <w:rFonts w:ascii="Arial" w:hAnsi="Arial" w:cs="Arial"/>
                <w:color w:val="000000"/>
                <w:position w:val="-2"/>
                <w:sz w:val="18"/>
                <w:szCs w:val="18"/>
              </w:rPr>
            </w:pPr>
            <w:r w:rsidRPr="00032888">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BC9B37" w14:textId="77777777" w:rsidR="001C29F9" w:rsidRPr="00032888" w:rsidRDefault="001C29F9" w:rsidP="001C29F9">
            <w:pPr>
              <w:rPr>
                <w:rFonts w:ascii="Arial" w:hAnsi="Arial" w:cs="Arial"/>
                <w:color w:val="000000"/>
                <w:position w:val="-2"/>
                <w:sz w:val="18"/>
                <w:szCs w:val="18"/>
              </w:rPr>
            </w:pPr>
            <w:r w:rsidRPr="00032888">
              <w:rPr>
                <w:rFonts w:ascii="Arial" w:hAnsi="Arial" w:cs="Arial"/>
                <w:color w:val="000000"/>
                <w:position w:val="-2"/>
                <w:sz w:val="18"/>
                <w:szCs w:val="18"/>
              </w:rPr>
              <w:t>POOBLASTILO za pridobitev podatkov iz kazenske evidence - za gospodarske subjekte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9B64DF" w14:textId="77777777" w:rsidR="001C29F9" w:rsidRPr="00032888" w:rsidRDefault="001C29F9">
            <w:pPr>
              <w:spacing w:before="135" w:after="135"/>
              <w:jc w:val="both"/>
              <w:textAlignment w:val="center"/>
              <w:rPr>
                <w:rFonts w:ascii="Arial" w:hAnsi="Arial" w:cs="Arial"/>
                <w:color w:val="000000"/>
                <w:position w:val="-2"/>
                <w:sz w:val="18"/>
                <w:szCs w:val="18"/>
              </w:rPr>
            </w:pPr>
            <w:r w:rsidRPr="00032888">
              <w:rPr>
                <w:rFonts w:ascii="Arial" w:hAnsi="Arial" w:cs="Arial"/>
                <w:color w:val="000000"/>
                <w:position w:val="-2"/>
                <w:sz w:val="18"/>
                <w:szCs w:val="18"/>
              </w:rPr>
              <w:t>Izpolnjen, podpisan in žigosan</w:t>
            </w:r>
          </w:p>
        </w:tc>
      </w:tr>
      <w:tr w:rsidR="001C29F9" w14:paraId="011B519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489099" w14:textId="77777777" w:rsidR="001C29F9" w:rsidRPr="00032888" w:rsidRDefault="001C29F9">
            <w:pPr>
              <w:rPr>
                <w:rFonts w:ascii="Arial" w:hAnsi="Arial" w:cs="Arial"/>
                <w:color w:val="000000"/>
                <w:position w:val="-2"/>
                <w:sz w:val="18"/>
                <w:szCs w:val="18"/>
              </w:rPr>
            </w:pPr>
            <w:r w:rsidRPr="00032888">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E0286E" w14:textId="77777777" w:rsidR="001C29F9" w:rsidRPr="00032888" w:rsidRDefault="001C29F9" w:rsidP="001C29F9">
            <w:pPr>
              <w:rPr>
                <w:rFonts w:ascii="Arial" w:hAnsi="Arial" w:cs="Arial"/>
                <w:color w:val="000000"/>
                <w:position w:val="-2"/>
                <w:sz w:val="18"/>
                <w:szCs w:val="18"/>
              </w:rPr>
            </w:pPr>
            <w:r w:rsidRPr="00032888">
              <w:rPr>
                <w:rFonts w:ascii="Arial" w:hAnsi="Arial" w:cs="Arial"/>
                <w:color w:val="000000"/>
                <w:position w:val="-2"/>
                <w:sz w:val="18"/>
                <w:szCs w:val="18"/>
              </w:rPr>
              <w:t>POOBLASTILO za pridobitev podatkov iz kazenske evidence - za fizične osebe (člane organov in zastopnike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7BDEB3" w14:textId="77777777" w:rsidR="001C29F9" w:rsidRPr="00032888" w:rsidRDefault="001C29F9">
            <w:pPr>
              <w:spacing w:before="135" w:after="135"/>
              <w:jc w:val="both"/>
              <w:textAlignment w:val="center"/>
              <w:rPr>
                <w:rFonts w:ascii="Arial" w:hAnsi="Arial" w:cs="Arial"/>
                <w:color w:val="000000"/>
                <w:position w:val="-2"/>
                <w:sz w:val="18"/>
                <w:szCs w:val="18"/>
              </w:rPr>
            </w:pPr>
            <w:r w:rsidRPr="00032888">
              <w:rPr>
                <w:rFonts w:ascii="Arial" w:hAnsi="Arial" w:cs="Arial"/>
                <w:color w:val="000000"/>
                <w:position w:val="-2"/>
                <w:sz w:val="18"/>
                <w:szCs w:val="18"/>
              </w:rPr>
              <w:t>Izpolnjen, podpisan in žigosan</w:t>
            </w:r>
          </w:p>
        </w:tc>
      </w:tr>
      <w:tr w:rsidR="00176600" w14:paraId="31C536D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160286" w14:textId="77777777" w:rsidR="00176600" w:rsidRDefault="001C29F9">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6B7B0A" w14:textId="77777777" w:rsidR="00176600" w:rsidRDefault="0021250E">
            <w:r>
              <w:rPr>
                <w:rFonts w:ascii="Arial" w:hAnsi="Arial" w:cs="Arial"/>
                <w:color w:val="000000"/>
                <w:position w:val="-2"/>
                <w:sz w:val="18"/>
                <w:szCs w:val="18"/>
              </w:rPr>
              <w:t>Referenčna lista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5C01FE" w14:textId="77777777" w:rsidR="00176600" w:rsidRDefault="0021250E">
            <w:pPr>
              <w:spacing w:before="135" w:after="135"/>
              <w:jc w:val="both"/>
              <w:textAlignment w:val="center"/>
            </w:pPr>
            <w:r>
              <w:rPr>
                <w:rFonts w:ascii="Arial" w:hAnsi="Arial" w:cs="Arial"/>
                <w:color w:val="000000"/>
                <w:position w:val="-2"/>
                <w:sz w:val="18"/>
                <w:szCs w:val="18"/>
              </w:rPr>
              <w:t>Izpolnjen.</w:t>
            </w:r>
          </w:p>
        </w:tc>
      </w:tr>
      <w:tr w:rsidR="00176600" w14:paraId="2DC9794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D63145" w14:textId="77777777" w:rsidR="00176600" w:rsidRDefault="001C29F9">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2D095F" w14:textId="77777777" w:rsidR="00176600" w:rsidRDefault="0021250E">
            <w:r>
              <w:rPr>
                <w:rFonts w:ascii="Arial" w:hAnsi="Arial" w:cs="Arial"/>
                <w:color w:val="000000"/>
                <w:position w:val="-2"/>
                <w:sz w:val="18"/>
                <w:szCs w:val="18"/>
              </w:rPr>
              <w:t xml:space="preserve">Vodja </w:t>
            </w:r>
            <w:r w:rsidR="00F6437F">
              <w:rPr>
                <w:rFonts w:ascii="Arial" w:hAnsi="Arial" w:cs="Arial"/>
                <w:color w:val="000000"/>
                <w:position w:val="-2"/>
                <w:sz w:val="18"/>
                <w:szCs w:val="18"/>
              </w:rPr>
              <w:t>del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D4B2B" w14:textId="77777777" w:rsidR="00176600" w:rsidRDefault="0021250E">
            <w:pPr>
              <w:spacing w:before="135" w:after="135"/>
              <w:jc w:val="both"/>
              <w:textAlignment w:val="center"/>
            </w:pPr>
            <w:r>
              <w:rPr>
                <w:rFonts w:ascii="Arial" w:hAnsi="Arial" w:cs="Arial"/>
                <w:color w:val="000000"/>
                <w:position w:val="-2"/>
                <w:sz w:val="18"/>
                <w:szCs w:val="18"/>
              </w:rPr>
              <w:t>Izpolnjen, podpisan in žigosan.</w:t>
            </w:r>
          </w:p>
        </w:tc>
      </w:tr>
      <w:tr w:rsidR="00176600" w14:paraId="44732B8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3F6028" w14:textId="77777777" w:rsidR="00176600" w:rsidRDefault="001C29F9">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58A890" w14:textId="77777777" w:rsidR="00176600" w:rsidRDefault="0021250E">
            <w:r>
              <w:rPr>
                <w:rFonts w:ascii="Arial" w:hAnsi="Arial" w:cs="Arial"/>
                <w:color w:val="000000"/>
                <w:position w:val="-2"/>
                <w:sz w:val="18"/>
                <w:szCs w:val="18"/>
              </w:rPr>
              <w:t xml:space="preserve">Referenčna lista vodje </w:t>
            </w:r>
            <w:r w:rsidR="00F6437F">
              <w:rPr>
                <w:rFonts w:ascii="Arial" w:hAnsi="Arial" w:cs="Arial"/>
                <w:color w:val="000000"/>
                <w:position w:val="-2"/>
                <w:sz w:val="18"/>
                <w:szCs w:val="18"/>
              </w:rPr>
              <w:t>del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476178" w14:textId="77777777" w:rsidR="00176600" w:rsidRDefault="0021250E">
            <w:pPr>
              <w:spacing w:before="135" w:after="135"/>
              <w:jc w:val="both"/>
              <w:textAlignment w:val="center"/>
            </w:pPr>
            <w:r>
              <w:rPr>
                <w:rFonts w:ascii="Arial" w:hAnsi="Arial" w:cs="Arial"/>
                <w:color w:val="000000"/>
                <w:position w:val="-2"/>
                <w:sz w:val="18"/>
                <w:szCs w:val="18"/>
              </w:rPr>
              <w:t>Izpolnjen.</w:t>
            </w:r>
          </w:p>
        </w:tc>
      </w:tr>
      <w:tr w:rsidR="0099206C" w14:paraId="688AD8E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59F2AD" w14:textId="77777777" w:rsidR="0099206C" w:rsidRPr="00032888" w:rsidRDefault="001C29F9">
            <w:pPr>
              <w:rPr>
                <w:rFonts w:ascii="Arial" w:hAnsi="Arial" w:cs="Arial"/>
                <w:color w:val="000000"/>
                <w:position w:val="-2"/>
                <w:sz w:val="18"/>
                <w:szCs w:val="18"/>
              </w:rPr>
            </w:pPr>
            <w:r w:rsidRPr="00032888">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BF8A66" w14:textId="77777777" w:rsidR="0099206C" w:rsidRPr="00032888" w:rsidRDefault="0099206C">
            <w:pPr>
              <w:rPr>
                <w:rFonts w:ascii="Arial" w:hAnsi="Arial" w:cs="Arial"/>
                <w:color w:val="000000"/>
                <w:position w:val="-2"/>
                <w:sz w:val="18"/>
                <w:szCs w:val="18"/>
              </w:rPr>
            </w:pPr>
            <w:r w:rsidRPr="00032888">
              <w:rPr>
                <w:rFonts w:ascii="Arial" w:hAnsi="Arial" w:cs="Arial"/>
                <w:color w:val="000000"/>
                <w:position w:val="-2"/>
                <w:sz w:val="18"/>
                <w:szCs w:val="18"/>
              </w:rPr>
              <w:t>Vzorec menične izjave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2D43B2" w14:textId="76D5A2EE" w:rsidR="0099206C" w:rsidRDefault="00F4142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Zavarovanje mora biti predloženo skladno z navodili iz razpisne dokumentacije.</w:t>
            </w:r>
          </w:p>
        </w:tc>
      </w:tr>
      <w:tr w:rsidR="00176600" w14:paraId="4D1EBA9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B1176D" w14:textId="77777777" w:rsidR="00176600" w:rsidRDefault="001C29F9">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DC78D3" w14:textId="77777777" w:rsidR="00176600" w:rsidRDefault="0021250E">
            <w:r>
              <w:rPr>
                <w:rFonts w:ascii="Arial" w:hAnsi="Arial" w:cs="Arial"/>
                <w:color w:val="000000"/>
                <w:position w:val="-2"/>
                <w:sz w:val="18"/>
                <w:szCs w:val="18"/>
              </w:rPr>
              <w:t>Vzorec bančne garancije / 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43AC1" w14:textId="77777777" w:rsidR="00176600" w:rsidRDefault="0021250E">
            <w:pPr>
              <w:spacing w:before="135" w:after="135"/>
              <w:jc w:val="both"/>
              <w:textAlignment w:val="center"/>
            </w:pPr>
            <w:r>
              <w:rPr>
                <w:rFonts w:ascii="Arial" w:hAnsi="Arial" w:cs="Arial"/>
                <w:color w:val="000000"/>
                <w:position w:val="-2"/>
                <w:sz w:val="18"/>
                <w:szCs w:val="18"/>
              </w:rPr>
              <w:t>Parafiran.</w:t>
            </w:r>
          </w:p>
        </w:tc>
      </w:tr>
      <w:tr w:rsidR="00176600" w14:paraId="319C004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E8B002" w14:textId="77777777" w:rsidR="00176600" w:rsidRDefault="001C29F9">
            <w:r>
              <w:rPr>
                <w:rFonts w:ascii="Arial" w:hAnsi="Arial" w:cs="Arial"/>
                <w:color w:val="000000"/>
                <w:position w:val="-2"/>
                <w:sz w:val="18"/>
                <w:szCs w:val="18"/>
              </w:rPr>
              <w:lastRenderedPageBreak/>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51A50" w14:textId="77777777" w:rsidR="00176600" w:rsidRDefault="0021250E">
            <w:r>
              <w:rPr>
                <w:rFonts w:ascii="Arial" w:hAnsi="Arial" w:cs="Arial"/>
                <w:color w:val="000000"/>
                <w:position w:val="-2"/>
                <w:sz w:val="18"/>
                <w:szCs w:val="18"/>
              </w:rPr>
              <w:t>Vzorec bančne garancije / kavcijskega zavarovanja 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F43E1" w14:textId="77777777" w:rsidR="00176600" w:rsidRDefault="0021250E">
            <w:pPr>
              <w:spacing w:before="135" w:after="135"/>
              <w:jc w:val="both"/>
              <w:textAlignment w:val="center"/>
            </w:pPr>
            <w:r>
              <w:rPr>
                <w:rFonts w:ascii="Arial" w:hAnsi="Arial" w:cs="Arial"/>
                <w:color w:val="000000"/>
                <w:position w:val="-2"/>
                <w:sz w:val="18"/>
                <w:szCs w:val="18"/>
              </w:rPr>
              <w:t>Parafiran.</w:t>
            </w:r>
          </w:p>
        </w:tc>
      </w:tr>
      <w:tr w:rsidR="00176600" w14:paraId="463A9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C29E92" w14:textId="77777777" w:rsidR="00176600" w:rsidRDefault="001C29F9">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4A2286" w14:textId="77777777" w:rsidR="00176600" w:rsidRDefault="0021250E">
            <w:r>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1B6690" w14:textId="77777777" w:rsidR="00176600" w:rsidRDefault="0021250E">
            <w:pPr>
              <w:spacing w:before="135" w:after="135"/>
              <w:jc w:val="both"/>
              <w:textAlignment w:val="center"/>
            </w:pPr>
            <w:r>
              <w:rPr>
                <w:rFonts w:ascii="Arial" w:hAnsi="Arial" w:cs="Arial"/>
                <w:color w:val="000000"/>
                <w:position w:val="-2"/>
                <w:sz w:val="18"/>
                <w:szCs w:val="18"/>
              </w:rPr>
              <w:t>Izpolnjen, podpisan in žigosan.</w:t>
            </w:r>
          </w:p>
        </w:tc>
      </w:tr>
      <w:tr w:rsidR="00176600" w14:paraId="0774919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518C74" w14:textId="77777777" w:rsidR="00176600" w:rsidRDefault="001C29F9">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862F81" w14:textId="77777777" w:rsidR="00176600" w:rsidRDefault="0021250E">
            <w:r>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D96140" w14:textId="77777777" w:rsidR="00176600" w:rsidRDefault="0021250E">
            <w:pPr>
              <w:spacing w:before="135" w:after="135"/>
              <w:jc w:val="both"/>
              <w:textAlignment w:val="center"/>
            </w:pPr>
            <w:r>
              <w:rPr>
                <w:rFonts w:ascii="Arial" w:hAnsi="Arial" w:cs="Arial"/>
                <w:color w:val="000000"/>
                <w:position w:val="-2"/>
                <w:sz w:val="18"/>
                <w:szCs w:val="18"/>
              </w:rPr>
              <w:t>Izpolnjen, podpisan in žigosan.</w:t>
            </w:r>
          </w:p>
        </w:tc>
      </w:tr>
      <w:tr w:rsidR="00176600" w14:paraId="4842004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032B2C" w14:textId="77777777" w:rsidR="00176600" w:rsidRDefault="001C29F9">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9C097A" w14:textId="77777777" w:rsidR="00176600" w:rsidRDefault="0021250E">
            <w:r>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48CFF" w14:textId="77777777" w:rsidR="00176600" w:rsidRDefault="0021250E" w:rsidP="006D13E4">
            <w:pPr>
              <w:spacing w:before="135" w:after="135"/>
              <w:jc w:val="both"/>
              <w:textAlignment w:val="center"/>
            </w:pPr>
            <w:r>
              <w:rPr>
                <w:rFonts w:ascii="Arial" w:hAnsi="Arial" w:cs="Arial"/>
                <w:color w:val="000000"/>
                <w:position w:val="-2"/>
                <w:sz w:val="18"/>
                <w:szCs w:val="18"/>
              </w:rPr>
              <w:t>Izpolnjen, podpisan in žigosan</w:t>
            </w:r>
          </w:p>
        </w:tc>
      </w:tr>
      <w:tr w:rsidR="00176600" w14:paraId="36698DB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10B3DA" w14:textId="77777777" w:rsidR="00176600" w:rsidRDefault="001C29F9">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07DCC" w14:textId="77777777" w:rsidR="00176600" w:rsidRDefault="0021250E">
            <w:r>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76DF83" w14:textId="77777777" w:rsidR="00176600" w:rsidRDefault="0021250E">
            <w:pPr>
              <w:spacing w:before="135" w:after="135"/>
              <w:jc w:val="both"/>
              <w:textAlignment w:val="center"/>
            </w:pPr>
            <w:r>
              <w:rPr>
                <w:rFonts w:ascii="Arial" w:hAnsi="Arial" w:cs="Arial"/>
                <w:color w:val="000000"/>
                <w:position w:val="-2"/>
                <w:sz w:val="18"/>
                <w:szCs w:val="18"/>
              </w:rPr>
              <w:t>Izpolnjen, podpisan in žigosan</w:t>
            </w:r>
            <w:r w:rsidR="009E627A">
              <w:rPr>
                <w:rFonts w:ascii="Arial" w:hAnsi="Arial" w:cs="Arial"/>
                <w:color w:val="000000"/>
                <w:position w:val="-2"/>
                <w:sz w:val="18"/>
                <w:szCs w:val="18"/>
              </w:rPr>
              <w:t>.</w:t>
            </w:r>
          </w:p>
        </w:tc>
      </w:tr>
      <w:tr w:rsidR="003E56B5" w:rsidRPr="00032888" w14:paraId="1B3E67C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6E7941" w14:textId="77777777" w:rsidR="003E56B5" w:rsidRPr="00032888" w:rsidRDefault="001C29F9">
            <w:pPr>
              <w:rPr>
                <w:rFonts w:ascii="Arial" w:hAnsi="Arial" w:cs="Arial"/>
                <w:color w:val="000000"/>
                <w:position w:val="-2"/>
                <w:sz w:val="18"/>
                <w:szCs w:val="18"/>
              </w:rPr>
            </w:pPr>
            <w:r w:rsidRPr="00032888">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2E68F0" w14:textId="77777777" w:rsidR="003E56B5" w:rsidRPr="00032888" w:rsidRDefault="003E56B5">
            <w:pPr>
              <w:rPr>
                <w:rFonts w:ascii="Arial" w:hAnsi="Arial" w:cs="Arial"/>
                <w:color w:val="000000"/>
                <w:position w:val="-2"/>
                <w:sz w:val="18"/>
                <w:szCs w:val="18"/>
              </w:rPr>
            </w:pPr>
            <w:r w:rsidRPr="00032888">
              <w:rPr>
                <w:rFonts w:ascii="Arial" w:hAnsi="Arial" w:cs="Arial"/>
                <w:color w:val="000000"/>
                <w:position w:val="-2"/>
                <w:sz w:val="18"/>
                <w:szCs w:val="18"/>
              </w:rPr>
              <w:t>IZJAVA PO 35. členu ZIntPK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7C8D1D" w14:textId="77777777" w:rsidR="003E56B5" w:rsidRPr="00032888" w:rsidRDefault="003E56B5">
            <w:pPr>
              <w:spacing w:before="135" w:after="135"/>
              <w:jc w:val="both"/>
              <w:textAlignment w:val="center"/>
              <w:rPr>
                <w:rFonts w:ascii="Arial" w:hAnsi="Arial" w:cs="Arial"/>
                <w:color w:val="000000"/>
                <w:position w:val="-2"/>
                <w:sz w:val="18"/>
                <w:szCs w:val="18"/>
              </w:rPr>
            </w:pPr>
            <w:r w:rsidRPr="00032888">
              <w:rPr>
                <w:rFonts w:ascii="Arial" w:hAnsi="Arial" w:cs="Arial"/>
                <w:color w:val="000000"/>
                <w:position w:val="-2"/>
                <w:sz w:val="18"/>
                <w:szCs w:val="18"/>
              </w:rPr>
              <w:t>Izpolnjen, podpisan in žigosan.</w:t>
            </w:r>
          </w:p>
        </w:tc>
      </w:tr>
      <w:tr w:rsidR="00BA5333" w14:paraId="5955365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2019C1" w14:textId="77777777" w:rsidR="00BA5333" w:rsidRPr="00032888" w:rsidRDefault="00BA5333">
            <w:pPr>
              <w:rPr>
                <w:rFonts w:ascii="Arial" w:hAnsi="Arial" w:cs="Arial"/>
                <w:color w:val="000000"/>
                <w:position w:val="-2"/>
                <w:sz w:val="18"/>
                <w:szCs w:val="18"/>
              </w:rPr>
            </w:pPr>
            <w:r w:rsidRPr="00032888">
              <w:rPr>
                <w:rFonts w:ascii="Arial" w:hAnsi="Arial" w:cs="Arial"/>
                <w:color w:val="000000"/>
                <w:position w:val="-2"/>
                <w:sz w:val="18"/>
                <w:szCs w:val="18"/>
              </w:rPr>
              <w:t>16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88E080" w14:textId="77777777" w:rsidR="00BA5333" w:rsidRPr="00032888" w:rsidRDefault="00BA5333">
            <w:pPr>
              <w:rPr>
                <w:rFonts w:ascii="Arial" w:hAnsi="Arial" w:cs="Arial"/>
                <w:color w:val="000000"/>
                <w:position w:val="-2"/>
                <w:sz w:val="18"/>
                <w:szCs w:val="18"/>
              </w:rPr>
            </w:pPr>
            <w:r w:rsidRPr="00032888">
              <w:rPr>
                <w:rFonts w:ascii="Arial" w:hAnsi="Arial" w:cs="Arial"/>
                <w:color w:val="000000"/>
                <w:position w:val="-2"/>
                <w:sz w:val="18"/>
                <w:szCs w:val="18"/>
              </w:rPr>
              <w:t>Naslovnica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194ABF" w14:textId="77777777" w:rsidR="00BA5333" w:rsidRPr="00032888" w:rsidRDefault="00BA5333">
            <w:pPr>
              <w:spacing w:before="135" w:after="135"/>
              <w:jc w:val="both"/>
              <w:textAlignment w:val="center"/>
              <w:rPr>
                <w:rFonts w:ascii="Arial" w:hAnsi="Arial" w:cs="Arial"/>
                <w:color w:val="000000"/>
                <w:position w:val="-2"/>
                <w:sz w:val="18"/>
                <w:szCs w:val="18"/>
              </w:rPr>
            </w:pPr>
            <w:r w:rsidRPr="00032888">
              <w:rPr>
                <w:rFonts w:ascii="Arial" w:hAnsi="Arial" w:cs="Arial"/>
                <w:color w:val="000000"/>
                <w:position w:val="-2"/>
                <w:sz w:val="18"/>
                <w:szCs w:val="18"/>
              </w:rPr>
              <w:t>Izpolnjena</w:t>
            </w:r>
          </w:p>
        </w:tc>
      </w:tr>
      <w:tr w:rsidR="00176600" w14:paraId="0C526F5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436BBB" w14:textId="77777777" w:rsidR="00176600" w:rsidRDefault="0021250E">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88C4EB" w14:textId="77777777" w:rsidR="00176600" w:rsidRPr="009E627A" w:rsidRDefault="0021250E">
            <w:pPr>
              <w:rPr>
                <w:rFonts w:ascii="Arial" w:hAnsi="Arial" w:cs="Arial"/>
                <w:sz w:val="18"/>
                <w:szCs w:val="18"/>
              </w:rPr>
            </w:pPr>
            <w:r w:rsidRPr="009E627A">
              <w:rPr>
                <w:rFonts w:ascii="Arial" w:hAnsi="Arial" w:cs="Arial"/>
                <w:color w:val="000000"/>
                <w:position w:val="-2"/>
                <w:sz w:val="18"/>
                <w:szCs w:val="18"/>
              </w:rPr>
              <w:t>Bonitetna ocena SB6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F73900" w14:textId="77777777" w:rsidR="00176600" w:rsidRPr="009E627A" w:rsidRDefault="009E627A">
            <w:pPr>
              <w:rPr>
                <w:rFonts w:ascii="Arial" w:hAnsi="Arial" w:cs="Arial"/>
                <w:sz w:val="18"/>
                <w:szCs w:val="18"/>
              </w:rPr>
            </w:pPr>
            <w:r w:rsidRPr="009E627A">
              <w:rPr>
                <w:rFonts w:ascii="Arial" w:hAnsi="Arial" w:cs="Arial"/>
                <w:sz w:val="18"/>
                <w:szCs w:val="18"/>
              </w:rPr>
              <w:t>Priložena dokazila.</w:t>
            </w:r>
          </w:p>
        </w:tc>
      </w:tr>
      <w:tr w:rsidR="00176600" w14:paraId="75B2163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875618" w14:textId="77777777" w:rsidR="00176600" w:rsidRDefault="0021250E">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FEB49A" w14:textId="77777777" w:rsidR="00176600" w:rsidRPr="009E627A" w:rsidRDefault="0021250E" w:rsidP="006D13E4">
            <w:r w:rsidRPr="009E627A">
              <w:rPr>
                <w:rFonts w:ascii="Arial" w:hAnsi="Arial" w:cs="Arial"/>
                <w:color w:val="000000"/>
                <w:position w:val="-2"/>
                <w:sz w:val="18"/>
                <w:szCs w:val="18"/>
              </w:rPr>
              <w:t xml:space="preserve">Vzorec pogodbe: Gradbena pogodba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368A2" w14:textId="0BEDEB0F" w:rsidR="00176600" w:rsidRPr="009E627A" w:rsidRDefault="00F41420">
            <w:pPr>
              <w:spacing w:before="135" w:after="135"/>
              <w:jc w:val="both"/>
              <w:textAlignment w:val="center"/>
            </w:pPr>
            <w:r>
              <w:rPr>
                <w:rFonts w:ascii="Arial" w:hAnsi="Arial" w:cs="Arial"/>
                <w:color w:val="000000"/>
                <w:position w:val="-2"/>
                <w:sz w:val="18"/>
                <w:szCs w:val="18"/>
              </w:rPr>
              <w:t>Parafiran, podpisan in žigosan.</w:t>
            </w:r>
          </w:p>
        </w:tc>
      </w:tr>
      <w:tr w:rsidR="00F6437F" w14:paraId="0164B8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0C516B" w14:textId="77777777" w:rsidR="00F6437F" w:rsidRDefault="00F6437F">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9C4A52" w14:textId="3B3FB809" w:rsidR="00B75121" w:rsidRDefault="00F256BE" w:rsidP="004A0EFE">
            <w:pPr>
              <w:rPr>
                <w:rFonts w:ascii="Arial" w:hAnsi="Arial" w:cs="Arial"/>
                <w:color w:val="000000"/>
                <w:position w:val="-2"/>
                <w:sz w:val="18"/>
                <w:szCs w:val="18"/>
              </w:rPr>
            </w:pPr>
            <w:r w:rsidRPr="00F256BE">
              <w:rPr>
                <w:rFonts w:ascii="Arial" w:hAnsi="Arial" w:cs="Arial"/>
                <w:color w:val="000000"/>
                <w:position w:val="-2"/>
                <w:sz w:val="18"/>
                <w:szCs w:val="18"/>
              </w:rPr>
              <w:t xml:space="preserve">Popis_del_OŠ Ivana Skvarče_ureditev ploščadi_zbiranje_ponudb </w:t>
            </w:r>
            <w:r w:rsidR="00B75121" w:rsidRPr="00B75121">
              <w:rPr>
                <w:rFonts w:ascii="Arial" w:hAnsi="Arial" w:cs="Arial"/>
                <w:color w:val="000000"/>
                <w:position w:val="-2"/>
                <w:sz w:val="18"/>
                <w:szCs w:val="18"/>
              </w:rPr>
              <w:t>(excell</w:t>
            </w:r>
            <w:r w:rsidR="00B75121">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DBD419" w14:textId="77777777" w:rsidR="00F6437F" w:rsidRDefault="00F6437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p>
        </w:tc>
      </w:tr>
    </w:tbl>
    <w:p w14:paraId="100C6BA2" w14:textId="77777777" w:rsidR="00176600" w:rsidRDefault="00176600">
      <w:pPr>
        <w:sectPr w:rsidR="00176600" w:rsidSect="00D931BF">
          <w:headerReference w:type="default" r:id="rId8"/>
          <w:footerReference w:type="default" r:id="rId9"/>
          <w:pgSz w:w="11906" w:h="16838"/>
          <w:pgMar w:top="1418" w:right="1418" w:bottom="1418" w:left="1418" w:header="567" w:footer="680" w:gutter="0"/>
          <w:cols w:space="708"/>
          <w:docGrid w:linePitch="360"/>
        </w:sectPr>
      </w:pPr>
    </w:p>
    <w:p w14:paraId="4789E996" w14:textId="77777777" w:rsidR="0021250E" w:rsidRPr="00590863" w:rsidRDefault="0021250E" w:rsidP="0021250E">
      <w:pPr>
        <w:spacing w:after="0"/>
        <w:jc w:val="right"/>
        <w:rPr>
          <w:rFonts w:ascii="Arial" w:hAnsi="Arial" w:cs="Arial"/>
          <w:sz w:val="18"/>
          <w:szCs w:val="18"/>
        </w:rPr>
      </w:pPr>
      <w:r w:rsidRPr="00590863">
        <w:rPr>
          <w:rFonts w:ascii="Arial" w:hAnsi="Arial" w:cs="Arial"/>
          <w:sz w:val="18"/>
          <w:szCs w:val="18"/>
        </w:rPr>
        <w:lastRenderedPageBreak/>
        <w:t>Obrazec št: 1</w:t>
      </w:r>
    </w:p>
    <w:p w14:paraId="10D30CA1" w14:textId="77777777" w:rsidR="0021250E" w:rsidRPr="00252358" w:rsidRDefault="0021250E" w:rsidP="0021250E"/>
    <w:p w14:paraId="0B98324A" w14:textId="77777777" w:rsidR="0021250E" w:rsidRDefault="0021250E" w:rsidP="0021250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8CE0464" w14:textId="77777777" w:rsidR="0021250E" w:rsidRDefault="0021250E" w:rsidP="0021250E">
      <w:pPr>
        <w:spacing w:after="120"/>
        <w:rPr>
          <w:rFonts w:ascii="Arial" w:hAnsi="Arial" w:cs="Arial"/>
        </w:rPr>
      </w:pPr>
    </w:p>
    <w:p w14:paraId="428B636B" w14:textId="724C5057" w:rsidR="00176600" w:rsidRDefault="0021250E">
      <w:pPr>
        <w:spacing w:before="225" w:after="225" w:line="240" w:lineRule="auto"/>
        <w:jc w:val="both"/>
      </w:pPr>
      <w:r>
        <w:rPr>
          <w:rFonts w:ascii="Arial" w:hAnsi="Arial" w:cs="Arial"/>
          <w:color w:val="000000"/>
          <w:sz w:val="18"/>
          <w:szCs w:val="18"/>
        </w:rPr>
        <w:t>Na osnovi povabila za naročilo »</w:t>
      </w:r>
      <w:r w:rsidR="00D76500">
        <w:rPr>
          <w:rFonts w:ascii="Arial" w:hAnsi="Arial" w:cs="Arial"/>
          <w:b/>
          <w:bCs/>
          <w:color w:val="000000"/>
          <w:sz w:val="18"/>
          <w:szCs w:val="18"/>
        </w:rPr>
        <w:t>UREDITEV DVORIŠČA PRI OŠ IVANA SKVARČE</w:t>
      </w:r>
      <w:r>
        <w:rPr>
          <w:rFonts w:ascii="Arial" w:hAnsi="Arial" w:cs="Arial"/>
          <w:color w:val="000000"/>
          <w:sz w:val="18"/>
          <w:szCs w:val="18"/>
        </w:rPr>
        <w:t>« dajemo ponudbo, kot sledi:</w:t>
      </w:r>
    </w:p>
    <w:p w14:paraId="7871D9B5" w14:textId="5B2D7F6D" w:rsidR="00176600" w:rsidRDefault="0021250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sidR="00F700DA">
        <w:rPr>
          <w:rFonts w:ascii="Arial" w:hAnsi="Arial" w:cs="Arial"/>
          <w:color w:val="000000"/>
          <w:sz w:val="18"/>
          <w:szCs w:val="18"/>
          <w:u w:val="single"/>
        </w:rPr>
        <w:t>______________</w:t>
      </w:r>
    </w:p>
    <w:tbl>
      <w:tblPr>
        <w:tblStyle w:val="NormalTablePHPDOCX"/>
        <w:tblW w:w="8670" w:type="dxa"/>
        <w:tblInd w:w="108" w:type="dxa"/>
        <w:tblLook w:val="04A0" w:firstRow="1" w:lastRow="0" w:firstColumn="1" w:lastColumn="0" w:noHBand="0" w:noVBand="1"/>
      </w:tblPr>
      <w:tblGrid>
        <w:gridCol w:w="2385"/>
        <w:gridCol w:w="6285"/>
      </w:tblGrid>
      <w:tr w:rsidR="00176600" w14:paraId="1B846BE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B9ECCA" w14:textId="77777777" w:rsidR="00176600" w:rsidRDefault="0021250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BDDAEB" w14:textId="7B7E51AF" w:rsidR="00176600" w:rsidRDefault="0021250E" w:rsidP="00F700DA">
            <w:r>
              <w:rPr>
                <w:rFonts w:ascii="Arial" w:hAnsi="Arial" w:cs="Arial"/>
                <w:color w:val="000000"/>
                <w:position w:val="-2"/>
                <w:sz w:val="18"/>
                <w:szCs w:val="18"/>
              </w:rPr>
              <w:t> </w:t>
            </w:r>
          </w:p>
        </w:tc>
      </w:tr>
      <w:tr w:rsidR="00176600" w14:paraId="7D31AD8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2C1A37" w14:textId="77777777" w:rsidR="00176600" w:rsidRDefault="0021250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F68AA5" w14:textId="77777777" w:rsidR="00176600" w:rsidRDefault="0021250E">
            <w:r>
              <w:rPr>
                <w:rFonts w:ascii="Arial" w:hAnsi="Arial" w:cs="Arial"/>
                <w:color w:val="000000"/>
                <w:position w:val="-2"/>
                <w:sz w:val="18"/>
                <w:szCs w:val="18"/>
              </w:rPr>
              <w:t> </w:t>
            </w:r>
          </w:p>
        </w:tc>
      </w:tr>
    </w:tbl>
    <w:p w14:paraId="75DB598D" w14:textId="77777777" w:rsidR="00176600" w:rsidRDefault="0021250E">
      <w:pPr>
        <w:spacing w:before="225" w:after="225" w:line="240" w:lineRule="auto"/>
        <w:jc w:val="both"/>
      </w:pPr>
      <w:r>
        <w:rPr>
          <w:rFonts w:ascii="Arial" w:hAnsi="Arial" w:cs="Arial"/>
          <w:color w:val="000000"/>
          <w:sz w:val="18"/>
          <w:szCs w:val="18"/>
        </w:rPr>
        <w:t>Ponudbo oddajamo (ustrezno označite):</w:t>
      </w:r>
    </w:p>
    <w:p w14:paraId="7B076EEE" w14:textId="001172ED" w:rsidR="00176600" w:rsidRDefault="00F700DA">
      <w:pPr>
        <w:spacing w:before="225" w:after="225" w:line="240" w:lineRule="auto"/>
        <w:jc w:val="both"/>
      </w:pPr>
      <w:r>
        <w:fldChar w:fldCharType="begin">
          <w:ffData>
            <w:name w:val="cbox15ee738698f093"/>
            <w:enabled/>
            <w:calcOnExit w:val="0"/>
            <w:checkBox>
              <w:sizeAuto/>
              <w:default w:val="0"/>
            </w:checkBox>
          </w:ffData>
        </w:fldChar>
      </w:r>
      <w:bookmarkStart w:id="1" w:name="cbox15ee738698f093"/>
      <w:r>
        <w:instrText xml:space="preserve"> FORMCHECKBOX </w:instrText>
      </w:r>
      <w:r w:rsidR="00A32BD3">
        <w:fldChar w:fldCharType="separate"/>
      </w:r>
      <w:r>
        <w:fldChar w:fldCharType="end"/>
      </w:r>
      <w:bookmarkEnd w:id="1"/>
      <w:r w:rsidR="0021250E">
        <w:rPr>
          <w:rFonts w:ascii="Arial" w:hAnsi="Arial" w:cs="Arial"/>
          <w:color w:val="000000"/>
          <w:sz w:val="18"/>
          <w:szCs w:val="18"/>
        </w:rPr>
        <w:t> samostojno</w:t>
      </w:r>
    </w:p>
    <w:p w14:paraId="67379246" w14:textId="77777777" w:rsidR="00176600" w:rsidRDefault="0021250E">
      <w:pPr>
        <w:spacing w:before="225" w:after="225" w:line="240" w:lineRule="auto"/>
        <w:jc w:val="both"/>
      </w:pPr>
      <w:r>
        <w:fldChar w:fldCharType="begin">
          <w:ffData>
            <w:name w:val="cbox15ee738698f36f"/>
            <w:enabled/>
            <w:calcOnExit w:val="0"/>
            <w:checkBox>
              <w:sizeAuto/>
              <w:default w:val="0"/>
            </w:checkBox>
          </w:ffData>
        </w:fldChar>
      </w:r>
      <w:bookmarkStart w:id="2" w:name="cbox15ee738698f36f"/>
      <w:r>
        <w:instrText xml:space="preserve"> FORMCHECKBOX </w:instrText>
      </w:r>
      <w:r w:rsidR="00A32BD3">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59F38455" w14:textId="77777777" w:rsidR="00176600" w:rsidRDefault="0021250E">
      <w:pPr>
        <w:spacing w:before="225" w:after="225" w:line="240" w:lineRule="auto"/>
        <w:jc w:val="both"/>
      </w:pPr>
      <w:r>
        <w:fldChar w:fldCharType="begin">
          <w:ffData>
            <w:name w:val="cbox15ee738698f666"/>
            <w:enabled/>
            <w:calcOnExit w:val="0"/>
            <w:checkBox>
              <w:sizeAuto/>
              <w:default w:val="0"/>
            </w:checkBox>
          </w:ffData>
        </w:fldChar>
      </w:r>
      <w:bookmarkStart w:id="3" w:name="cbox15ee738698f666"/>
      <w:r>
        <w:instrText xml:space="preserve"> FORMCHECKBOX </w:instrText>
      </w:r>
      <w:r w:rsidR="00A32BD3">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6E28A936" w14:textId="77777777" w:rsidR="00D328F4" w:rsidRDefault="0021250E">
      <w:pPr>
        <w:spacing w:before="225" w:after="225" w:line="240" w:lineRule="auto"/>
        <w:jc w:val="both"/>
      </w:pPr>
      <w:r>
        <w:fldChar w:fldCharType="begin">
          <w:ffData>
            <w:name w:val="cbox15ee738698f95f"/>
            <w:enabled/>
            <w:calcOnExit w:val="0"/>
            <w:checkBox>
              <w:sizeAuto/>
              <w:default w:val="0"/>
            </w:checkBox>
          </w:ffData>
        </w:fldChar>
      </w:r>
      <w:bookmarkStart w:id="4" w:name="cbox15ee738698f95f"/>
      <w:r>
        <w:instrText xml:space="preserve"> FORMCHECKBOX </w:instrText>
      </w:r>
      <w:r w:rsidR="00A32BD3">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28F071E2" w14:textId="77777777" w:rsidR="00D328F4" w:rsidRDefault="00D328F4">
      <w:pPr>
        <w:spacing w:before="225" w:after="225" w:line="240" w:lineRule="auto"/>
        <w:jc w:val="both"/>
        <w:rPr>
          <w:rFonts w:ascii="Arial" w:hAnsi="Arial" w:cs="Arial"/>
          <w:b/>
          <w:bCs/>
          <w:color w:val="000000"/>
          <w:sz w:val="18"/>
          <w:szCs w:val="18"/>
        </w:rPr>
      </w:pPr>
    </w:p>
    <w:p w14:paraId="2B4DA8EB" w14:textId="77777777" w:rsidR="00176600" w:rsidRDefault="0021250E">
      <w:pPr>
        <w:spacing w:before="225" w:after="225" w:line="240" w:lineRule="auto"/>
        <w:jc w:val="both"/>
      </w:pPr>
      <w:r>
        <w:rPr>
          <w:rFonts w:ascii="Arial" w:hAnsi="Arial" w:cs="Arial"/>
          <w:b/>
          <w:bCs/>
          <w:color w:val="000000"/>
          <w:sz w:val="18"/>
          <w:szCs w:val="18"/>
        </w:rPr>
        <w:t>II. Ponudbena cena </w:t>
      </w:r>
      <w:r w:rsidR="006D13E4">
        <w:rPr>
          <w:rFonts w:ascii="Arial" w:hAnsi="Arial" w:cs="Arial"/>
          <w:b/>
          <w:bCs/>
          <w:color w:val="000000"/>
          <w:sz w:val="18"/>
          <w:szCs w:val="18"/>
        </w:rPr>
        <w:t>v EUR</w:t>
      </w:r>
    </w:p>
    <w:tbl>
      <w:tblPr>
        <w:tblStyle w:val="NormalTablePHPDOCX"/>
        <w:tblW w:w="5000" w:type="pct"/>
        <w:tblInd w:w="108" w:type="dxa"/>
        <w:tblLook w:val="04A0" w:firstRow="1" w:lastRow="0" w:firstColumn="1" w:lastColumn="0" w:noHBand="0" w:noVBand="1"/>
      </w:tblPr>
      <w:tblGrid>
        <w:gridCol w:w="4982"/>
        <w:gridCol w:w="1877"/>
        <w:gridCol w:w="607"/>
        <w:gridCol w:w="1592"/>
      </w:tblGrid>
      <w:tr w:rsidR="00D328F4" w14:paraId="5864851C" w14:textId="77777777" w:rsidTr="00D328F4">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D561397" w14:textId="77777777" w:rsidR="00D328F4" w:rsidRDefault="00D328F4" w:rsidP="00D328F4">
            <w:pPr>
              <w:jc w:val="center"/>
            </w:pP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A3A67FD" w14:textId="77777777" w:rsidR="00D328F4" w:rsidRDefault="00D328F4">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B43079" w14:textId="77777777" w:rsidR="00D328F4" w:rsidRDefault="00D328F4">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B46A73" w14:textId="77777777" w:rsidR="00D328F4" w:rsidRDefault="00D328F4">
            <w:pPr>
              <w:jc w:val="center"/>
            </w:pPr>
            <w:r>
              <w:rPr>
                <w:rFonts w:ascii="Arial" w:hAnsi="Arial" w:cs="Arial"/>
                <w:b/>
                <w:bCs/>
                <w:color w:val="000000"/>
                <w:position w:val="-2"/>
                <w:sz w:val="18"/>
                <w:szCs w:val="18"/>
                <w:shd w:val="clear" w:color="auto" w:fill="D1D1D1"/>
              </w:rPr>
              <w:t>Vrednost z DDV</w:t>
            </w:r>
          </w:p>
        </w:tc>
      </w:tr>
      <w:tr w:rsidR="00D328F4" w14:paraId="628DCC63" w14:textId="77777777" w:rsidTr="00D328F4">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35A04" w14:textId="1537146E" w:rsidR="00D328F4" w:rsidRPr="00F700DA" w:rsidRDefault="00D76500" w:rsidP="00F700DA">
            <w:pPr>
              <w:rPr>
                <w:rFonts w:ascii="Arial" w:hAnsi="Arial" w:cs="Arial"/>
                <w:color w:val="000000"/>
                <w:position w:val="-2"/>
                <w:sz w:val="18"/>
                <w:szCs w:val="18"/>
              </w:rPr>
            </w:pPr>
            <w:r>
              <w:rPr>
                <w:rFonts w:ascii="Arial" w:hAnsi="Arial" w:cs="Arial"/>
                <w:b/>
                <w:bCs/>
                <w:color w:val="000000"/>
                <w:sz w:val="18"/>
                <w:szCs w:val="18"/>
              </w:rPr>
              <w:t>UREDITEV DVORIŠČA PRI OŠ IVANA SKVARČE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B112EF" w14:textId="2F07C339" w:rsidR="00D328F4" w:rsidRDefault="00D328F4" w:rsidP="00D328F4">
            <w:pPr>
              <w:jc w:val="cente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303F9A" w14:textId="1FD44FD8" w:rsidR="00D328F4" w:rsidRDefault="00D328F4" w:rsidP="00D328F4">
            <w:pPr>
              <w:jc w:val="cente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4DC8C" w14:textId="38729BEB" w:rsidR="00D328F4" w:rsidRDefault="00D328F4" w:rsidP="00D328F4">
            <w:pPr>
              <w:jc w:val="center"/>
            </w:pPr>
          </w:p>
        </w:tc>
      </w:tr>
      <w:tr w:rsidR="002922D4" w14:paraId="3BC8BAB1" w14:textId="77777777" w:rsidTr="00D328F4">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FBB666" w14:textId="487F451D" w:rsidR="002922D4" w:rsidRDefault="002922D4" w:rsidP="006D13E4">
            <w:pPr>
              <w:rPr>
                <w:rFonts w:ascii="Arial" w:hAnsi="Arial" w:cs="Arial"/>
                <w:b/>
                <w:bCs/>
                <w:color w:val="000000"/>
                <w:sz w:val="18"/>
                <w:szCs w:val="18"/>
              </w:rPr>
            </w:pPr>
            <w:r>
              <w:rPr>
                <w:rFonts w:ascii="Arial" w:hAnsi="Arial" w:cs="Arial"/>
                <w:b/>
                <w:bCs/>
                <w:color w:val="000000"/>
                <w:sz w:val="18"/>
                <w:szCs w:val="18"/>
              </w:rPr>
              <w:t>SKUPAJ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913BF3" w14:textId="16FFCFE9" w:rsidR="002922D4" w:rsidRDefault="002922D4" w:rsidP="00D328F4">
            <w:pPr>
              <w:jc w:val="cente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B5AB67" w14:textId="25E32B45" w:rsidR="002922D4" w:rsidRDefault="002922D4" w:rsidP="00D328F4">
            <w:pPr>
              <w:jc w:val="cente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D44E5" w14:textId="17F17A07" w:rsidR="002922D4" w:rsidRDefault="002922D4" w:rsidP="00D328F4">
            <w:pPr>
              <w:jc w:val="center"/>
            </w:pPr>
          </w:p>
        </w:tc>
      </w:tr>
    </w:tbl>
    <w:p w14:paraId="74E6D099" w14:textId="77777777" w:rsidR="00D328F4" w:rsidRPr="006D13E4" w:rsidRDefault="0021250E">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tbl>
      <w:tblPr>
        <w:tblStyle w:val="NormalTablePHPDOCX"/>
        <w:tblW w:w="8745" w:type="dxa"/>
        <w:tblInd w:w="108" w:type="dxa"/>
        <w:tblLook w:val="04A0" w:firstRow="1" w:lastRow="0" w:firstColumn="1" w:lastColumn="0" w:noHBand="0" w:noVBand="1"/>
      </w:tblPr>
      <w:tblGrid>
        <w:gridCol w:w="4080"/>
        <w:gridCol w:w="4665"/>
      </w:tblGrid>
      <w:tr w:rsidR="00176600" w14:paraId="4929C123" w14:textId="77777777" w:rsidTr="00204131">
        <w:tc>
          <w:tcPr>
            <w:tcW w:w="8745" w:type="dxa"/>
            <w:gridSpan w:val="2"/>
            <w:tcMar>
              <w:top w:w="75" w:type="dxa"/>
              <w:bottom w:w="75" w:type="dxa"/>
            </w:tcMar>
            <w:vAlign w:val="center"/>
          </w:tcPr>
          <w:p w14:paraId="7BB77C55" w14:textId="77777777" w:rsidR="00176600" w:rsidRDefault="00176600" w:rsidP="00204131"/>
        </w:tc>
      </w:tr>
      <w:tr w:rsidR="00176600" w14:paraId="3212C569" w14:textId="77777777" w:rsidTr="00204131">
        <w:tc>
          <w:tcPr>
            <w:tcW w:w="4080" w:type="dxa"/>
            <w:tcMar>
              <w:top w:w="75" w:type="dxa"/>
              <w:bottom w:w="75" w:type="dxa"/>
            </w:tcMar>
            <w:vAlign w:val="center"/>
          </w:tcPr>
          <w:p w14:paraId="61E34A15" w14:textId="77777777" w:rsidR="00176600" w:rsidRDefault="0021250E">
            <w:r>
              <w:rPr>
                <w:rFonts w:ascii="Arial" w:hAnsi="Arial" w:cs="Arial"/>
                <w:color w:val="000000"/>
                <w:position w:val="-2"/>
                <w:sz w:val="18"/>
                <w:szCs w:val="18"/>
              </w:rPr>
              <w:t>Kraj in datum:</w:t>
            </w:r>
          </w:p>
        </w:tc>
        <w:tc>
          <w:tcPr>
            <w:tcW w:w="0" w:type="auto"/>
            <w:tcMar>
              <w:top w:w="75" w:type="dxa"/>
              <w:bottom w:w="75" w:type="dxa"/>
            </w:tcMar>
            <w:vAlign w:val="center"/>
          </w:tcPr>
          <w:p w14:paraId="679DF6D2" w14:textId="1AFFCA9E" w:rsidR="00176600" w:rsidRDefault="0021250E" w:rsidP="00F700DA">
            <w:pPr>
              <w:jc w:val="center"/>
            </w:pPr>
            <w:r>
              <w:rPr>
                <w:rFonts w:ascii="Arial" w:hAnsi="Arial" w:cs="Arial"/>
                <w:color w:val="000000"/>
                <w:position w:val="-2"/>
                <w:sz w:val="18"/>
                <w:szCs w:val="18"/>
              </w:rPr>
              <w:t>Ime in priimek:</w:t>
            </w:r>
          </w:p>
        </w:tc>
      </w:tr>
      <w:tr w:rsidR="00176600" w14:paraId="0D824D70" w14:textId="77777777" w:rsidTr="00204131">
        <w:tc>
          <w:tcPr>
            <w:tcW w:w="4080" w:type="dxa"/>
            <w:tcMar>
              <w:top w:w="75" w:type="dxa"/>
              <w:bottom w:w="75" w:type="dxa"/>
            </w:tcMar>
            <w:vAlign w:val="center"/>
          </w:tcPr>
          <w:p w14:paraId="152C0EEF" w14:textId="77777777" w:rsidR="00176600" w:rsidRDefault="0021250E">
            <w:r>
              <w:rPr>
                <w:rFonts w:ascii="Arial" w:hAnsi="Arial" w:cs="Arial"/>
                <w:color w:val="000000"/>
                <w:position w:val="-2"/>
                <w:sz w:val="18"/>
                <w:szCs w:val="18"/>
              </w:rPr>
              <w:t> </w:t>
            </w:r>
          </w:p>
        </w:tc>
        <w:tc>
          <w:tcPr>
            <w:tcW w:w="0" w:type="auto"/>
            <w:tcMar>
              <w:top w:w="75" w:type="dxa"/>
              <w:bottom w:w="75" w:type="dxa"/>
            </w:tcMar>
            <w:vAlign w:val="center"/>
          </w:tcPr>
          <w:p w14:paraId="5645ACBB" w14:textId="77777777" w:rsidR="00176600" w:rsidRDefault="00176600"/>
          <w:p w14:paraId="4A006DD4" w14:textId="77777777" w:rsidR="00176600" w:rsidRDefault="0021250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AE178FC" w14:textId="2A78B55D" w:rsidR="00176600" w:rsidRDefault="00176600">
      <w:pPr>
        <w:spacing w:before="225" w:after="225" w:line="240" w:lineRule="auto"/>
        <w:jc w:val="both"/>
        <w:sectPr w:rsidR="00176600" w:rsidSect="0021250E">
          <w:footerReference w:type="default" r:id="rId10"/>
          <w:pgSz w:w="11906" w:h="16838"/>
          <w:pgMar w:top="1418" w:right="1418" w:bottom="1418" w:left="1418" w:header="567" w:footer="596" w:gutter="0"/>
          <w:cols w:space="708"/>
          <w:docGrid w:linePitch="360"/>
        </w:sectPr>
      </w:pPr>
    </w:p>
    <w:p w14:paraId="16EB3756" w14:textId="77777777" w:rsidR="0021250E" w:rsidRPr="00590863" w:rsidRDefault="0021250E" w:rsidP="0021250E">
      <w:pPr>
        <w:spacing w:after="0"/>
        <w:jc w:val="right"/>
        <w:rPr>
          <w:rFonts w:ascii="Arial" w:hAnsi="Arial" w:cs="Arial"/>
          <w:sz w:val="18"/>
          <w:szCs w:val="18"/>
        </w:rPr>
      </w:pPr>
      <w:r w:rsidRPr="00590863">
        <w:rPr>
          <w:rFonts w:ascii="Arial" w:hAnsi="Arial" w:cs="Arial"/>
          <w:sz w:val="18"/>
          <w:szCs w:val="18"/>
        </w:rPr>
        <w:lastRenderedPageBreak/>
        <w:t>Obrazec št: 2</w:t>
      </w:r>
    </w:p>
    <w:p w14:paraId="58B6A546" w14:textId="77777777" w:rsidR="0021250E" w:rsidRPr="00252358" w:rsidRDefault="0021250E" w:rsidP="0021250E"/>
    <w:p w14:paraId="71EF4FC2" w14:textId="77777777" w:rsidR="0021250E" w:rsidRDefault="0021250E" w:rsidP="0021250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04D3C3CF" w14:textId="77777777" w:rsidR="0021250E" w:rsidRDefault="0021250E" w:rsidP="0021250E">
      <w:pPr>
        <w:spacing w:after="120"/>
        <w:rPr>
          <w:rFonts w:ascii="Arial" w:hAnsi="Arial" w:cs="Arial"/>
        </w:rPr>
      </w:pPr>
    </w:p>
    <w:p w14:paraId="4B0B9944" w14:textId="09A2CB1E" w:rsidR="00176600" w:rsidRDefault="0021250E">
      <w:pPr>
        <w:spacing w:before="225" w:after="225" w:line="240" w:lineRule="auto"/>
        <w:jc w:val="both"/>
      </w:pPr>
      <w:r>
        <w:rPr>
          <w:rFonts w:ascii="Arial" w:hAnsi="Arial" w:cs="Arial"/>
          <w:color w:val="000000"/>
          <w:sz w:val="18"/>
          <w:szCs w:val="18"/>
        </w:rPr>
        <w:t>V zvezi z javnim naročilom »</w:t>
      </w:r>
      <w:r w:rsidR="00D76500">
        <w:rPr>
          <w:rFonts w:ascii="Arial" w:hAnsi="Arial" w:cs="Arial"/>
          <w:b/>
          <w:bCs/>
          <w:color w:val="000000"/>
          <w:sz w:val="18"/>
          <w:szCs w:val="18"/>
        </w:rPr>
        <w:t>UREDITEV DVORIŠČA PRI OŠ IVANA SKVARČE</w:t>
      </w:r>
      <w:r>
        <w:rPr>
          <w:rFonts w:ascii="Arial" w:hAnsi="Arial" w:cs="Arial"/>
          <w:color w:val="000000"/>
          <w:sz w:val="18"/>
          <w:szCs w:val="18"/>
        </w:rPr>
        <w:t>«,</w:t>
      </w:r>
    </w:p>
    <w:p w14:paraId="1703A0F8" w14:textId="77777777" w:rsidR="00176600" w:rsidRDefault="0021250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14306B7" w14:textId="77777777" w:rsidR="00176600" w:rsidRDefault="0021250E">
      <w:pPr>
        <w:spacing w:before="225" w:after="225" w:line="240" w:lineRule="auto"/>
        <w:jc w:val="both"/>
      </w:pPr>
      <w:r>
        <w:rPr>
          <w:rFonts w:ascii="Arial" w:hAnsi="Arial" w:cs="Arial"/>
          <w:i/>
          <w:iCs/>
          <w:color w:val="000000"/>
          <w:sz w:val="18"/>
          <w:szCs w:val="18"/>
        </w:rPr>
        <w:t>(naziv ponudnika, partnerja v skupni ponudbi)</w:t>
      </w:r>
    </w:p>
    <w:p w14:paraId="03654BF0" w14:textId="77777777" w:rsidR="00176600" w:rsidRDefault="0021250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176600" w14:paraId="3A2426EB" w14:textId="77777777">
        <w:tc>
          <w:tcPr>
            <w:tcW w:w="0" w:type="auto"/>
            <w:tcMar>
              <w:top w:w="0" w:type="auto"/>
              <w:bottom w:w="0" w:type="auto"/>
            </w:tcMar>
          </w:tcPr>
          <w:p w14:paraId="601EE52B" w14:textId="77777777" w:rsidR="00176600" w:rsidRDefault="0021250E" w:rsidP="001D4AD7">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C4A83B0" w14:textId="77777777" w:rsidR="00176600" w:rsidRDefault="0021250E" w:rsidP="001D4AD7">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1AAC216" w14:textId="77777777" w:rsidR="00176600" w:rsidRDefault="0021250E" w:rsidP="001D4AD7">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EE4CD50" w14:textId="77777777" w:rsidR="00176600" w:rsidRDefault="0021250E" w:rsidP="001D4AD7">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AA551B3" w14:textId="77777777" w:rsidR="00176600" w:rsidRDefault="0021250E" w:rsidP="001D4AD7">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33C1F7C" w14:textId="77777777" w:rsidR="00176600" w:rsidRDefault="0021250E" w:rsidP="001D4AD7">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1490C1A0" w14:textId="77777777" w:rsidR="00176600" w:rsidRDefault="0021250E" w:rsidP="001D4AD7">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060C7FB" w14:textId="77777777" w:rsidR="00176600" w:rsidRDefault="0021250E" w:rsidP="001D4AD7">
            <w:pPr>
              <w:numPr>
                <w:ilvl w:val="0"/>
                <w:numId w:val="1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6BE4AC24" w14:textId="77777777" w:rsidR="00176600" w:rsidRDefault="0021250E" w:rsidP="001D4AD7">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EACD79D" w14:textId="77777777" w:rsidR="00176600" w:rsidRDefault="0021250E" w:rsidP="001D4AD7">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07D889AA" w14:textId="77777777" w:rsidR="00176600" w:rsidRDefault="0021250E" w:rsidP="001D4AD7">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925FA41" w14:textId="77777777" w:rsidR="00176600" w:rsidRDefault="0021250E" w:rsidP="001D4AD7">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0FE4BA1" w14:textId="77777777" w:rsidR="00176600" w:rsidRDefault="0021250E" w:rsidP="001D4AD7">
            <w:pPr>
              <w:numPr>
                <w:ilvl w:val="0"/>
                <w:numId w:val="1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16A84C49" w14:textId="77777777" w:rsidR="00176600" w:rsidRDefault="0021250E" w:rsidP="001D4AD7">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1835C78" w14:textId="77777777" w:rsidR="00176600" w:rsidRDefault="0021250E" w:rsidP="001D4AD7">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77F3A2A" w14:textId="77777777" w:rsidR="00176600" w:rsidRDefault="0021250E" w:rsidP="001D4AD7">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6E73D8B" w14:textId="77777777" w:rsidR="00176600" w:rsidRDefault="0021250E" w:rsidP="001D4AD7">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030C0A3" w14:textId="77777777" w:rsidR="00176600" w:rsidRDefault="0021250E" w:rsidP="001D4AD7">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95AD71A" w14:textId="77777777" w:rsidR="00176600" w:rsidRDefault="0021250E" w:rsidP="001D4AD7">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6CFAC886" w14:textId="77777777" w:rsidR="00176600" w:rsidRDefault="0021250E" w:rsidP="001D4AD7">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6BEBB2D7" w14:textId="77777777" w:rsidR="00176600" w:rsidRDefault="0021250E" w:rsidP="001D4AD7">
            <w:pPr>
              <w:numPr>
                <w:ilvl w:val="0"/>
                <w:numId w:val="1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4C38CD2D" w14:textId="77777777" w:rsidR="00176600" w:rsidRDefault="0021250E" w:rsidP="001D4AD7">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73D280F5" w14:textId="77777777" w:rsidR="00B8023A" w:rsidRDefault="00B8023A">
      <w:pPr>
        <w:spacing w:before="225" w:after="225" w:line="240" w:lineRule="auto"/>
        <w:jc w:val="both"/>
        <w:rPr>
          <w:rFonts w:ascii="Arial" w:hAnsi="Arial" w:cs="Arial"/>
          <w:color w:val="000000"/>
          <w:sz w:val="18"/>
          <w:szCs w:val="18"/>
        </w:rPr>
      </w:pPr>
    </w:p>
    <w:p w14:paraId="17F5CA9C" w14:textId="77777777" w:rsidR="00176600" w:rsidRDefault="0021250E">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176600" w14:paraId="3FF24CD6" w14:textId="77777777">
        <w:tc>
          <w:tcPr>
            <w:tcW w:w="0" w:type="auto"/>
            <w:tcMar>
              <w:top w:w="0" w:type="auto"/>
              <w:bottom w:w="0" w:type="auto"/>
            </w:tcMar>
          </w:tcPr>
          <w:p w14:paraId="4B6A6FDA" w14:textId="77777777" w:rsidR="00176600" w:rsidRDefault="0021250E" w:rsidP="001D4AD7">
            <w:pPr>
              <w:numPr>
                <w:ilvl w:val="0"/>
                <w:numId w:val="20"/>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4D51EC57" w14:textId="77777777" w:rsidR="00176600" w:rsidRDefault="0021250E" w:rsidP="001D4AD7">
            <w:pPr>
              <w:numPr>
                <w:ilvl w:val="0"/>
                <w:numId w:val="20"/>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5AE49FE5" w14:textId="77777777" w:rsidR="00176600" w:rsidRDefault="0021250E" w:rsidP="001D4AD7">
            <w:pPr>
              <w:numPr>
                <w:ilvl w:val="0"/>
                <w:numId w:val="20"/>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FD6E950" w14:textId="36872607" w:rsidR="00176600" w:rsidRDefault="0021250E" w:rsidP="001D4AD7">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w:t>
            </w:r>
            <w:r w:rsidR="00101924">
              <w:rPr>
                <w:rFonts w:ascii="Arial" w:hAnsi="Arial" w:cs="Arial"/>
                <w:color w:val="000000"/>
                <w:position w:val="-2"/>
                <w:sz w:val="18"/>
                <w:szCs w:val="18"/>
              </w:rPr>
              <w:t>izrečenimi stranskimi sankcijami izločitve iz postopkov javnega naročanja</w:t>
            </w:r>
            <w:r>
              <w:rPr>
                <w:rFonts w:ascii="Arial" w:hAnsi="Arial" w:cs="Arial"/>
                <w:color w:val="000000"/>
                <w:sz w:val="18"/>
                <w:szCs w:val="18"/>
              </w:rPr>
              <w:t>,</w:t>
            </w:r>
          </w:p>
          <w:p w14:paraId="42C162BA" w14:textId="77777777" w:rsidR="00176600" w:rsidRDefault="0021250E" w:rsidP="001D4AD7">
            <w:pPr>
              <w:numPr>
                <w:ilvl w:val="0"/>
                <w:numId w:val="20"/>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FF54A0C" w14:textId="77777777" w:rsidR="00176600" w:rsidRDefault="0021250E" w:rsidP="001D4AD7">
            <w:pPr>
              <w:numPr>
                <w:ilvl w:val="0"/>
                <w:numId w:val="20"/>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02664FB" w14:textId="77777777" w:rsidR="00176600" w:rsidRDefault="0021250E" w:rsidP="001D4AD7">
            <w:pPr>
              <w:numPr>
                <w:ilvl w:val="0"/>
                <w:numId w:val="2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BFCDAFB" w14:textId="77777777" w:rsidR="00176600" w:rsidRDefault="0021250E" w:rsidP="001D4AD7">
            <w:pPr>
              <w:numPr>
                <w:ilvl w:val="0"/>
                <w:numId w:val="2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E69BB4E" w14:textId="77777777" w:rsidR="00176600" w:rsidRDefault="0021250E" w:rsidP="001D4AD7">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9437D60" w14:textId="77777777" w:rsidR="00176600" w:rsidRDefault="0021250E" w:rsidP="001D4AD7">
            <w:pPr>
              <w:numPr>
                <w:ilvl w:val="0"/>
                <w:numId w:val="2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D2D7DC7" w14:textId="77777777" w:rsidR="00176600" w:rsidRDefault="0021250E" w:rsidP="001D4AD7">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653F1415" w14:textId="77777777" w:rsidR="00176600" w:rsidRDefault="0021250E" w:rsidP="001D4AD7">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4D7A7419" w14:textId="77777777" w:rsidR="00176600" w:rsidRDefault="0021250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DC4D26C" w14:textId="366D9F68" w:rsidR="00176600" w:rsidRDefault="0021250E">
      <w:pPr>
        <w:spacing w:before="225" w:after="225" w:line="240" w:lineRule="auto"/>
        <w:jc w:val="both"/>
      </w:pPr>
      <w:r>
        <w:rPr>
          <w:rFonts w:ascii="Arial" w:hAnsi="Arial" w:cs="Arial"/>
          <w:color w:val="000000"/>
          <w:sz w:val="18"/>
          <w:szCs w:val="18"/>
        </w:rPr>
        <w:t>Spodaj podpisani dajem/o uradno soglasje, da </w:t>
      </w:r>
      <w:r w:rsidR="00D76500">
        <w:rPr>
          <w:rFonts w:ascii="Arial" w:hAnsi="Arial" w:cs="Arial"/>
          <w:b/>
          <w:bCs/>
          <w:color w:val="000000"/>
          <w:sz w:val="18"/>
          <w:szCs w:val="18"/>
        </w:rPr>
        <w:t>Osnovna šola Ivana Skvarče Zagorje ob Savi Cesta 9. avgusta 44 1410 Zagorje ob Savi</w:t>
      </w:r>
      <w:r>
        <w:rPr>
          <w:rFonts w:ascii="Arial" w:hAnsi="Arial" w:cs="Arial"/>
          <w:color w:val="000000"/>
          <w:sz w:val="18"/>
          <w:szCs w:val="18"/>
        </w:rPr>
        <w:t xml:space="preserve">  v zvezi z oddajo javnega </w:t>
      </w:r>
      <w:r w:rsidR="002B7A08">
        <w:rPr>
          <w:rFonts w:ascii="Arial" w:hAnsi="Arial" w:cs="Arial"/>
          <w:color w:val="000000"/>
          <w:sz w:val="18"/>
          <w:szCs w:val="18"/>
        </w:rPr>
        <w:t>naročila</w:t>
      </w:r>
      <w:r>
        <w:rPr>
          <w:rFonts w:ascii="Arial" w:hAnsi="Arial" w:cs="Arial"/>
          <w:color w:val="000000"/>
          <w:sz w:val="18"/>
          <w:szCs w:val="18"/>
        </w:rPr>
        <w:t xml:space="preserve"> za namene </w:t>
      </w:r>
      <w:r w:rsidR="00D76500">
        <w:rPr>
          <w:rFonts w:ascii="Arial" w:hAnsi="Arial" w:cs="Arial"/>
          <w:b/>
          <w:bCs/>
          <w:color w:val="000000"/>
          <w:sz w:val="18"/>
          <w:szCs w:val="18"/>
        </w:rPr>
        <w:t>UREDITEV DVORIŠČA PRI OŠ IVANA SKVARČE</w:t>
      </w:r>
      <w:r w:rsidR="006D13E4">
        <w:rPr>
          <w:rFonts w:ascii="Arial" w:hAnsi="Arial" w:cs="Arial"/>
          <w:b/>
          <w:bCs/>
          <w:color w:val="000000"/>
          <w:sz w:val="18"/>
          <w:szCs w:val="18"/>
        </w:rPr>
        <w:t xml:space="preserve"> </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w:t>
      </w:r>
      <w:r w:rsidR="006D13E4">
        <w:rPr>
          <w:rFonts w:ascii="Arial" w:hAnsi="Arial" w:cs="Arial"/>
          <w:color w:val="000000"/>
          <w:sz w:val="18"/>
          <w:szCs w:val="18"/>
        </w:rPr>
        <w:t xml:space="preserve">etega odstavka 77. člena ZJN-3 ter pridobi podatke o nekaznovanosti </w:t>
      </w:r>
      <w:r w:rsidR="00B97777">
        <w:rPr>
          <w:rFonts w:ascii="Arial" w:hAnsi="Arial" w:cs="Arial"/>
          <w:color w:val="000000"/>
          <w:sz w:val="18"/>
          <w:szCs w:val="18"/>
        </w:rPr>
        <w:t>na Ministrstvu za pravosodje RS.</w:t>
      </w:r>
    </w:p>
    <w:p w14:paraId="32C9764A" w14:textId="77777777" w:rsidR="00176600" w:rsidRDefault="0021250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76600" w14:paraId="760D5C29" w14:textId="77777777">
        <w:tc>
          <w:tcPr>
            <w:tcW w:w="2500" w:type="pct"/>
            <w:tcMar>
              <w:top w:w="75" w:type="dxa"/>
              <w:bottom w:w="75" w:type="dxa"/>
            </w:tcMar>
            <w:vAlign w:val="center"/>
          </w:tcPr>
          <w:p w14:paraId="75CBD4DD" w14:textId="77777777" w:rsidR="00176600" w:rsidRDefault="0021250E">
            <w:r>
              <w:rPr>
                <w:rFonts w:ascii="Arial" w:hAnsi="Arial" w:cs="Arial"/>
                <w:color w:val="000000"/>
                <w:position w:val="-2"/>
                <w:sz w:val="18"/>
                <w:szCs w:val="18"/>
              </w:rPr>
              <w:t>Kraj in datum:</w:t>
            </w:r>
          </w:p>
        </w:tc>
        <w:tc>
          <w:tcPr>
            <w:tcW w:w="0" w:type="auto"/>
            <w:tcMar>
              <w:top w:w="75" w:type="dxa"/>
              <w:bottom w:w="75" w:type="dxa"/>
            </w:tcMar>
            <w:vAlign w:val="center"/>
          </w:tcPr>
          <w:p w14:paraId="27B21647" w14:textId="77777777" w:rsidR="00176600" w:rsidRDefault="0021250E">
            <w:r>
              <w:rPr>
                <w:rFonts w:ascii="Arial" w:hAnsi="Arial" w:cs="Arial"/>
                <w:color w:val="000000"/>
                <w:position w:val="-2"/>
                <w:sz w:val="18"/>
                <w:szCs w:val="18"/>
              </w:rPr>
              <w:t>Ime in priimek: _____________________</w:t>
            </w:r>
          </w:p>
        </w:tc>
      </w:tr>
      <w:tr w:rsidR="00176600" w14:paraId="6002C8B4" w14:textId="77777777">
        <w:tc>
          <w:tcPr>
            <w:tcW w:w="2500" w:type="pct"/>
            <w:tcMar>
              <w:top w:w="75" w:type="dxa"/>
              <w:bottom w:w="75" w:type="dxa"/>
            </w:tcMar>
            <w:vAlign w:val="center"/>
          </w:tcPr>
          <w:p w14:paraId="79957DD6" w14:textId="77777777" w:rsidR="00176600" w:rsidRDefault="0021250E">
            <w:r>
              <w:rPr>
                <w:rFonts w:ascii="Arial" w:hAnsi="Arial" w:cs="Arial"/>
                <w:color w:val="000000"/>
                <w:position w:val="-2"/>
                <w:sz w:val="18"/>
                <w:szCs w:val="18"/>
              </w:rPr>
              <w:t> </w:t>
            </w:r>
          </w:p>
        </w:tc>
        <w:tc>
          <w:tcPr>
            <w:tcW w:w="0" w:type="auto"/>
            <w:tcMar>
              <w:top w:w="75" w:type="dxa"/>
              <w:bottom w:w="75" w:type="dxa"/>
            </w:tcMar>
            <w:vAlign w:val="center"/>
          </w:tcPr>
          <w:p w14:paraId="77097F23" w14:textId="77777777" w:rsidR="00176600" w:rsidRDefault="00176600"/>
          <w:p w14:paraId="425F606B" w14:textId="77777777" w:rsidR="00176600" w:rsidRDefault="0021250E">
            <w:pPr>
              <w:jc w:val="center"/>
            </w:pPr>
            <w:r>
              <w:rPr>
                <w:rFonts w:ascii="Arial" w:hAnsi="Arial" w:cs="Arial"/>
                <w:color w:val="A9A9A9"/>
                <w:position w:val="-2"/>
                <w:sz w:val="18"/>
                <w:szCs w:val="18"/>
              </w:rPr>
              <w:t>(žig in podpis)</w:t>
            </w:r>
          </w:p>
        </w:tc>
      </w:tr>
    </w:tbl>
    <w:p w14:paraId="65DA8771" w14:textId="77777777" w:rsidR="00176600" w:rsidRDefault="0021250E">
      <w:pPr>
        <w:spacing w:before="225" w:after="225" w:line="240" w:lineRule="auto"/>
        <w:jc w:val="both"/>
      </w:pPr>
      <w:r>
        <w:rPr>
          <w:rFonts w:ascii="Arial" w:hAnsi="Arial" w:cs="Arial"/>
          <w:color w:val="000000"/>
          <w:sz w:val="18"/>
          <w:szCs w:val="18"/>
        </w:rPr>
        <w:t> </w:t>
      </w:r>
    </w:p>
    <w:p w14:paraId="0B8AE307" w14:textId="77777777" w:rsidR="00C60DE8" w:rsidRDefault="00C60DE8">
      <w:r>
        <w:br w:type="page"/>
      </w:r>
    </w:p>
    <w:p w14:paraId="6A344960" w14:textId="77777777" w:rsidR="00131C49" w:rsidRPr="00590863" w:rsidRDefault="00D516F6" w:rsidP="00131C49">
      <w:pPr>
        <w:spacing w:after="0"/>
        <w:jc w:val="right"/>
        <w:rPr>
          <w:rFonts w:ascii="Arial" w:hAnsi="Arial" w:cs="Arial"/>
          <w:sz w:val="18"/>
          <w:szCs w:val="18"/>
        </w:rPr>
      </w:pPr>
      <w:r>
        <w:rPr>
          <w:rFonts w:ascii="Arial" w:hAnsi="Arial" w:cs="Arial"/>
          <w:sz w:val="18"/>
          <w:szCs w:val="18"/>
        </w:rPr>
        <w:lastRenderedPageBreak/>
        <w:t>Obrazec št: 3</w:t>
      </w:r>
    </w:p>
    <w:p w14:paraId="72EFCCCD" w14:textId="77777777" w:rsidR="00131C49" w:rsidRDefault="00131C49" w:rsidP="00C60DE8">
      <w:pPr>
        <w:autoSpaceDE w:val="0"/>
        <w:autoSpaceDN w:val="0"/>
        <w:adjustRightInd w:val="0"/>
        <w:spacing w:after="0" w:line="240" w:lineRule="auto"/>
        <w:jc w:val="center"/>
        <w:rPr>
          <w:rFonts w:ascii="Arial" w:eastAsia="Times New Roman" w:hAnsi="Arial" w:cs="Arial"/>
          <w:b/>
          <w:lang w:eastAsia="sl-SI"/>
        </w:rPr>
      </w:pPr>
    </w:p>
    <w:p w14:paraId="7490C802" w14:textId="77777777" w:rsidR="00C60DE8" w:rsidRPr="00C60DE8" w:rsidRDefault="00C60DE8" w:rsidP="00C60DE8">
      <w:pPr>
        <w:autoSpaceDE w:val="0"/>
        <w:autoSpaceDN w:val="0"/>
        <w:adjustRightInd w:val="0"/>
        <w:spacing w:after="0" w:line="240" w:lineRule="auto"/>
        <w:jc w:val="center"/>
        <w:rPr>
          <w:rFonts w:ascii="Arial" w:eastAsia="Times New Roman" w:hAnsi="Arial" w:cs="Arial"/>
          <w:b/>
          <w:lang w:eastAsia="sl-SI"/>
        </w:rPr>
      </w:pPr>
      <w:r w:rsidRPr="00C60DE8">
        <w:rPr>
          <w:rFonts w:ascii="Arial" w:eastAsia="Times New Roman" w:hAnsi="Arial" w:cs="Arial"/>
          <w:b/>
          <w:lang w:eastAsia="sl-SI"/>
        </w:rPr>
        <w:t>POOBLASTILO</w:t>
      </w:r>
    </w:p>
    <w:p w14:paraId="7155F886" w14:textId="77777777" w:rsidR="00C60DE8" w:rsidRPr="00C60DE8" w:rsidRDefault="00C60DE8" w:rsidP="00C60DE8">
      <w:pPr>
        <w:autoSpaceDE w:val="0"/>
        <w:autoSpaceDN w:val="0"/>
        <w:adjustRightInd w:val="0"/>
        <w:spacing w:after="0" w:line="240" w:lineRule="auto"/>
        <w:jc w:val="center"/>
        <w:rPr>
          <w:rFonts w:ascii="Arial" w:eastAsia="Times New Roman" w:hAnsi="Arial" w:cs="Arial"/>
          <w:b/>
          <w:lang w:eastAsia="sl-SI"/>
        </w:rPr>
      </w:pPr>
      <w:r w:rsidRPr="00C60DE8">
        <w:rPr>
          <w:rFonts w:ascii="Arial" w:eastAsia="Times New Roman" w:hAnsi="Arial" w:cs="Arial"/>
          <w:b/>
          <w:lang w:eastAsia="sl-SI"/>
        </w:rPr>
        <w:t xml:space="preserve"> ZA PRIDOBITEV PODATKOV IZ KAZENSKE EVIDENCE - ZA GOSPODARSKE SUBJEKTE</w:t>
      </w:r>
    </w:p>
    <w:p w14:paraId="0A2C1A01" w14:textId="77777777" w:rsidR="00C60DE8" w:rsidRPr="00C60DE8" w:rsidRDefault="00C60DE8" w:rsidP="00C60DE8">
      <w:pPr>
        <w:spacing w:after="0" w:line="240" w:lineRule="auto"/>
        <w:rPr>
          <w:rFonts w:ascii="Arial" w:eastAsia="Times New Roman" w:hAnsi="Arial" w:cs="Arial"/>
          <w:color w:val="000000"/>
          <w:sz w:val="18"/>
          <w:szCs w:val="18"/>
          <w:lang w:eastAsia="sl-SI"/>
        </w:rPr>
      </w:pPr>
    </w:p>
    <w:p w14:paraId="58EE4C70" w14:textId="77777777" w:rsidR="00C60DE8" w:rsidRPr="00C60DE8" w:rsidRDefault="00C60DE8" w:rsidP="00C60DE8">
      <w:pPr>
        <w:spacing w:after="0" w:line="240" w:lineRule="auto"/>
        <w:rPr>
          <w:rFonts w:ascii="Arial" w:eastAsia="Times New Roman" w:hAnsi="Arial" w:cs="Arial"/>
          <w:color w:val="000000"/>
          <w:sz w:val="18"/>
          <w:szCs w:val="18"/>
          <w:lang w:eastAsia="sl-SI"/>
        </w:rPr>
      </w:pPr>
    </w:p>
    <w:p w14:paraId="48F747BE" w14:textId="77777777" w:rsidR="00C60DE8" w:rsidRPr="00C60DE8" w:rsidRDefault="00C60DE8" w:rsidP="00C60DE8">
      <w:pPr>
        <w:spacing w:after="0" w:line="240" w:lineRule="auto"/>
        <w:rPr>
          <w:rFonts w:ascii="Arial" w:eastAsia="Times New Roman" w:hAnsi="Arial" w:cs="Arial"/>
          <w:color w:val="000000"/>
          <w:sz w:val="18"/>
          <w:szCs w:val="18"/>
          <w:lang w:eastAsia="sl-SI"/>
        </w:rPr>
      </w:pPr>
      <w:r w:rsidRPr="00C60DE8">
        <w:rPr>
          <w:rFonts w:ascii="Arial" w:eastAsia="Times New Roman" w:hAnsi="Arial" w:cs="Arial"/>
          <w:color w:val="000000"/>
          <w:sz w:val="18"/>
          <w:szCs w:val="18"/>
          <w:lang w:eastAsia="sl-SI"/>
        </w:rPr>
        <w:t>Ponudnik / partner / podizvajalec __________________________________________________________________</w:t>
      </w:r>
      <w:r>
        <w:rPr>
          <w:rFonts w:ascii="Arial" w:eastAsia="Times New Roman" w:hAnsi="Arial" w:cs="Arial"/>
          <w:color w:val="000000"/>
          <w:sz w:val="18"/>
          <w:szCs w:val="18"/>
          <w:lang w:eastAsia="sl-SI"/>
        </w:rPr>
        <w:t>____________________</w:t>
      </w:r>
      <w:r w:rsidRPr="00C60DE8">
        <w:rPr>
          <w:rFonts w:ascii="Arial" w:eastAsia="Times New Roman" w:hAnsi="Arial" w:cs="Arial"/>
          <w:color w:val="000000"/>
          <w:sz w:val="18"/>
          <w:szCs w:val="18"/>
          <w:lang w:eastAsia="sl-SI"/>
        </w:rPr>
        <w:t xml:space="preserve">_ </w:t>
      </w:r>
    </w:p>
    <w:p w14:paraId="518822CF" w14:textId="77777777" w:rsidR="00C60DE8" w:rsidRPr="00C60DE8" w:rsidRDefault="00C60DE8" w:rsidP="00C60DE8">
      <w:pPr>
        <w:spacing w:after="0" w:line="240" w:lineRule="auto"/>
        <w:rPr>
          <w:rFonts w:ascii="Arial" w:eastAsia="Times New Roman" w:hAnsi="Arial" w:cs="Arial"/>
          <w:color w:val="000000"/>
          <w:sz w:val="16"/>
          <w:szCs w:val="16"/>
          <w:lang w:eastAsia="sl-SI"/>
        </w:rPr>
      </w:pPr>
      <w:r w:rsidRPr="00C60DE8">
        <w:rPr>
          <w:rFonts w:ascii="Arial" w:eastAsia="Times New Roman" w:hAnsi="Arial" w:cs="Arial"/>
          <w:color w:val="000000"/>
          <w:sz w:val="16"/>
          <w:szCs w:val="16"/>
          <w:lang w:eastAsia="sl-SI"/>
        </w:rPr>
        <w:t xml:space="preserve">                                                                                                                       (naziv, naslov)</w:t>
      </w:r>
    </w:p>
    <w:p w14:paraId="6EAC306B" w14:textId="77777777" w:rsidR="00C60DE8" w:rsidRPr="00C60DE8" w:rsidRDefault="00C60DE8" w:rsidP="00C60DE8">
      <w:pPr>
        <w:spacing w:after="0" w:line="240" w:lineRule="auto"/>
        <w:rPr>
          <w:rFonts w:ascii="Arial" w:eastAsia="Times New Roman" w:hAnsi="Arial" w:cs="Arial"/>
          <w:color w:val="000000"/>
          <w:sz w:val="16"/>
          <w:szCs w:val="16"/>
          <w:lang w:eastAsia="sl-SI"/>
        </w:rPr>
      </w:pPr>
    </w:p>
    <w:p w14:paraId="5ECA752D" w14:textId="77777777" w:rsidR="00C60DE8" w:rsidRPr="00C60DE8" w:rsidRDefault="00C60DE8" w:rsidP="00C60DE8">
      <w:pPr>
        <w:spacing w:after="0" w:line="240" w:lineRule="auto"/>
        <w:jc w:val="both"/>
        <w:rPr>
          <w:rFonts w:ascii="Times New Roman" w:eastAsia="Times New Roman" w:hAnsi="Times New Roman" w:cs="Times New Roman"/>
          <w:sz w:val="18"/>
          <w:szCs w:val="18"/>
          <w:lang w:eastAsia="sl-SI"/>
        </w:rPr>
      </w:pPr>
    </w:p>
    <w:p w14:paraId="17FE2660" w14:textId="7645A801" w:rsidR="00C60DE8" w:rsidRPr="00C60DE8" w:rsidRDefault="00C60DE8" w:rsidP="00C60DE8">
      <w:pPr>
        <w:autoSpaceDE w:val="0"/>
        <w:autoSpaceDN w:val="0"/>
        <w:adjustRightInd w:val="0"/>
        <w:spacing w:after="0" w:line="240" w:lineRule="auto"/>
        <w:rPr>
          <w:rFonts w:ascii="Arial" w:eastAsia="Times New Roman" w:hAnsi="Arial" w:cs="Arial"/>
          <w:color w:val="000000"/>
          <w:sz w:val="18"/>
          <w:szCs w:val="18"/>
          <w:lang w:eastAsia="sl-SI"/>
        </w:rPr>
      </w:pPr>
      <w:r w:rsidRPr="00C60DE8">
        <w:rPr>
          <w:rFonts w:ascii="Arial" w:eastAsia="Times New Roman" w:hAnsi="Arial" w:cs="Arial"/>
          <w:color w:val="000000"/>
          <w:sz w:val="18"/>
          <w:szCs w:val="18"/>
          <w:lang w:eastAsia="sl-SI"/>
        </w:rPr>
        <w:t xml:space="preserve">pooblaščamo naročnika </w:t>
      </w:r>
      <w:r w:rsidR="00D76500">
        <w:rPr>
          <w:rFonts w:ascii="Arial" w:eastAsia="Times New Roman" w:hAnsi="Arial" w:cs="Arial"/>
          <w:color w:val="000000"/>
          <w:sz w:val="18"/>
          <w:szCs w:val="18"/>
          <w:lang w:eastAsia="sl-SI"/>
        </w:rPr>
        <w:t>Osnovna šola Ivana Skvarče Zagorje ob Savi Cesta 9. avgusta 44 1410 Zagorje ob Savi</w:t>
      </w:r>
      <w:r w:rsidRPr="00C60DE8">
        <w:rPr>
          <w:rFonts w:ascii="Arial" w:eastAsia="Times New Roman" w:hAnsi="Arial" w:cs="Arial"/>
          <w:color w:val="000000"/>
          <w:sz w:val="18"/>
          <w:szCs w:val="18"/>
          <w:lang w:eastAsia="sl-SI"/>
        </w:rPr>
        <w:t xml:space="preserve">, da za potrebe preverjanja izpolnjevanja pogojev v postopku javnega naročila </w:t>
      </w:r>
      <w:r w:rsidRPr="00C60DE8">
        <w:rPr>
          <w:rFonts w:ascii="Arial" w:eastAsia="Times New Roman" w:hAnsi="Arial" w:cs="Arial"/>
          <w:bCs/>
          <w:sz w:val="18"/>
          <w:szCs w:val="18"/>
          <w:lang w:eastAsia="sl-SI"/>
        </w:rPr>
        <w:t>»</w:t>
      </w:r>
      <w:r w:rsidR="00D76500">
        <w:rPr>
          <w:rFonts w:ascii="Arial" w:eastAsia="Calibri" w:hAnsi="Arial" w:cs="Arial"/>
          <w:bCs/>
          <w:sz w:val="18"/>
          <w:szCs w:val="18"/>
        </w:rPr>
        <w:t>UREDITEV DVORIŠČA PRI OŠ IVANA SKVARČE</w:t>
      </w:r>
      <w:r w:rsidRPr="00C60DE8">
        <w:rPr>
          <w:rFonts w:ascii="Arial" w:eastAsia="Calibri" w:hAnsi="Arial" w:cs="Arial"/>
          <w:bCs/>
          <w:sz w:val="18"/>
          <w:szCs w:val="18"/>
        </w:rPr>
        <w:t>«</w:t>
      </w:r>
      <w:r w:rsidRPr="00C60DE8">
        <w:rPr>
          <w:rFonts w:ascii="Arial" w:eastAsia="Times New Roman" w:hAnsi="Arial" w:cs="Arial"/>
          <w:color w:val="000000"/>
          <w:sz w:val="18"/>
          <w:szCs w:val="18"/>
          <w:lang w:eastAsia="sl-SI"/>
        </w:rPr>
        <w:t>, objavljenega na Portalu javnih naročil od Ministrstva za pravosodje pridobi potrdilo iz kazenske evidence in evidence o prekrških.</w:t>
      </w:r>
    </w:p>
    <w:p w14:paraId="0C13015A" w14:textId="77777777" w:rsidR="00C60DE8" w:rsidRPr="00C60DE8" w:rsidRDefault="00C60DE8" w:rsidP="00C60DE8">
      <w:pPr>
        <w:autoSpaceDE w:val="0"/>
        <w:autoSpaceDN w:val="0"/>
        <w:adjustRightInd w:val="0"/>
        <w:spacing w:after="0" w:line="240" w:lineRule="auto"/>
        <w:rPr>
          <w:rFonts w:ascii="Arial" w:eastAsia="Times New Roman" w:hAnsi="Arial" w:cs="Arial"/>
          <w:bCs/>
          <w:sz w:val="18"/>
          <w:szCs w:val="18"/>
          <w:lang w:eastAsia="sl-SI"/>
        </w:rPr>
      </w:pPr>
    </w:p>
    <w:tbl>
      <w:tblPr>
        <w:tblStyle w:val="TableGridPHPDOCX1"/>
        <w:tblW w:w="4819"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617"/>
        <w:gridCol w:w="6107"/>
      </w:tblGrid>
      <w:tr w:rsidR="00C60DE8" w:rsidRPr="00C60DE8" w14:paraId="3F7D3FD4" w14:textId="77777777" w:rsidTr="008354E2">
        <w:trPr>
          <w:trHeight w:val="231"/>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279051" w14:textId="77777777" w:rsidR="00C60DE8" w:rsidRPr="00C60DE8" w:rsidRDefault="00C60DE8" w:rsidP="00C60DE8">
            <w:pPr>
              <w:jc w:val="right"/>
            </w:pPr>
            <w:r w:rsidRPr="00C60DE8">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D85D3A" w14:textId="77777777" w:rsidR="00C60DE8" w:rsidRPr="00C60DE8" w:rsidRDefault="00C60DE8" w:rsidP="00C60DE8">
            <w:r w:rsidRPr="00C60DE8">
              <w:rPr>
                <w:rFonts w:ascii="Arial" w:hAnsi="Arial" w:cs="Arial"/>
                <w:color w:val="000000"/>
                <w:position w:val="-2"/>
                <w:sz w:val="18"/>
                <w:szCs w:val="18"/>
              </w:rPr>
              <w:t> </w:t>
            </w:r>
          </w:p>
        </w:tc>
      </w:tr>
      <w:tr w:rsidR="00C60DE8" w:rsidRPr="00C60DE8" w14:paraId="1E54F0D0" w14:textId="77777777" w:rsidTr="008354E2">
        <w:trPr>
          <w:trHeight w:val="219"/>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0685FA" w14:textId="77777777" w:rsidR="00C60DE8" w:rsidRPr="00C60DE8" w:rsidRDefault="00C60DE8" w:rsidP="00C60DE8">
            <w:pPr>
              <w:jc w:val="right"/>
            </w:pPr>
            <w:r w:rsidRPr="00C60DE8">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4E991D" w14:textId="77777777" w:rsidR="00C60DE8" w:rsidRPr="00C60DE8" w:rsidRDefault="00C60DE8" w:rsidP="00C60DE8">
            <w:r w:rsidRPr="00C60DE8">
              <w:rPr>
                <w:rFonts w:ascii="Arial" w:hAnsi="Arial" w:cs="Arial"/>
                <w:color w:val="000000"/>
                <w:position w:val="-2"/>
                <w:sz w:val="18"/>
                <w:szCs w:val="18"/>
              </w:rPr>
              <w:t> </w:t>
            </w:r>
          </w:p>
        </w:tc>
      </w:tr>
      <w:tr w:rsidR="00C60DE8" w:rsidRPr="00C60DE8" w14:paraId="1D91609B" w14:textId="77777777" w:rsidTr="008354E2">
        <w:trPr>
          <w:trHeight w:val="437"/>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71808" w14:textId="77777777" w:rsidR="00C60DE8" w:rsidRPr="00C60DE8" w:rsidRDefault="00C60DE8" w:rsidP="00C60DE8">
            <w:pPr>
              <w:jc w:val="right"/>
            </w:pPr>
            <w:r w:rsidRPr="00C60DE8">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51B4CA" w14:textId="77777777" w:rsidR="00C60DE8" w:rsidRPr="00C60DE8" w:rsidRDefault="00C60DE8" w:rsidP="00C60DE8">
            <w:r w:rsidRPr="00C60DE8">
              <w:rPr>
                <w:rFonts w:ascii="Arial" w:hAnsi="Arial" w:cs="Arial"/>
                <w:color w:val="000000"/>
                <w:position w:val="-2"/>
                <w:sz w:val="18"/>
                <w:szCs w:val="18"/>
              </w:rPr>
              <w:t> </w:t>
            </w:r>
          </w:p>
        </w:tc>
      </w:tr>
      <w:tr w:rsidR="00C60DE8" w:rsidRPr="00C60DE8" w14:paraId="78CB961B" w14:textId="77777777" w:rsidTr="008354E2">
        <w:trPr>
          <w:trHeight w:val="219"/>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3EF20" w14:textId="77777777" w:rsidR="00C60DE8" w:rsidRPr="00C60DE8" w:rsidRDefault="00C60DE8" w:rsidP="00C60DE8">
            <w:pPr>
              <w:jc w:val="right"/>
            </w:pPr>
            <w:r w:rsidRPr="00C60DE8">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99023" w14:textId="77777777" w:rsidR="00C60DE8" w:rsidRPr="00C60DE8" w:rsidRDefault="00C60DE8" w:rsidP="00C60DE8">
            <w:r w:rsidRPr="00C60DE8">
              <w:rPr>
                <w:rFonts w:ascii="Arial" w:hAnsi="Arial" w:cs="Arial"/>
                <w:color w:val="000000"/>
                <w:position w:val="-2"/>
                <w:sz w:val="18"/>
                <w:szCs w:val="18"/>
              </w:rPr>
              <w:t> </w:t>
            </w:r>
          </w:p>
        </w:tc>
      </w:tr>
      <w:tr w:rsidR="00C60DE8" w:rsidRPr="00C60DE8" w14:paraId="3466FB6B" w14:textId="77777777" w:rsidTr="008354E2">
        <w:trPr>
          <w:trHeight w:val="219"/>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4A92B4" w14:textId="77777777" w:rsidR="00C60DE8" w:rsidRPr="00C60DE8" w:rsidRDefault="00C60DE8" w:rsidP="00C60DE8">
            <w:pPr>
              <w:jc w:val="right"/>
            </w:pPr>
            <w:r w:rsidRPr="00C60DE8">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EAD7D7" w14:textId="77777777" w:rsidR="00C60DE8" w:rsidRPr="00C60DE8" w:rsidRDefault="00C60DE8" w:rsidP="00C60DE8">
            <w:r w:rsidRPr="00C60DE8">
              <w:rPr>
                <w:rFonts w:ascii="Arial" w:hAnsi="Arial" w:cs="Arial"/>
                <w:color w:val="000000"/>
                <w:position w:val="-2"/>
                <w:sz w:val="18"/>
                <w:szCs w:val="18"/>
              </w:rPr>
              <w:t> </w:t>
            </w:r>
          </w:p>
        </w:tc>
      </w:tr>
    </w:tbl>
    <w:p w14:paraId="6DC80711" w14:textId="77777777" w:rsidR="00C60DE8" w:rsidRPr="00C60DE8" w:rsidRDefault="00C60DE8" w:rsidP="00C60DE8">
      <w:pPr>
        <w:spacing w:after="0" w:line="240" w:lineRule="auto"/>
        <w:jc w:val="both"/>
        <w:rPr>
          <w:rFonts w:ascii="Arial" w:eastAsia="Times New Roman" w:hAnsi="Arial" w:cs="Arial"/>
          <w:color w:val="000000"/>
          <w:sz w:val="18"/>
          <w:szCs w:val="18"/>
          <w:lang w:eastAsia="sl-SI"/>
        </w:rPr>
      </w:pPr>
    </w:p>
    <w:p w14:paraId="2DC41728" w14:textId="77777777" w:rsidR="00C60DE8" w:rsidRPr="00C60DE8" w:rsidRDefault="00C60DE8" w:rsidP="00C60DE8">
      <w:pPr>
        <w:spacing w:after="0" w:line="240" w:lineRule="auto"/>
        <w:ind w:firstLine="3780"/>
        <w:jc w:val="both"/>
        <w:rPr>
          <w:rFonts w:ascii="Arial" w:eastAsia="Times New Roman" w:hAnsi="Arial" w:cs="Arial"/>
          <w:color w:val="000000"/>
          <w:sz w:val="18"/>
          <w:szCs w:val="18"/>
          <w:lang w:eastAsia="sl-SI"/>
        </w:rPr>
      </w:pPr>
    </w:p>
    <w:p w14:paraId="56B9164C" w14:textId="77777777" w:rsidR="00C60DE8" w:rsidRPr="00C60DE8" w:rsidRDefault="00C60DE8" w:rsidP="00C60DE8">
      <w:pPr>
        <w:spacing w:after="0" w:line="240" w:lineRule="auto"/>
        <w:rPr>
          <w:rFonts w:ascii="Arial" w:eastAsia="Times New Roman" w:hAnsi="Arial" w:cs="Arial"/>
          <w:b/>
          <w:color w:val="000000"/>
          <w:sz w:val="18"/>
          <w:szCs w:val="18"/>
          <w:lang w:eastAsia="sl-SI"/>
        </w:rPr>
      </w:pPr>
      <w:r w:rsidRPr="00C60DE8">
        <w:rPr>
          <w:rFonts w:ascii="Arial" w:eastAsia="Times New Roman" w:hAnsi="Arial" w:cs="Arial"/>
          <w:color w:val="000000"/>
          <w:sz w:val="18"/>
          <w:szCs w:val="18"/>
          <w:lang w:eastAsia="sl-SI"/>
        </w:rPr>
        <w:t xml:space="preserve">          </w:t>
      </w:r>
      <w:r>
        <w:rPr>
          <w:rFonts w:ascii="Arial" w:eastAsia="Times New Roman" w:hAnsi="Arial" w:cs="Arial"/>
          <w:color w:val="000000"/>
          <w:sz w:val="18"/>
          <w:szCs w:val="18"/>
          <w:lang w:eastAsia="sl-SI"/>
        </w:rPr>
        <w:tab/>
      </w:r>
      <w:r>
        <w:rPr>
          <w:rFonts w:ascii="Arial" w:eastAsia="Times New Roman" w:hAnsi="Arial" w:cs="Arial"/>
          <w:color w:val="000000"/>
          <w:sz w:val="18"/>
          <w:szCs w:val="18"/>
          <w:lang w:eastAsia="sl-SI"/>
        </w:rPr>
        <w:tab/>
      </w:r>
      <w:r>
        <w:rPr>
          <w:rFonts w:ascii="Arial" w:eastAsia="Times New Roman" w:hAnsi="Arial" w:cs="Arial"/>
          <w:color w:val="000000"/>
          <w:sz w:val="18"/>
          <w:szCs w:val="18"/>
          <w:lang w:eastAsia="sl-SI"/>
        </w:rPr>
        <w:tab/>
      </w:r>
      <w:r>
        <w:rPr>
          <w:rFonts w:ascii="Arial" w:eastAsia="Times New Roman" w:hAnsi="Arial" w:cs="Arial"/>
          <w:color w:val="000000"/>
          <w:sz w:val="18"/>
          <w:szCs w:val="18"/>
          <w:lang w:eastAsia="sl-SI"/>
        </w:rPr>
        <w:tab/>
      </w:r>
      <w:r w:rsidRPr="00C60DE8">
        <w:rPr>
          <w:rFonts w:ascii="Arial" w:eastAsia="Times New Roman" w:hAnsi="Arial" w:cs="Arial"/>
          <w:b/>
          <w:color w:val="000000"/>
          <w:sz w:val="18"/>
          <w:szCs w:val="18"/>
          <w:lang w:eastAsia="sl-SI"/>
        </w:rPr>
        <w:t>Ime in priimek: ______________________________________________</w:t>
      </w:r>
    </w:p>
    <w:p w14:paraId="1599475D" w14:textId="77777777" w:rsidR="00C60DE8" w:rsidRPr="00C60DE8" w:rsidRDefault="00C60DE8" w:rsidP="00C60DE8">
      <w:pPr>
        <w:spacing w:after="0" w:line="240" w:lineRule="auto"/>
        <w:rPr>
          <w:rFonts w:ascii="Arial" w:eastAsia="Times New Roman" w:hAnsi="Arial" w:cs="Arial"/>
          <w:color w:val="000000"/>
          <w:sz w:val="16"/>
          <w:szCs w:val="16"/>
          <w:lang w:eastAsia="sl-SI"/>
        </w:rPr>
      </w:pPr>
      <w:r w:rsidRPr="00C60DE8">
        <w:rPr>
          <w:rFonts w:ascii="Arial" w:eastAsia="Times New Roman" w:hAnsi="Arial" w:cs="Arial"/>
          <w:color w:val="000000"/>
          <w:sz w:val="18"/>
          <w:szCs w:val="18"/>
          <w:lang w:eastAsia="sl-SI"/>
        </w:rPr>
        <w:t xml:space="preserve">           </w:t>
      </w:r>
      <w:r>
        <w:rPr>
          <w:rFonts w:ascii="Arial" w:eastAsia="Times New Roman" w:hAnsi="Arial" w:cs="Arial"/>
          <w:color w:val="000000"/>
          <w:sz w:val="18"/>
          <w:szCs w:val="18"/>
          <w:lang w:eastAsia="sl-SI"/>
        </w:rPr>
        <w:tab/>
      </w:r>
      <w:r>
        <w:rPr>
          <w:rFonts w:ascii="Arial" w:eastAsia="Times New Roman" w:hAnsi="Arial" w:cs="Arial"/>
          <w:color w:val="000000"/>
          <w:sz w:val="18"/>
          <w:szCs w:val="18"/>
          <w:lang w:eastAsia="sl-SI"/>
        </w:rPr>
        <w:tab/>
      </w:r>
      <w:r>
        <w:rPr>
          <w:rFonts w:ascii="Arial" w:eastAsia="Times New Roman" w:hAnsi="Arial" w:cs="Arial"/>
          <w:color w:val="000000"/>
          <w:sz w:val="18"/>
          <w:szCs w:val="18"/>
          <w:lang w:eastAsia="sl-SI"/>
        </w:rPr>
        <w:tab/>
      </w:r>
      <w:r>
        <w:rPr>
          <w:rFonts w:ascii="Arial" w:eastAsia="Times New Roman" w:hAnsi="Arial" w:cs="Arial"/>
          <w:color w:val="000000"/>
          <w:sz w:val="18"/>
          <w:szCs w:val="18"/>
          <w:lang w:eastAsia="sl-SI"/>
        </w:rPr>
        <w:tab/>
      </w:r>
      <w:r w:rsidRPr="00C60DE8">
        <w:rPr>
          <w:rFonts w:ascii="Arial" w:eastAsia="Times New Roman" w:hAnsi="Arial" w:cs="Arial"/>
          <w:color w:val="000000"/>
          <w:sz w:val="16"/>
          <w:szCs w:val="16"/>
          <w:lang w:eastAsia="sl-SI"/>
        </w:rPr>
        <w:t>(oseba, ki je pooblaščena za podpisovanje v imenu ponudnika/partnerja/podizvajalca)</w:t>
      </w:r>
    </w:p>
    <w:p w14:paraId="345387E3" w14:textId="77777777" w:rsidR="00C60DE8" w:rsidRPr="00C60DE8" w:rsidRDefault="00C60DE8" w:rsidP="00C60DE8">
      <w:pPr>
        <w:spacing w:after="0" w:line="240" w:lineRule="auto"/>
        <w:rPr>
          <w:rFonts w:ascii="Arial" w:eastAsia="Times New Roman" w:hAnsi="Arial" w:cs="Arial"/>
          <w:b/>
          <w:color w:val="000000"/>
          <w:sz w:val="18"/>
          <w:szCs w:val="18"/>
          <w:lang w:eastAsia="sl-SI"/>
        </w:rPr>
      </w:pPr>
    </w:p>
    <w:p w14:paraId="0390E5C9" w14:textId="77777777" w:rsidR="00C60DE8" w:rsidRPr="00C60DE8" w:rsidRDefault="00C60DE8" w:rsidP="00C60DE8">
      <w:pPr>
        <w:spacing w:after="0" w:line="240" w:lineRule="auto"/>
        <w:rPr>
          <w:rFonts w:ascii="Arial" w:eastAsia="Times New Roman" w:hAnsi="Arial" w:cs="Arial"/>
          <w:b/>
          <w:color w:val="000000"/>
          <w:sz w:val="18"/>
          <w:szCs w:val="18"/>
          <w:lang w:eastAsia="sl-SI"/>
        </w:rPr>
      </w:pPr>
      <w:r w:rsidRPr="00C60DE8">
        <w:rPr>
          <w:rFonts w:ascii="Arial" w:eastAsia="Times New Roman" w:hAnsi="Arial" w:cs="Arial"/>
          <w:b/>
          <w:color w:val="000000"/>
          <w:sz w:val="18"/>
          <w:szCs w:val="18"/>
          <w:lang w:eastAsia="sl-SI"/>
        </w:rPr>
        <w:t xml:space="preserve">          </w:t>
      </w:r>
      <w:r>
        <w:rPr>
          <w:rFonts w:ascii="Arial" w:eastAsia="Times New Roman" w:hAnsi="Arial" w:cs="Arial"/>
          <w:b/>
          <w:color w:val="000000"/>
          <w:sz w:val="18"/>
          <w:szCs w:val="18"/>
          <w:lang w:eastAsia="sl-SI"/>
        </w:rPr>
        <w:tab/>
      </w:r>
      <w:r>
        <w:rPr>
          <w:rFonts w:ascii="Arial" w:eastAsia="Times New Roman" w:hAnsi="Arial" w:cs="Arial"/>
          <w:b/>
          <w:color w:val="000000"/>
          <w:sz w:val="18"/>
          <w:szCs w:val="18"/>
          <w:lang w:eastAsia="sl-SI"/>
        </w:rPr>
        <w:tab/>
      </w:r>
      <w:r>
        <w:rPr>
          <w:rFonts w:ascii="Arial" w:eastAsia="Times New Roman" w:hAnsi="Arial" w:cs="Arial"/>
          <w:b/>
          <w:color w:val="000000"/>
          <w:sz w:val="18"/>
          <w:szCs w:val="18"/>
          <w:lang w:eastAsia="sl-SI"/>
        </w:rPr>
        <w:tab/>
      </w:r>
      <w:r>
        <w:rPr>
          <w:rFonts w:ascii="Arial" w:eastAsia="Times New Roman" w:hAnsi="Arial" w:cs="Arial"/>
          <w:b/>
          <w:color w:val="000000"/>
          <w:sz w:val="18"/>
          <w:szCs w:val="18"/>
          <w:lang w:eastAsia="sl-SI"/>
        </w:rPr>
        <w:tab/>
      </w:r>
      <w:r w:rsidRPr="00C60DE8">
        <w:rPr>
          <w:rFonts w:ascii="Arial" w:eastAsia="Times New Roman" w:hAnsi="Arial" w:cs="Arial"/>
          <w:b/>
          <w:color w:val="000000"/>
          <w:sz w:val="18"/>
          <w:szCs w:val="18"/>
          <w:lang w:eastAsia="sl-SI"/>
        </w:rPr>
        <w:t>Žig in podpis ponudnika: ______________________________________</w:t>
      </w:r>
    </w:p>
    <w:p w14:paraId="68CC0D15" w14:textId="77777777" w:rsidR="00C60DE8" w:rsidRPr="00C60DE8" w:rsidRDefault="00C60DE8" w:rsidP="00C60DE8">
      <w:pPr>
        <w:spacing w:after="0" w:line="240" w:lineRule="auto"/>
        <w:rPr>
          <w:rFonts w:ascii="Arial" w:eastAsia="Times New Roman" w:hAnsi="Arial" w:cs="Arial"/>
          <w:color w:val="000000"/>
          <w:sz w:val="16"/>
          <w:szCs w:val="16"/>
          <w:lang w:eastAsia="sl-SI"/>
        </w:rPr>
      </w:pPr>
      <w:r w:rsidRPr="00C60DE8">
        <w:rPr>
          <w:rFonts w:ascii="Arial" w:eastAsia="Times New Roman" w:hAnsi="Arial" w:cs="Arial"/>
          <w:color w:val="000000"/>
          <w:sz w:val="16"/>
          <w:szCs w:val="16"/>
          <w:lang w:eastAsia="sl-SI"/>
        </w:rPr>
        <w:t xml:space="preserve">          </w:t>
      </w:r>
      <w:r>
        <w:rPr>
          <w:rFonts w:ascii="Arial" w:eastAsia="Times New Roman" w:hAnsi="Arial" w:cs="Arial"/>
          <w:color w:val="000000"/>
          <w:sz w:val="16"/>
          <w:szCs w:val="16"/>
          <w:lang w:eastAsia="sl-SI"/>
        </w:rPr>
        <w:tab/>
      </w:r>
      <w:r>
        <w:rPr>
          <w:rFonts w:ascii="Arial" w:eastAsia="Times New Roman" w:hAnsi="Arial" w:cs="Arial"/>
          <w:color w:val="000000"/>
          <w:sz w:val="16"/>
          <w:szCs w:val="16"/>
          <w:lang w:eastAsia="sl-SI"/>
        </w:rPr>
        <w:tab/>
      </w:r>
      <w:r>
        <w:rPr>
          <w:rFonts w:ascii="Arial" w:eastAsia="Times New Roman" w:hAnsi="Arial" w:cs="Arial"/>
          <w:color w:val="000000"/>
          <w:sz w:val="16"/>
          <w:szCs w:val="16"/>
          <w:lang w:eastAsia="sl-SI"/>
        </w:rPr>
        <w:tab/>
      </w:r>
      <w:r>
        <w:rPr>
          <w:rFonts w:ascii="Arial" w:eastAsia="Times New Roman" w:hAnsi="Arial" w:cs="Arial"/>
          <w:color w:val="000000"/>
          <w:sz w:val="16"/>
          <w:szCs w:val="16"/>
          <w:lang w:eastAsia="sl-SI"/>
        </w:rPr>
        <w:tab/>
      </w:r>
      <w:r w:rsidRPr="00C60DE8">
        <w:rPr>
          <w:rFonts w:ascii="Arial" w:eastAsia="Times New Roman" w:hAnsi="Arial" w:cs="Arial"/>
          <w:color w:val="000000"/>
          <w:sz w:val="16"/>
          <w:szCs w:val="16"/>
          <w:lang w:eastAsia="sl-SI"/>
        </w:rPr>
        <w:t xml:space="preserve"> (oseba, ki je pooblaščena za podpisovanje v imenu ponudnika/partnerja/podizvajalca)</w:t>
      </w:r>
    </w:p>
    <w:p w14:paraId="771EE040" w14:textId="77777777" w:rsidR="00C60DE8" w:rsidRPr="00C60DE8" w:rsidRDefault="00C60DE8" w:rsidP="00C60DE8">
      <w:pPr>
        <w:spacing w:after="0" w:line="240" w:lineRule="auto"/>
        <w:rPr>
          <w:rFonts w:ascii="Arial" w:eastAsia="Times New Roman" w:hAnsi="Arial" w:cs="Arial"/>
          <w:b/>
          <w:color w:val="000000"/>
          <w:sz w:val="18"/>
          <w:szCs w:val="18"/>
          <w:lang w:eastAsia="sl-SI"/>
        </w:rPr>
      </w:pPr>
    </w:p>
    <w:p w14:paraId="768E0097" w14:textId="77777777" w:rsidR="00C60DE8" w:rsidRPr="00C60DE8" w:rsidRDefault="00C60DE8" w:rsidP="00C60DE8">
      <w:pPr>
        <w:spacing w:after="0" w:line="240" w:lineRule="auto"/>
        <w:rPr>
          <w:rFonts w:ascii="Arial" w:eastAsia="Times New Roman" w:hAnsi="Arial" w:cs="Arial"/>
          <w:b/>
          <w:color w:val="000000"/>
          <w:sz w:val="18"/>
          <w:szCs w:val="18"/>
          <w:lang w:eastAsia="sl-SI"/>
        </w:rPr>
      </w:pPr>
      <w:r w:rsidRPr="00C60DE8">
        <w:rPr>
          <w:rFonts w:ascii="Arial" w:eastAsia="Times New Roman" w:hAnsi="Arial" w:cs="Arial"/>
          <w:b/>
          <w:color w:val="000000"/>
          <w:sz w:val="18"/>
          <w:szCs w:val="18"/>
          <w:lang w:eastAsia="sl-SI"/>
        </w:rPr>
        <w:t xml:space="preserve">          </w:t>
      </w:r>
      <w:r>
        <w:rPr>
          <w:rFonts w:ascii="Arial" w:eastAsia="Times New Roman" w:hAnsi="Arial" w:cs="Arial"/>
          <w:b/>
          <w:color w:val="000000"/>
          <w:sz w:val="18"/>
          <w:szCs w:val="18"/>
          <w:lang w:eastAsia="sl-SI"/>
        </w:rPr>
        <w:tab/>
      </w:r>
      <w:r>
        <w:rPr>
          <w:rFonts w:ascii="Arial" w:eastAsia="Times New Roman" w:hAnsi="Arial" w:cs="Arial"/>
          <w:b/>
          <w:color w:val="000000"/>
          <w:sz w:val="18"/>
          <w:szCs w:val="18"/>
          <w:lang w:eastAsia="sl-SI"/>
        </w:rPr>
        <w:tab/>
      </w:r>
      <w:r>
        <w:rPr>
          <w:rFonts w:ascii="Arial" w:eastAsia="Times New Roman" w:hAnsi="Arial" w:cs="Arial"/>
          <w:b/>
          <w:color w:val="000000"/>
          <w:sz w:val="18"/>
          <w:szCs w:val="18"/>
          <w:lang w:eastAsia="sl-SI"/>
        </w:rPr>
        <w:tab/>
      </w:r>
      <w:r>
        <w:rPr>
          <w:rFonts w:ascii="Arial" w:eastAsia="Times New Roman" w:hAnsi="Arial" w:cs="Arial"/>
          <w:b/>
          <w:color w:val="000000"/>
          <w:sz w:val="18"/>
          <w:szCs w:val="18"/>
          <w:lang w:eastAsia="sl-SI"/>
        </w:rPr>
        <w:tab/>
      </w:r>
      <w:r w:rsidRPr="00C60DE8">
        <w:rPr>
          <w:rFonts w:ascii="Arial" w:eastAsia="Times New Roman" w:hAnsi="Arial" w:cs="Arial"/>
          <w:b/>
          <w:color w:val="000000"/>
          <w:sz w:val="18"/>
          <w:szCs w:val="18"/>
          <w:lang w:eastAsia="sl-SI"/>
        </w:rPr>
        <w:t>Kraj in datum: _______________________________________________</w:t>
      </w:r>
    </w:p>
    <w:p w14:paraId="40B99F1C" w14:textId="77777777" w:rsidR="00C60DE8" w:rsidRPr="00C60DE8" w:rsidRDefault="00C60DE8" w:rsidP="00C60DE8">
      <w:pPr>
        <w:spacing w:after="0" w:line="240" w:lineRule="auto"/>
        <w:rPr>
          <w:rFonts w:ascii="Arial" w:eastAsia="Times New Roman" w:hAnsi="Arial" w:cs="Arial"/>
          <w:color w:val="000000"/>
          <w:sz w:val="18"/>
          <w:szCs w:val="18"/>
          <w:lang w:eastAsia="sl-SI"/>
        </w:rPr>
      </w:pPr>
    </w:p>
    <w:p w14:paraId="2C19D18F" w14:textId="77777777" w:rsidR="00C60DE8" w:rsidRPr="00C60DE8" w:rsidRDefault="00C60DE8" w:rsidP="00C60DE8">
      <w:pPr>
        <w:spacing w:after="0" w:line="240" w:lineRule="auto"/>
        <w:rPr>
          <w:rFonts w:ascii="Arial" w:eastAsia="Times New Roman" w:hAnsi="Arial" w:cs="Arial"/>
          <w:color w:val="000000"/>
          <w:sz w:val="18"/>
          <w:szCs w:val="18"/>
          <w:lang w:eastAsia="sl-SI"/>
        </w:rPr>
      </w:pPr>
    </w:p>
    <w:p w14:paraId="7589335D" w14:textId="77777777" w:rsidR="00C60DE8" w:rsidRPr="00C60DE8" w:rsidRDefault="00C60DE8" w:rsidP="00C60DE8">
      <w:pPr>
        <w:spacing w:after="0" w:line="240" w:lineRule="auto"/>
        <w:rPr>
          <w:rFonts w:ascii="Arial" w:eastAsia="Times New Roman" w:hAnsi="Arial" w:cs="Arial"/>
          <w:color w:val="000000"/>
          <w:sz w:val="18"/>
          <w:szCs w:val="18"/>
          <w:lang w:eastAsia="sl-SI"/>
        </w:rPr>
      </w:pPr>
    </w:p>
    <w:p w14:paraId="2B845D83" w14:textId="77777777" w:rsidR="00C60DE8" w:rsidRPr="00C60DE8" w:rsidRDefault="00C60DE8" w:rsidP="00C60DE8">
      <w:pPr>
        <w:spacing w:after="0" w:line="240" w:lineRule="auto"/>
        <w:ind w:left="2124" w:firstLine="708"/>
        <w:jc w:val="right"/>
        <w:rPr>
          <w:rFonts w:ascii="Arial" w:eastAsia="Times New Roman" w:hAnsi="Arial" w:cs="Arial"/>
          <w:sz w:val="18"/>
          <w:szCs w:val="18"/>
          <w:lang w:eastAsia="sl-SI"/>
        </w:rPr>
      </w:pPr>
      <w:r w:rsidRPr="00C60DE8">
        <w:rPr>
          <w:rFonts w:ascii="Arial" w:eastAsia="Times New Roman" w:hAnsi="Arial" w:cs="Arial"/>
          <w:color w:val="000000"/>
          <w:sz w:val="18"/>
          <w:szCs w:val="18"/>
          <w:lang w:eastAsia="sl-SI"/>
        </w:rPr>
        <w:t xml:space="preserve">       </w:t>
      </w:r>
    </w:p>
    <w:p w14:paraId="100445A2" w14:textId="77777777" w:rsidR="00C60DE8" w:rsidRPr="00C60DE8" w:rsidRDefault="00C60DE8" w:rsidP="00C60DE8">
      <w:pPr>
        <w:spacing w:after="0" w:line="240" w:lineRule="auto"/>
        <w:jc w:val="right"/>
        <w:rPr>
          <w:rFonts w:ascii="Arial" w:eastAsia="Times New Roman" w:hAnsi="Arial" w:cs="Arial"/>
          <w:sz w:val="18"/>
          <w:szCs w:val="18"/>
          <w:lang w:eastAsia="sl-SI"/>
        </w:rPr>
      </w:pPr>
    </w:p>
    <w:p w14:paraId="0EEFFF91" w14:textId="77777777" w:rsidR="00C60DE8" w:rsidRPr="00C60DE8" w:rsidRDefault="00C60DE8" w:rsidP="00C60DE8">
      <w:pPr>
        <w:spacing w:after="0" w:line="240" w:lineRule="auto"/>
        <w:jc w:val="right"/>
        <w:rPr>
          <w:rFonts w:ascii="Arial" w:eastAsia="Times New Roman" w:hAnsi="Arial" w:cs="Arial"/>
          <w:sz w:val="18"/>
          <w:szCs w:val="18"/>
          <w:lang w:eastAsia="sl-SI"/>
        </w:rPr>
      </w:pPr>
    </w:p>
    <w:p w14:paraId="282C1B7E" w14:textId="77777777" w:rsidR="00C60DE8" w:rsidRPr="00C60DE8" w:rsidRDefault="00C60DE8" w:rsidP="00C60DE8">
      <w:pPr>
        <w:spacing w:after="0" w:line="240" w:lineRule="auto"/>
        <w:jc w:val="both"/>
        <w:rPr>
          <w:rFonts w:ascii="Arial" w:eastAsia="Times New Roman" w:hAnsi="Arial" w:cs="Arial"/>
          <w:i/>
          <w:sz w:val="16"/>
          <w:szCs w:val="16"/>
          <w:lang w:eastAsia="sl-SI"/>
        </w:rPr>
      </w:pPr>
    </w:p>
    <w:p w14:paraId="3F2784FE" w14:textId="77777777" w:rsidR="00C60DE8" w:rsidRPr="00C60DE8" w:rsidRDefault="00C60DE8" w:rsidP="00C60DE8">
      <w:pPr>
        <w:spacing w:after="0" w:line="240" w:lineRule="auto"/>
        <w:jc w:val="both"/>
        <w:rPr>
          <w:rFonts w:ascii="Arial" w:eastAsia="Times New Roman" w:hAnsi="Arial" w:cs="Arial"/>
          <w:i/>
          <w:sz w:val="16"/>
          <w:szCs w:val="16"/>
          <w:lang w:eastAsia="sl-SI"/>
        </w:rPr>
      </w:pPr>
    </w:p>
    <w:p w14:paraId="6A25E467" w14:textId="77777777" w:rsidR="00C60DE8" w:rsidRPr="00C60DE8" w:rsidRDefault="00C60DE8" w:rsidP="00C60DE8">
      <w:pPr>
        <w:spacing w:after="0" w:line="240" w:lineRule="auto"/>
        <w:rPr>
          <w:rFonts w:ascii="Arial" w:eastAsia="Times New Roman" w:hAnsi="Arial" w:cs="Arial"/>
          <w:b/>
          <w:bCs/>
          <w:i/>
          <w:iCs/>
          <w:sz w:val="16"/>
          <w:szCs w:val="16"/>
          <w:lang w:eastAsia="sl-SI"/>
        </w:rPr>
      </w:pPr>
    </w:p>
    <w:p w14:paraId="4AB84558" w14:textId="77777777" w:rsidR="00C60DE8" w:rsidRPr="00C60DE8" w:rsidRDefault="00C60DE8" w:rsidP="00C60DE8">
      <w:pPr>
        <w:spacing w:after="0" w:line="240" w:lineRule="auto"/>
        <w:rPr>
          <w:rFonts w:ascii="Arial" w:eastAsia="Times New Roman" w:hAnsi="Arial" w:cs="Arial"/>
          <w:b/>
          <w:bCs/>
          <w:i/>
          <w:iCs/>
          <w:sz w:val="16"/>
          <w:szCs w:val="16"/>
          <w:lang w:eastAsia="sl-SI"/>
        </w:rPr>
      </w:pPr>
    </w:p>
    <w:p w14:paraId="1A491976" w14:textId="77777777" w:rsidR="00C60DE8" w:rsidRPr="00C60DE8" w:rsidRDefault="00C60DE8" w:rsidP="00C60DE8">
      <w:pPr>
        <w:spacing w:after="0" w:line="240" w:lineRule="auto"/>
        <w:rPr>
          <w:rFonts w:ascii="Arial" w:eastAsia="Times New Roman" w:hAnsi="Arial" w:cs="Arial"/>
          <w:b/>
          <w:bCs/>
          <w:i/>
          <w:iCs/>
          <w:sz w:val="16"/>
          <w:szCs w:val="16"/>
          <w:lang w:eastAsia="sl-SI"/>
        </w:rPr>
      </w:pPr>
    </w:p>
    <w:p w14:paraId="01628B34" w14:textId="77777777" w:rsidR="00C60DE8" w:rsidRPr="00C60DE8" w:rsidRDefault="00C60DE8" w:rsidP="00C60DE8">
      <w:pPr>
        <w:spacing w:after="0" w:line="240" w:lineRule="auto"/>
        <w:rPr>
          <w:rFonts w:ascii="Arial" w:eastAsia="Times New Roman" w:hAnsi="Arial" w:cs="Arial"/>
          <w:b/>
          <w:bCs/>
          <w:i/>
          <w:iCs/>
          <w:sz w:val="16"/>
          <w:szCs w:val="16"/>
          <w:lang w:eastAsia="sl-SI"/>
        </w:rPr>
      </w:pPr>
    </w:p>
    <w:p w14:paraId="3C82FA5F" w14:textId="77777777" w:rsidR="00C60DE8" w:rsidRPr="00C60DE8" w:rsidRDefault="00C60DE8" w:rsidP="00C60DE8">
      <w:pPr>
        <w:spacing w:after="0" w:line="240" w:lineRule="auto"/>
        <w:rPr>
          <w:rFonts w:ascii="Arial" w:eastAsia="Times New Roman" w:hAnsi="Arial" w:cs="Arial"/>
          <w:b/>
          <w:bCs/>
          <w:i/>
          <w:iCs/>
          <w:sz w:val="16"/>
          <w:szCs w:val="16"/>
          <w:lang w:eastAsia="sl-SI"/>
        </w:rPr>
      </w:pPr>
    </w:p>
    <w:p w14:paraId="07CBD600" w14:textId="77777777" w:rsidR="00C60DE8" w:rsidRPr="00C60DE8" w:rsidRDefault="00C60DE8" w:rsidP="00C60DE8">
      <w:pPr>
        <w:spacing w:after="0" w:line="240" w:lineRule="auto"/>
        <w:rPr>
          <w:rFonts w:ascii="Arial" w:eastAsia="Times New Roman" w:hAnsi="Arial" w:cs="Arial"/>
          <w:b/>
          <w:bCs/>
          <w:i/>
          <w:iCs/>
          <w:sz w:val="16"/>
          <w:szCs w:val="16"/>
          <w:lang w:eastAsia="sl-SI"/>
        </w:rPr>
      </w:pPr>
    </w:p>
    <w:p w14:paraId="31DD6184" w14:textId="77777777" w:rsidR="00C60DE8" w:rsidRPr="00C60DE8" w:rsidRDefault="00C60DE8" w:rsidP="00C60DE8">
      <w:pPr>
        <w:spacing w:after="0" w:line="240" w:lineRule="auto"/>
        <w:rPr>
          <w:rFonts w:ascii="Arial" w:eastAsia="Times New Roman" w:hAnsi="Arial" w:cs="Arial"/>
          <w:b/>
          <w:bCs/>
          <w:i/>
          <w:iCs/>
          <w:sz w:val="16"/>
          <w:szCs w:val="16"/>
          <w:lang w:eastAsia="sl-SI"/>
        </w:rPr>
      </w:pPr>
    </w:p>
    <w:p w14:paraId="14F2E28B" w14:textId="77777777" w:rsidR="00C60DE8" w:rsidRPr="00C60DE8" w:rsidRDefault="00C60DE8" w:rsidP="00C60DE8">
      <w:pPr>
        <w:spacing w:after="0" w:line="240" w:lineRule="auto"/>
        <w:rPr>
          <w:rFonts w:ascii="Arial" w:eastAsia="Times New Roman" w:hAnsi="Arial" w:cs="Arial"/>
          <w:b/>
          <w:bCs/>
          <w:i/>
          <w:iCs/>
          <w:sz w:val="16"/>
          <w:szCs w:val="16"/>
          <w:lang w:eastAsia="sl-SI"/>
        </w:rPr>
      </w:pPr>
    </w:p>
    <w:p w14:paraId="44E99CF4" w14:textId="77777777" w:rsidR="00C60DE8" w:rsidRPr="00C60DE8" w:rsidRDefault="00C60DE8" w:rsidP="00C60DE8">
      <w:pPr>
        <w:spacing w:after="0" w:line="240" w:lineRule="auto"/>
        <w:rPr>
          <w:rFonts w:ascii="Arial" w:eastAsia="Times New Roman" w:hAnsi="Arial" w:cs="Arial"/>
          <w:b/>
          <w:bCs/>
          <w:i/>
          <w:iCs/>
          <w:sz w:val="16"/>
          <w:szCs w:val="16"/>
          <w:lang w:eastAsia="sl-SI"/>
        </w:rPr>
      </w:pPr>
    </w:p>
    <w:p w14:paraId="513707CB" w14:textId="77777777" w:rsidR="00C60DE8" w:rsidRPr="00C60DE8" w:rsidRDefault="00C60DE8" w:rsidP="00C60DE8">
      <w:pPr>
        <w:spacing w:after="0" w:line="240" w:lineRule="auto"/>
        <w:rPr>
          <w:rFonts w:ascii="Arial" w:eastAsia="Times New Roman" w:hAnsi="Arial" w:cs="Arial"/>
          <w:b/>
          <w:bCs/>
          <w:i/>
          <w:iCs/>
          <w:sz w:val="16"/>
          <w:szCs w:val="16"/>
          <w:lang w:eastAsia="sl-SI"/>
        </w:rPr>
      </w:pPr>
    </w:p>
    <w:p w14:paraId="4732D7B4" w14:textId="77777777" w:rsidR="00C60DE8" w:rsidRPr="00C60DE8" w:rsidRDefault="00C60DE8" w:rsidP="00C60DE8">
      <w:pPr>
        <w:spacing w:after="0" w:line="240" w:lineRule="auto"/>
        <w:rPr>
          <w:rFonts w:ascii="Arial" w:eastAsia="Times New Roman" w:hAnsi="Arial" w:cs="Arial"/>
          <w:b/>
          <w:bCs/>
          <w:i/>
          <w:iCs/>
          <w:sz w:val="16"/>
          <w:szCs w:val="16"/>
          <w:lang w:eastAsia="sl-SI"/>
        </w:rPr>
      </w:pPr>
    </w:p>
    <w:p w14:paraId="0489EFE2" w14:textId="77777777" w:rsidR="00C60DE8" w:rsidRPr="00C60DE8" w:rsidRDefault="00C60DE8" w:rsidP="00C60DE8">
      <w:pPr>
        <w:spacing w:after="0" w:line="240" w:lineRule="auto"/>
        <w:jc w:val="both"/>
        <w:rPr>
          <w:rFonts w:ascii="Arial" w:eastAsia="Times New Roman" w:hAnsi="Arial" w:cs="Arial"/>
          <w:i/>
          <w:iCs/>
          <w:sz w:val="16"/>
          <w:szCs w:val="16"/>
          <w:lang w:eastAsia="sl-SI"/>
        </w:rPr>
      </w:pPr>
      <w:r w:rsidRPr="00C60DE8">
        <w:rPr>
          <w:rFonts w:ascii="Arial" w:eastAsia="Times New Roman" w:hAnsi="Arial" w:cs="Arial"/>
          <w:b/>
          <w:bCs/>
          <w:i/>
          <w:iCs/>
          <w:sz w:val="16"/>
          <w:szCs w:val="16"/>
          <w:lang w:eastAsia="sl-SI"/>
        </w:rPr>
        <w:t>NAVODILO:</w:t>
      </w:r>
      <w:r w:rsidRPr="00C60DE8">
        <w:rPr>
          <w:rFonts w:ascii="Arial" w:eastAsia="Times New Roman" w:hAnsi="Arial" w:cs="Arial"/>
          <w:i/>
          <w:iCs/>
          <w:sz w:val="16"/>
          <w:szCs w:val="16"/>
          <w:lang w:eastAsia="sl-SI"/>
        </w:rPr>
        <w:t xml:space="preserve"> Za več gospodarskih subjektov se obrazec lahko fotokopira.</w:t>
      </w:r>
    </w:p>
    <w:p w14:paraId="3AC45C43" w14:textId="77777777" w:rsidR="00C60DE8" w:rsidRPr="00C60DE8" w:rsidRDefault="00C60DE8" w:rsidP="00C60DE8">
      <w:pPr>
        <w:rPr>
          <w:rFonts w:ascii="Arial" w:eastAsia="Times New Roman" w:hAnsi="Arial" w:cs="Arial"/>
          <w:i/>
          <w:iCs/>
          <w:sz w:val="16"/>
          <w:szCs w:val="16"/>
          <w:highlight w:val="yellow"/>
          <w:lang w:eastAsia="sl-SI"/>
        </w:rPr>
      </w:pPr>
      <w:r w:rsidRPr="00C60DE8">
        <w:rPr>
          <w:rFonts w:ascii="Arial" w:eastAsia="Times New Roman" w:hAnsi="Arial" w:cs="Arial"/>
          <w:i/>
          <w:iCs/>
          <w:sz w:val="16"/>
          <w:szCs w:val="16"/>
          <w:highlight w:val="yellow"/>
          <w:lang w:eastAsia="sl-SI"/>
        </w:rPr>
        <w:br w:type="page"/>
      </w:r>
    </w:p>
    <w:p w14:paraId="1A1441CC" w14:textId="77777777" w:rsidR="00C60DE8" w:rsidRPr="00C60DE8" w:rsidRDefault="00C60DE8" w:rsidP="00C60DE8">
      <w:pPr>
        <w:spacing w:after="0" w:line="240" w:lineRule="auto"/>
        <w:jc w:val="both"/>
        <w:rPr>
          <w:rFonts w:ascii="Arial" w:eastAsia="Times New Roman" w:hAnsi="Arial" w:cs="Arial"/>
          <w:sz w:val="16"/>
          <w:szCs w:val="16"/>
          <w:lang w:eastAsia="sl-SI"/>
        </w:rPr>
      </w:pPr>
    </w:p>
    <w:p w14:paraId="162CDF37" w14:textId="77777777" w:rsidR="00131C49" w:rsidRPr="00590863" w:rsidRDefault="00D516F6" w:rsidP="00131C49">
      <w:pPr>
        <w:spacing w:after="0"/>
        <w:jc w:val="right"/>
        <w:rPr>
          <w:rFonts w:ascii="Arial" w:hAnsi="Arial" w:cs="Arial"/>
          <w:sz w:val="18"/>
          <w:szCs w:val="18"/>
        </w:rPr>
      </w:pPr>
      <w:r>
        <w:rPr>
          <w:rFonts w:ascii="Arial" w:hAnsi="Arial" w:cs="Arial"/>
          <w:sz w:val="18"/>
          <w:szCs w:val="18"/>
        </w:rPr>
        <w:t>Obrazec št: 4</w:t>
      </w:r>
    </w:p>
    <w:p w14:paraId="527C0BFC" w14:textId="77777777" w:rsidR="00C60DE8" w:rsidRPr="00C60DE8" w:rsidRDefault="00C60DE8" w:rsidP="00C60DE8">
      <w:pPr>
        <w:autoSpaceDE w:val="0"/>
        <w:autoSpaceDN w:val="0"/>
        <w:adjustRightInd w:val="0"/>
        <w:spacing w:after="0" w:line="240" w:lineRule="auto"/>
        <w:jc w:val="center"/>
        <w:rPr>
          <w:rFonts w:ascii="Arial" w:eastAsia="Times New Roman" w:hAnsi="Arial" w:cs="Arial"/>
          <w:b/>
          <w:lang w:eastAsia="sl-SI"/>
        </w:rPr>
      </w:pPr>
    </w:p>
    <w:p w14:paraId="7BE49590" w14:textId="77777777" w:rsidR="00C60DE8" w:rsidRPr="00C60DE8" w:rsidRDefault="00C60DE8" w:rsidP="00C60DE8">
      <w:pPr>
        <w:autoSpaceDE w:val="0"/>
        <w:autoSpaceDN w:val="0"/>
        <w:adjustRightInd w:val="0"/>
        <w:spacing w:after="0" w:line="240" w:lineRule="auto"/>
        <w:jc w:val="center"/>
        <w:rPr>
          <w:rFonts w:ascii="Arial" w:eastAsia="Times New Roman" w:hAnsi="Arial" w:cs="Arial"/>
          <w:b/>
          <w:lang w:eastAsia="sl-SI"/>
        </w:rPr>
      </w:pPr>
      <w:r w:rsidRPr="00C60DE8">
        <w:rPr>
          <w:rFonts w:ascii="Arial" w:eastAsia="Times New Roman" w:hAnsi="Arial" w:cs="Arial"/>
          <w:b/>
          <w:lang w:eastAsia="sl-SI"/>
        </w:rPr>
        <w:t xml:space="preserve">POOBLASTILO ZA PRIDOBITEV PODATKOV IZ KAZENSKE EVIDENCE - </w:t>
      </w:r>
    </w:p>
    <w:p w14:paraId="0B4ABF69" w14:textId="77777777" w:rsidR="00C60DE8" w:rsidRPr="00C60DE8" w:rsidRDefault="00C60DE8" w:rsidP="00C60DE8">
      <w:pPr>
        <w:autoSpaceDE w:val="0"/>
        <w:autoSpaceDN w:val="0"/>
        <w:adjustRightInd w:val="0"/>
        <w:spacing w:after="0" w:line="240" w:lineRule="auto"/>
        <w:jc w:val="center"/>
        <w:rPr>
          <w:rFonts w:ascii="Arial" w:eastAsia="Times New Roman" w:hAnsi="Arial" w:cs="Arial"/>
          <w:b/>
          <w:lang w:eastAsia="sl-SI"/>
        </w:rPr>
      </w:pPr>
      <w:r w:rsidRPr="00C60DE8">
        <w:rPr>
          <w:rFonts w:ascii="Arial" w:eastAsia="Times New Roman" w:hAnsi="Arial" w:cs="Arial"/>
          <w:b/>
          <w:lang w:eastAsia="sl-SI"/>
        </w:rPr>
        <w:t>ZA FIZIČNE OSEBE (ČLANE ORGANOV IN ZASTOPNIKE GOSPODARSKEGA SUBJEKTA)</w:t>
      </w:r>
    </w:p>
    <w:p w14:paraId="4D9DC9A1" w14:textId="77777777" w:rsidR="00C60DE8" w:rsidRPr="00C60DE8" w:rsidRDefault="00C60DE8" w:rsidP="00C60DE8">
      <w:pPr>
        <w:spacing w:before="225" w:after="225" w:line="240" w:lineRule="auto"/>
        <w:jc w:val="both"/>
        <w:rPr>
          <w:rFonts w:ascii="Calibri" w:eastAsia="Calibri" w:hAnsi="Calibri" w:cs="Times New Roman"/>
        </w:rPr>
      </w:pPr>
      <w:r w:rsidRPr="00C60DE8">
        <w:rPr>
          <w:rFonts w:ascii="Arial" w:eastAsia="Calibri"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2"/>
        <w:tblW w:w="0" w:type="auto"/>
        <w:tblInd w:w="108" w:type="dxa"/>
        <w:tblLook w:val="04A0" w:firstRow="1" w:lastRow="0" w:firstColumn="1" w:lastColumn="0" w:noHBand="0" w:noVBand="1"/>
      </w:tblPr>
      <w:tblGrid>
        <w:gridCol w:w="8962"/>
      </w:tblGrid>
      <w:tr w:rsidR="00C60DE8" w:rsidRPr="00C60DE8" w14:paraId="6DE64739" w14:textId="77777777" w:rsidTr="008354E2">
        <w:tc>
          <w:tcPr>
            <w:tcW w:w="0" w:type="auto"/>
            <w:tcMar>
              <w:top w:w="0" w:type="auto"/>
              <w:bottom w:w="0" w:type="auto"/>
            </w:tcMar>
          </w:tcPr>
          <w:p w14:paraId="394CFEF4" w14:textId="77777777" w:rsidR="00C60DE8" w:rsidRPr="00C60DE8" w:rsidRDefault="00C60DE8" w:rsidP="00C60DE8">
            <w:pPr>
              <w:numPr>
                <w:ilvl w:val="0"/>
                <w:numId w:val="40"/>
              </w:numPr>
              <w:jc w:val="both"/>
              <w:rPr>
                <w:rFonts w:ascii="Arial" w:hAnsi="Arial" w:cs="Arial"/>
                <w:color w:val="000000"/>
                <w:sz w:val="18"/>
                <w:szCs w:val="18"/>
              </w:rPr>
            </w:pPr>
            <w:r w:rsidRPr="00C60DE8">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59DDABD5" w14:textId="77777777" w:rsidR="00C60DE8" w:rsidRDefault="00C60DE8" w:rsidP="00C60DE8">
            <w:pPr>
              <w:numPr>
                <w:ilvl w:val="0"/>
                <w:numId w:val="40"/>
              </w:numPr>
              <w:jc w:val="both"/>
              <w:rPr>
                <w:rFonts w:ascii="Arial" w:hAnsi="Arial" w:cs="Arial"/>
                <w:color w:val="000000"/>
                <w:sz w:val="18"/>
                <w:szCs w:val="18"/>
              </w:rPr>
            </w:pPr>
            <w:r w:rsidRPr="00C60DE8">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2815F860" w14:textId="77777777" w:rsidR="00C60DE8" w:rsidRPr="00C60DE8" w:rsidRDefault="00C60DE8" w:rsidP="00C60DE8">
            <w:pPr>
              <w:ind w:left="720"/>
              <w:jc w:val="both"/>
              <w:rPr>
                <w:rFonts w:ascii="Arial" w:hAnsi="Arial" w:cs="Arial"/>
                <w:color w:val="000000"/>
                <w:sz w:val="18"/>
                <w:szCs w:val="18"/>
              </w:rPr>
            </w:pPr>
          </w:p>
        </w:tc>
      </w:tr>
    </w:tbl>
    <w:p w14:paraId="3647596F" w14:textId="77777777" w:rsidR="00C60DE8" w:rsidRPr="00C60DE8" w:rsidRDefault="00C60DE8" w:rsidP="00C60DE8">
      <w:pPr>
        <w:spacing w:after="0" w:line="240" w:lineRule="auto"/>
        <w:jc w:val="center"/>
        <w:rPr>
          <w:rFonts w:ascii="Calibri" w:eastAsia="Calibri" w:hAnsi="Calibri" w:cs="Times New Roman"/>
        </w:rPr>
      </w:pPr>
      <w:r w:rsidRPr="00C60DE8">
        <w:rPr>
          <w:rFonts w:ascii="Arial" w:eastAsia="Calibri" w:hAnsi="Arial" w:cs="Arial"/>
          <w:b/>
          <w:bCs/>
          <w:color w:val="000000"/>
          <w:sz w:val="21"/>
          <w:szCs w:val="21"/>
        </w:rPr>
        <w:t>POOBLASTILO</w:t>
      </w:r>
    </w:p>
    <w:p w14:paraId="6A3EB763" w14:textId="77777777" w:rsidR="00C60DE8" w:rsidRDefault="00C60DE8" w:rsidP="00C60DE8">
      <w:pPr>
        <w:spacing w:after="0" w:line="240" w:lineRule="auto"/>
        <w:jc w:val="both"/>
        <w:rPr>
          <w:rFonts w:ascii="Arial" w:eastAsia="Calibri" w:hAnsi="Arial" w:cs="Arial"/>
          <w:color w:val="000000"/>
          <w:sz w:val="18"/>
          <w:szCs w:val="18"/>
        </w:rPr>
      </w:pPr>
    </w:p>
    <w:p w14:paraId="030E366C" w14:textId="00D0EA42" w:rsidR="00C60DE8" w:rsidRPr="00C60DE8" w:rsidRDefault="00C60DE8" w:rsidP="00C60DE8">
      <w:pPr>
        <w:spacing w:after="0" w:line="240" w:lineRule="auto"/>
        <w:jc w:val="both"/>
        <w:rPr>
          <w:rFonts w:ascii="Arial" w:eastAsia="Calibri" w:hAnsi="Arial" w:cs="Arial"/>
          <w:color w:val="000000"/>
          <w:sz w:val="18"/>
          <w:szCs w:val="18"/>
        </w:rPr>
      </w:pPr>
      <w:r w:rsidRPr="00C60DE8">
        <w:rPr>
          <w:rFonts w:ascii="Arial" w:eastAsia="Calibri" w:hAnsi="Arial" w:cs="Arial"/>
          <w:color w:val="000000"/>
          <w:sz w:val="18"/>
          <w:szCs w:val="18"/>
        </w:rPr>
        <w:t xml:space="preserve">Spodaj podpisani pooblaščam naročnika </w:t>
      </w:r>
      <w:r w:rsidR="00D76500">
        <w:rPr>
          <w:rFonts w:ascii="Arial" w:eastAsia="Calibri" w:hAnsi="Arial" w:cs="Arial"/>
          <w:b/>
          <w:bCs/>
          <w:color w:val="000000"/>
          <w:sz w:val="18"/>
          <w:szCs w:val="18"/>
        </w:rPr>
        <w:t>Osnovna šola Ivana Skvarče Zagorje ob Savi Cesta 9. avgusta 44 1410 Zagorje ob Savi</w:t>
      </w:r>
      <w:r w:rsidRPr="00C60DE8">
        <w:rPr>
          <w:rFonts w:ascii="Arial" w:eastAsia="Calibri" w:hAnsi="Arial" w:cs="Arial"/>
          <w:b/>
          <w:bCs/>
          <w:color w:val="000000"/>
          <w:sz w:val="18"/>
          <w:szCs w:val="18"/>
        </w:rPr>
        <w:t>,</w:t>
      </w:r>
      <w:r w:rsidRPr="00C60DE8">
        <w:rPr>
          <w:rFonts w:ascii="Arial" w:eastAsia="Calibri" w:hAnsi="Arial" w:cs="Arial"/>
          <w:color w:val="000000"/>
          <w:sz w:val="18"/>
          <w:szCs w:val="18"/>
        </w:rPr>
        <w:t xml:space="preserve"> da za potrebe preverjanja izpolnjevanja pogojev v postopku javnega naročila </w:t>
      </w:r>
      <w:r w:rsidRPr="00C60DE8">
        <w:rPr>
          <w:rFonts w:ascii="Arial" w:eastAsia="Times New Roman" w:hAnsi="Arial" w:cs="Arial"/>
          <w:bCs/>
          <w:sz w:val="18"/>
          <w:szCs w:val="18"/>
          <w:lang w:eastAsia="sl-SI"/>
        </w:rPr>
        <w:t>»</w:t>
      </w:r>
      <w:r w:rsidR="00D76500">
        <w:rPr>
          <w:rFonts w:ascii="Arial" w:eastAsia="Calibri" w:hAnsi="Arial" w:cs="Arial"/>
          <w:bCs/>
          <w:sz w:val="18"/>
          <w:szCs w:val="18"/>
        </w:rPr>
        <w:t>UREDITEV DVORIŠČA PRI OŠ IVANA SKVARČE</w:t>
      </w:r>
      <w:r w:rsidRPr="00C60DE8">
        <w:rPr>
          <w:rFonts w:ascii="Arial" w:eastAsia="Calibri" w:hAnsi="Arial" w:cs="Arial"/>
          <w:bCs/>
          <w:sz w:val="18"/>
          <w:szCs w:val="18"/>
        </w:rPr>
        <w:t xml:space="preserve">« </w:t>
      </w:r>
      <w:r w:rsidRPr="00C60DE8">
        <w:rPr>
          <w:rFonts w:ascii="Arial" w:eastAsia="Calibri" w:hAnsi="Arial" w:cs="Arial"/>
          <w:color w:val="000000"/>
          <w:sz w:val="18"/>
          <w:szCs w:val="18"/>
        </w:rPr>
        <w:t>od Ministrstva za pravosodje pridobi potrdilo iz kazenske evidence. Moji osebni podatki so naslednji:</w:t>
      </w:r>
    </w:p>
    <w:p w14:paraId="534A7E76" w14:textId="77777777" w:rsidR="00C60DE8" w:rsidRPr="00C60DE8" w:rsidRDefault="00C60DE8" w:rsidP="00C60DE8">
      <w:pPr>
        <w:spacing w:after="0" w:line="240" w:lineRule="auto"/>
        <w:jc w:val="both"/>
        <w:rPr>
          <w:rFonts w:ascii="Calibri" w:eastAsia="Calibri" w:hAnsi="Calibri" w:cs="Times New Roman"/>
        </w:rPr>
      </w:pPr>
    </w:p>
    <w:tbl>
      <w:tblPr>
        <w:tblStyle w:val="NormalTablePHPDOCX2"/>
        <w:tblW w:w="5000" w:type="pct"/>
        <w:tblInd w:w="108" w:type="dxa"/>
        <w:tblLook w:val="04A0" w:firstRow="1" w:lastRow="0" w:firstColumn="1" w:lastColumn="0" w:noHBand="0" w:noVBand="1"/>
      </w:tblPr>
      <w:tblGrid>
        <w:gridCol w:w="3092"/>
        <w:gridCol w:w="1387"/>
        <w:gridCol w:w="4065"/>
        <w:gridCol w:w="514"/>
      </w:tblGrid>
      <w:tr w:rsidR="00C60DE8" w:rsidRPr="00C60DE8" w14:paraId="69B30184" w14:textId="77777777" w:rsidTr="008354E2">
        <w:trPr>
          <w:gridAfter w:val="1"/>
          <w:wAfter w:w="537" w:type="dxa"/>
          <w:trHeight w:val="376"/>
        </w:trPr>
        <w:tc>
          <w:tcPr>
            <w:tcW w:w="332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E25BAB" w14:textId="77777777" w:rsidR="00C60DE8" w:rsidRPr="00C60DE8" w:rsidRDefault="00C60DE8" w:rsidP="00C60DE8">
            <w:pPr>
              <w:jc w:val="right"/>
              <w:rPr>
                <w:rFonts w:ascii="Calibri" w:hAnsi="Calibri"/>
              </w:rPr>
            </w:pPr>
            <w:r w:rsidRPr="00C60DE8">
              <w:rPr>
                <w:rFonts w:ascii="Arial" w:hAnsi="Arial" w:cs="Arial"/>
                <w:color w:val="000000"/>
                <w:position w:val="-2"/>
                <w:sz w:val="18"/>
                <w:szCs w:val="18"/>
              </w:rPr>
              <w:t>Ime in priimek:</w:t>
            </w:r>
          </w:p>
        </w:tc>
        <w:tc>
          <w:tcPr>
            <w:tcW w:w="58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E3A80E" w14:textId="77777777" w:rsidR="00C60DE8" w:rsidRPr="00C60DE8" w:rsidRDefault="00C60DE8" w:rsidP="00C60DE8">
            <w:pPr>
              <w:rPr>
                <w:rFonts w:ascii="Arial" w:hAnsi="Arial" w:cs="Arial"/>
                <w:color w:val="000000"/>
                <w:position w:val="-2"/>
                <w:sz w:val="18"/>
                <w:szCs w:val="18"/>
              </w:rPr>
            </w:pPr>
          </w:p>
        </w:tc>
      </w:tr>
      <w:tr w:rsidR="00C60DE8" w:rsidRPr="00C60DE8" w14:paraId="4A47DC12" w14:textId="77777777" w:rsidTr="008354E2">
        <w:trPr>
          <w:gridAfter w:val="1"/>
          <w:wAfter w:w="537" w:type="dxa"/>
          <w:trHeight w:val="449"/>
        </w:trPr>
        <w:tc>
          <w:tcPr>
            <w:tcW w:w="332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4E1C64" w14:textId="77777777" w:rsidR="00C60DE8" w:rsidRPr="00C60DE8" w:rsidRDefault="00C60DE8" w:rsidP="00C60DE8">
            <w:pPr>
              <w:jc w:val="right"/>
              <w:rPr>
                <w:rFonts w:ascii="Calibri" w:hAnsi="Calibri"/>
              </w:rPr>
            </w:pPr>
            <w:r w:rsidRPr="00C60DE8">
              <w:rPr>
                <w:rFonts w:ascii="Arial" w:hAnsi="Arial" w:cs="Arial"/>
                <w:color w:val="000000"/>
                <w:position w:val="-2"/>
                <w:sz w:val="18"/>
                <w:szCs w:val="18"/>
              </w:rPr>
              <w:t>Funkcija v gospodarskem subjektu:</w:t>
            </w:r>
          </w:p>
        </w:tc>
        <w:tc>
          <w:tcPr>
            <w:tcW w:w="58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A3F056" w14:textId="77777777" w:rsidR="00C60DE8" w:rsidRPr="00C60DE8" w:rsidRDefault="00C60DE8" w:rsidP="00C60DE8">
            <w:pPr>
              <w:rPr>
                <w:rFonts w:ascii="Calibri" w:hAnsi="Calibri"/>
              </w:rPr>
            </w:pPr>
            <w:r w:rsidRPr="00C60DE8">
              <w:rPr>
                <w:rFonts w:ascii="Arial" w:hAnsi="Arial" w:cs="Arial"/>
                <w:color w:val="000000"/>
                <w:position w:val="-2"/>
                <w:sz w:val="18"/>
                <w:szCs w:val="18"/>
              </w:rPr>
              <w:t> </w:t>
            </w:r>
          </w:p>
        </w:tc>
      </w:tr>
      <w:tr w:rsidR="00C60DE8" w:rsidRPr="00C60DE8" w14:paraId="727126FB" w14:textId="77777777" w:rsidTr="008354E2">
        <w:trPr>
          <w:gridAfter w:val="1"/>
          <w:wAfter w:w="537" w:type="dxa"/>
          <w:trHeight w:val="436"/>
        </w:trPr>
        <w:tc>
          <w:tcPr>
            <w:tcW w:w="332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D28DA8" w14:textId="77777777" w:rsidR="00C60DE8" w:rsidRPr="00C60DE8" w:rsidRDefault="00C60DE8" w:rsidP="00C60DE8">
            <w:pPr>
              <w:jc w:val="right"/>
              <w:rPr>
                <w:rFonts w:ascii="Calibri" w:hAnsi="Calibri"/>
              </w:rPr>
            </w:pPr>
            <w:r w:rsidRPr="00C60DE8">
              <w:rPr>
                <w:rFonts w:ascii="Arial" w:hAnsi="Arial" w:cs="Arial"/>
                <w:color w:val="000000"/>
                <w:position w:val="-2"/>
                <w:sz w:val="18"/>
                <w:szCs w:val="18"/>
              </w:rPr>
              <w:t>EMŠO:</w:t>
            </w:r>
          </w:p>
        </w:tc>
        <w:tc>
          <w:tcPr>
            <w:tcW w:w="58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914E2E" w14:textId="77777777" w:rsidR="00C60DE8" w:rsidRPr="00C60DE8" w:rsidRDefault="00C60DE8" w:rsidP="00C60DE8">
            <w:pPr>
              <w:rPr>
                <w:rFonts w:ascii="Calibri" w:hAnsi="Calibri"/>
              </w:rPr>
            </w:pPr>
            <w:r w:rsidRPr="00C60DE8">
              <w:rPr>
                <w:rFonts w:ascii="Arial" w:hAnsi="Arial" w:cs="Arial"/>
                <w:color w:val="000000"/>
                <w:position w:val="-2"/>
                <w:sz w:val="18"/>
                <w:szCs w:val="18"/>
              </w:rPr>
              <w:t> </w:t>
            </w:r>
          </w:p>
        </w:tc>
      </w:tr>
      <w:tr w:rsidR="00C60DE8" w:rsidRPr="00C60DE8" w14:paraId="21FCDC50" w14:textId="77777777" w:rsidTr="008354E2">
        <w:trPr>
          <w:gridAfter w:val="1"/>
          <w:wAfter w:w="537" w:type="dxa"/>
          <w:trHeight w:val="449"/>
        </w:trPr>
        <w:tc>
          <w:tcPr>
            <w:tcW w:w="332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F15714" w14:textId="77777777" w:rsidR="00C60DE8" w:rsidRPr="00C60DE8" w:rsidRDefault="00C60DE8" w:rsidP="00C60DE8">
            <w:pPr>
              <w:jc w:val="right"/>
              <w:rPr>
                <w:rFonts w:ascii="Calibri" w:hAnsi="Calibri"/>
              </w:rPr>
            </w:pPr>
            <w:r w:rsidRPr="00C60DE8">
              <w:rPr>
                <w:rFonts w:ascii="Arial" w:hAnsi="Arial" w:cs="Arial"/>
                <w:color w:val="000000"/>
                <w:position w:val="-2"/>
                <w:sz w:val="18"/>
                <w:szCs w:val="18"/>
              </w:rPr>
              <w:t>Kraj in država rojstva:</w:t>
            </w:r>
          </w:p>
        </w:tc>
        <w:tc>
          <w:tcPr>
            <w:tcW w:w="58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689AF" w14:textId="77777777" w:rsidR="00C60DE8" w:rsidRPr="00C60DE8" w:rsidRDefault="00C60DE8" w:rsidP="00C60DE8">
            <w:pPr>
              <w:rPr>
                <w:rFonts w:ascii="Calibri" w:hAnsi="Calibri"/>
              </w:rPr>
            </w:pPr>
            <w:r w:rsidRPr="00C60DE8">
              <w:rPr>
                <w:rFonts w:ascii="Arial" w:hAnsi="Arial" w:cs="Arial"/>
                <w:color w:val="000000"/>
                <w:position w:val="-2"/>
                <w:sz w:val="18"/>
                <w:szCs w:val="18"/>
              </w:rPr>
              <w:t> </w:t>
            </w:r>
          </w:p>
        </w:tc>
      </w:tr>
      <w:tr w:rsidR="00C60DE8" w:rsidRPr="00C60DE8" w14:paraId="0C0E904B" w14:textId="77777777" w:rsidTr="008354E2">
        <w:trPr>
          <w:gridAfter w:val="1"/>
          <w:wAfter w:w="537" w:type="dxa"/>
          <w:trHeight w:val="436"/>
        </w:trPr>
        <w:tc>
          <w:tcPr>
            <w:tcW w:w="332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9CA574" w14:textId="77777777" w:rsidR="00C60DE8" w:rsidRPr="00C60DE8" w:rsidRDefault="00C60DE8" w:rsidP="00C60DE8">
            <w:pPr>
              <w:jc w:val="right"/>
              <w:rPr>
                <w:rFonts w:ascii="Calibri" w:hAnsi="Calibri"/>
              </w:rPr>
            </w:pPr>
            <w:r w:rsidRPr="00C60DE8">
              <w:rPr>
                <w:rFonts w:ascii="Arial" w:hAnsi="Arial" w:cs="Arial"/>
                <w:color w:val="000000"/>
                <w:position w:val="-2"/>
                <w:sz w:val="18"/>
                <w:szCs w:val="18"/>
              </w:rPr>
              <w:t>Naslov stalnega prebivališča:</w:t>
            </w:r>
          </w:p>
        </w:tc>
        <w:tc>
          <w:tcPr>
            <w:tcW w:w="58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843C6B" w14:textId="77777777" w:rsidR="00C60DE8" w:rsidRPr="00C60DE8" w:rsidRDefault="00C60DE8" w:rsidP="00C60DE8">
            <w:pPr>
              <w:rPr>
                <w:rFonts w:ascii="Calibri" w:hAnsi="Calibri"/>
              </w:rPr>
            </w:pPr>
            <w:r w:rsidRPr="00C60DE8">
              <w:rPr>
                <w:rFonts w:ascii="Arial" w:hAnsi="Arial" w:cs="Arial"/>
                <w:color w:val="000000"/>
                <w:position w:val="-2"/>
                <w:sz w:val="18"/>
                <w:szCs w:val="18"/>
              </w:rPr>
              <w:t> </w:t>
            </w:r>
          </w:p>
        </w:tc>
      </w:tr>
      <w:tr w:rsidR="00C60DE8" w:rsidRPr="00C60DE8" w14:paraId="57EFA2D5" w14:textId="77777777" w:rsidTr="008354E2">
        <w:trPr>
          <w:gridAfter w:val="1"/>
          <w:wAfter w:w="537" w:type="dxa"/>
          <w:trHeight w:val="449"/>
        </w:trPr>
        <w:tc>
          <w:tcPr>
            <w:tcW w:w="332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C2424C" w14:textId="77777777" w:rsidR="00C60DE8" w:rsidRPr="00C60DE8" w:rsidRDefault="00C60DE8" w:rsidP="00C60DE8">
            <w:pPr>
              <w:jc w:val="right"/>
              <w:rPr>
                <w:rFonts w:ascii="Calibri" w:hAnsi="Calibri"/>
              </w:rPr>
            </w:pPr>
            <w:r w:rsidRPr="00C60DE8">
              <w:rPr>
                <w:rFonts w:ascii="Arial" w:hAnsi="Arial" w:cs="Arial"/>
                <w:color w:val="000000"/>
                <w:position w:val="-2"/>
                <w:sz w:val="18"/>
                <w:szCs w:val="18"/>
              </w:rPr>
              <w:t>Naslov začasnega prebivališča:</w:t>
            </w:r>
          </w:p>
        </w:tc>
        <w:tc>
          <w:tcPr>
            <w:tcW w:w="58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76282A" w14:textId="77777777" w:rsidR="00C60DE8" w:rsidRPr="00C60DE8" w:rsidRDefault="00C60DE8" w:rsidP="00C60DE8">
            <w:pPr>
              <w:rPr>
                <w:rFonts w:ascii="Calibri" w:hAnsi="Calibri"/>
              </w:rPr>
            </w:pPr>
            <w:r w:rsidRPr="00C60DE8">
              <w:rPr>
                <w:rFonts w:ascii="Arial" w:hAnsi="Arial" w:cs="Arial"/>
                <w:color w:val="000000"/>
                <w:position w:val="-2"/>
                <w:sz w:val="18"/>
                <w:szCs w:val="18"/>
              </w:rPr>
              <w:t> </w:t>
            </w:r>
          </w:p>
        </w:tc>
      </w:tr>
      <w:tr w:rsidR="00C60DE8" w:rsidRPr="00C60DE8" w14:paraId="60DB394F" w14:textId="77777777" w:rsidTr="008354E2">
        <w:trPr>
          <w:gridAfter w:val="1"/>
          <w:wAfter w:w="537" w:type="dxa"/>
          <w:trHeight w:val="436"/>
        </w:trPr>
        <w:tc>
          <w:tcPr>
            <w:tcW w:w="332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469B79" w14:textId="77777777" w:rsidR="00C60DE8" w:rsidRPr="00C60DE8" w:rsidRDefault="00C60DE8" w:rsidP="00C60DE8">
            <w:pPr>
              <w:jc w:val="right"/>
              <w:rPr>
                <w:rFonts w:ascii="Calibri" w:hAnsi="Calibri"/>
              </w:rPr>
            </w:pPr>
            <w:r w:rsidRPr="00C60DE8">
              <w:rPr>
                <w:rFonts w:ascii="Arial" w:hAnsi="Arial" w:cs="Arial"/>
                <w:color w:val="000000"/>
                <w:position w:val="-2"/>
                <w:sz w:val="18"/>
                <w:szCs w:val="18"/>
              </w:rPr>
              <w:t>Državljanstvo:</w:t>
            </w:r>
          </w:p>
        </w:tc>
        <w:tc>
          <w:tcPr>
            <w:tcW w:w="58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C73F7B" w14:textId="77777777" w:rsidR="00C60DE8" w:rsidRPr="00C60DE8" w:rsidRDefault="00C60DE8" w:rsidP="00C60DE8">
            <w:pPr>
              <w:rPr>
                <w:rFonts w:ascii="Calibri" w:hAnsi="Calibri"/>
              </w:rPr>
            </w:pPr>
            <w:r w:rsidRPr="00C60DE8">
              <w:rPr>
                <w:rFonts w:ascii="Arial" w:hAnsi="Arial" w:cs="Arial"/>
                <w:color w:val="000000"/>
                <w:position w:val="-2"/>
                <w:sz w:val="18"/>
                <w:szCs w:val="18"/>
              </w:rPr>
              <w:t> </w:t>
            </w:r>
          </w:p>
        </w:tc>
      </w:tr>
      <w:tr w:rsidR="00C60DE8" w:rsidRPr="00C60DE8" w14:paraId="6907D46A" w14:textId="77777777" w:rsidTr="008354E2">
        <w:trPr>
          <w:gridAfter w:val="1"/>
          <w:wAfter w:w="537" w:type="dxa"/>
          <w:trHeight w:val="449"/>
        </w:trPr>
        <w:tc>
          <w:tcPr>
            <w:tcW w:w="332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26DA1" w14:textId="77777777" w:rsidR="00C60DE8" w:rsidRPr="00C60DE8" w:rsidRDefault="00C60DE8" w:rsidP="00C60DE8">
            <w:pPr>
              <w:jc w:val="right"/>
              <w:rPr>
                <w:rFonts w:ascii="Calibri" w:hAnsi="Calibri"/>
              </w:rPr>
            </w:pPr>
            <w:r w:rsidRPr="00C60DE8">
              <w:rPr>
                <w:rFonts w:ascii="Arial" w:hAnsi="Arial" w:cs="Arial"/>
                <w:color w:val="000000"/>
                <w:position w:val="-2"/>
                <w:sz w:val="18"/>
                <w:szCs w:val="18"/>
              </w:rPr>
              <w:t>Moj prejšnji priimek se glasi:</w:t>
            </w:r>
          </w:p>
        </w:tc>
        <w:tc>
          <w:tcPr>
            <w:tcW w:w="58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A4A2D7" w14:textId="77777777" w:rsidR="00C60DE8" w:rsidRPr="00C60DE8" w:rsidRDefault="00C60DE8" w:rsidP="00C60DE8">
            <w:pPr>
              <w:rPr>
                <w:rFonts w:ascii="Calibri" w:hAnsi="Calibri"/>
              </w:rPr>
            </w:pPr>
            <w:r w:rsidRPr="00C60DE8">
              <w:rPr>
                <w:rFonts w:ascii="Arial" w:hAnsi="Arial" w:cs="Arial"/>
                <w:color w:val="000000"/>
                <w:position w:val="-2"/>
                <w:sz w:val="18"/>
                <w:szCs w:val="18"/>
              </w:rPr>
              <w:t> </w:t>
            </w:r>
          </w:p>
        </w:tc>
      </w:tr>
      <w:tr w:rsidR="00C60DE8" w:rsidRPr="00C60DE8" w14:paraId="588587BB" w14:textId="77777777" w:rsidTr="008354E2">
        <w:tc>
          <w:tcPr>
            <w:tcW w:w="4889" w:type="dxa"/>
            <w:gridSpan w:val="2"/>
            <w:tcMar>
              <w:top w:w="75" w:type="dxa"/>
              <w:bottom w:w="75" w:type="dxa"/>
            </w:tcMar>
            <w:vAlign w:val="center"/>
          </w:tcPr>
          <w:p w14:paraId="6C6CDD31" w14:textId="77777777" w:rsidR="00C60DE8" w:rsidRPr="00C60DE8" w:rsidRDefault="00C60DE8" w:rsidP="00C60DE8">
            <w:pPr>
              <w:rPr>
                <w:rFonts w:ascii="Calibri" w:hAnsi="Calibri"/>
              </w:rPr>
            </w:pPr>
            <w:r w:rsidRPr="00C60DE8">
              <w:rPr>
                <w:rFonts w:ascii="Arial" w:hAnsi="Arial" w:cs="Arial"/>
                <w:color w:val="000000"/>
                <w:position w:val="-2"/>
                <w:sz w:val="18"/>
                <w:szCs w:val="18"/>
              </w:rPr>
              <w:t>Kraj in datum:</w:t>
            </w:r>
          </w:p>
        </w:tc>
        <w:tc>
          <w:tcPr>
            <w:tcW w:w="4889" w:type="dxa"/>
            <w:gridSpan w:val="2"/>
            <w:tcMar>
              <w:top w:w="75" w:type="dxa"/>
              <w:bottom w:w="75" w:type="dxa"/>
            </w:tcMar>
            <w:vAlign w:val="center"/>
          </w:tcPr>
          <w:p w14:paraId="276E9637" w14:textId="77777777" w:rsidR="00C60DE8" w:rsidRPr="00C60DE8" w:rsidRDefault="00C60DE8" w:rsidP="00C60DE8">
            <w:pPr>
              <w:rPr>
                <w:rFonts w:ascii="Calibri" w:hAnsi="Calibri"/>
              </w:rPr>
            </w:pPr>
            <w:r w:rsidRPr="00C60DE8">
              <w:rPr>
                <w:rFonts w:ascii="Arial" w:hAnsi="Arial" w:cs="Arial"/>
                <w:color w:val="000000"/>
                <w:position w:val="-2"/>
                <w:sz w:val="18"/>
                <w:szCs w:val="18"/>
              </w:rPr>
              <w:t>Ime in priimek: _____________________</w:t>
            </w:r>
          </w:p>
        </w:tc>
      </w:tr>
      <w:tr w:rsidR="00C60DE8" w:rsidRPr="00C60DE8" w14:paraId="55E05295" w14:textId="77777777" w:rsidTr="008354E2">
        <w:tc>
          <w:tcPr>
            <w:tcW w:w="4889" w:type="dxa"/>
            <w:gridSpan w:val="2"/>
            <w:tcMar>
              <w:top w:w="75" w:type="dxa"/>
              <w:bottom w:w="75" w:type="dxa"/>
            </w:tcMar>
            <w:vAlign w:val="center"/>
          </w:tcPr>
          <w:p w14:paraId="15B50347" w14:textId="77777777" w:rsidR="00C60DE8" w:rsidRPr="00C60DE8" w:rsidRDefault="00C60DE8" w:rsidP="00C60DE8">
            <w:pPr>
              <w:rPr>
                <w:rFonts w:ascii="Calibri" w:hAnsi="Calibri"/>
              </w:rPr>
            </w:pPr>
            <w:r w:rsidRPr="00C60DE8">
              <w:rPr>
                <w:rFonts w:ascii="Arial" w:hAnsi="Arial" w:cs="Arial"/>
                <w:color w:val="000000"/>
                <w:position w:val="-2"/>
                <w:sz w:val="18"/>
                <w:szCs w:val="18"/>
              </w:rPr>
              <w:t> </w:t>
            </w:r>
          </w:p>
        </w:tc>
        <w:tc>
          <w:tcPr>
            <w:tcW w:w="4889" w:type="dxa"/>
            <w:gridSpan w:val="2"/>
            <w:tcMar>
              <w:top w:w="75" w:type="dxa"/>
              <w:bottom w:w="75" w:type="dxa"/>
            </w:tcMar>
            <w:vAlign w:val="center"/>
          </w:tcPr>
          <w:p w14:paraId="5C4B7550" w14:textId="77777777" w:rsidR="00C60DE8" w:rsidRPr="00C60DE8" w:rsidRDefault="00C60DE8" w:rsidP="00C60DE8">
            <w:pPr>
              <w:jc w:val="center"/>
              <w:rPr>
                <w:rFonts w:ascii="Calibri" w:hAnsi="Calibri"/>
              </w:rPr>
            </w:pPr>
            <w:r w:rsidRPr="00C60DE8">
              <w:rPr>
                <w:rFonts w:ascii="Arial" w:hAnsi="Arial" w:cs="Arial"/>
                <w:color w:val="A9A9A9"/>
                <w:position w:val="-2"/>
                <w:sz w:val="18"/>
                <w:szCs w:val="18"/>
              </w:rPr>
              <w:t>(podpis)</w:t>
            </w:r>
          </w:p>
        </w:tc>
      </w:tr>
    </w:tbl>
    <w:p w14:paraId="19CCF3C6" w14:textId="77777777" w:rsidR="00C60DE8" w:rsidRPr="00C60DE8" w:rsidRDefault="00C60DE8" w:rsidP="00C60DE8">
      <w:pPr>
        <w:spacing w:before="225" w:after="225" w:line="240" w:lineRule="auto"/>
        <w:jc w:val="both"/>
        <w:rPr>
          <w:rFonts w:ascii="Arial" w:eastAsia="Calibri" w:hAnsi="Arial" w:cs="Arial"/>
          <w:b/>
          <w:bCs/>
          <w:i/>
          <w:iCs/>
          <w:color w:val="000000"/>
          <w:sz w:val="16"/>
          <w:szCs w:val="16"/>
        </w:rPr>
      </w:pPr>
    </w:p>
    <w:p w14:paraId="66B0BE01" w14:textId="77777777" w:rsidR="00C60DE8" w:rsidRPr="00C60DE8" w:rsidRDefault="00C60DE8" w:rsidP="00C60DE8">
      <w:pPr>
        <w:spacing w:before="225" w:after="225" w:line="240" w:lineRule="auto"/>
        <w:jc w:val="both"/>
        <w:rPr>
          <w:rFonts w:ascii="Arial" w:eastAsia="Calibri" w:hAnsi="Arial" w:cs="Arial"/>
          <w:b/>
          <w:bCs/>
          <w:i/>
          <w:iCs/>
          <w:color w:val="000000"/>
          <w:sz w:val="16"/>
          <w:szCs w:val="16"/>
        </w:rPr>
      </w:pPr>
    </w:p>
    <w:p w14:paraId="25762CB8" w14:textId="77777777" w:rsidR="00176600" w:rsidRDefault="00C60DE8" w:rsidP="00131C49">
      <w:pPr>
        <w:spacing w:before="225" w:after="225" w:line="240" w:lineRule="auto"/>
        <w:jc w:val="both"/>
        <w:sectPr w:rsidR="00176600" w:rsidSect="0021250E">
          <w:footerReference w:type="default" r:id="rId11"/>
          <w:pgSz w:w="11906" w:h="16838"/>
          <w:pgMar w:top="1418" w:right="1418" w:bottom="1418" w:left="1418" w:header="567" w:footer="596" w:gutter="0"/>
          <w:cols w:space="708"/>
          <w:docGrid w:linePitch="360"/>
        </w:sectPr>
      </w:pPr>
      <w:r w:rsidRPr="00C60DE8">
        <w:rPr>
          <w:rFonts w:ascii="Arial" w:eastAsia="Calibri" w:hAnsi="Arial" w:cs="Arial"/>
          <w:b/>
          <w:bCs/>
          <w:i/>
          <w:iCs/>
          <w:color w:val="000000"/>
          <w:sz w:val="16"/>
          <w:szCs w:val="16"/>
        </w:rPr>
        <w:t>NAVODILO:</w:t>
      </w:r>
      <w:r w:rsidRPr="00C60DE8">
        <w:rPr>
          <w:rFonts w:ascii="Arial" w:eastAsia="Calibri" w:hAnsi="Arial" w:cs="Arial"/>
          <w:i/>
          <w:iCs/>
          <w:color w:val="000000"/>
          <w:sz w:val="16"/>
          <w:szCs w:val="16"/>
        </w:rPr>
        <w:t xml:space="preserve"> </w:t>
      </w:r>
      <w:r w:rsidRPr="00C60DE8">
        <w:rPr>
          <w:rFonts w:ascii="Arial" w:eastAsia="Calibri" w:hAnsi="Arial" w:cs="Arial"/>
          <w:bCs/>
          <w:i/>
          <w:iCs/>
          <w:color w:val="000000"/>
          <w:sz w:val="16"/>
          <w:szCs w:val="16"/>
        </w:rPr>
        <w:t>Pooblastilo za pridobitev podatkov iz kazenske evidence mora osebno podpisati oseba, na katero se izjava nanaša. Teh izjav ni mogoče podpisati prek pooblaščencev.​</w:t>
      </w:r>
      <w:r>
        <w:br w:type="page"/>
      </w:r>
    </w:p>
    <w:p w14:paraId="419E4817" w14:textId="77777777" w:rsidR="00D328F4" w:rsidRPr="00590863" w:rsidRDefault="00D328F4" w:rsidP="00D328F4">
      <w:pPr>
        <w:spacing w:after="0"/>
        <w:jc w:val="right"/>
        <w:rPr>
          <w:rFonts w:ascii="Arial" w:hAnsi="Arial" w:cs="Arial"/>
          <w:sz w:val="18"/>
          <w:szCs w:val="18"/>
        </w:rPr>
      </w:pPr>
      <w:r>
        <w:lastRenderedPageBreak/>
        <w:tab/>
      </w:r>
      <w:r w:rsidR="00D516F6">
        <w:rPr>
          <w:rFonts w:ascii="Arial" w:hAnsi="Arial" w:cs="Arial"/>
          <w:sz w:val="18"/>
          <w:szCs w:val="18"/>
        </w:rPr>
        <w:t>Obrazec št: 5</w:t>
      </w:r>
    </w:p>
    <w:p w14:paraId="70406B80" w14:textId="77777777" w:rsidR="00D328F4" w:rsidRPr="00252358" w:rsidRDefault="00D328F4" w:rsidP="00D328F4"/>
    <w:p w14:paraId="726902D6" w14:textId="77777777" w:rsidR="00D328F4" w:rsidRDefault="00D328F4" w:rsidP="00D328F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419EB6F7" w14:textId="77777777" w:rsidR="00D328F4" w:rsidRDefault="00D328F4" w:rsidP="00D328F4">
      <w:pPr>
        <w:spacing w:before="225" w:after="225" w:line="240" w:lineRule="auto"/>
        <w:jc w:val="both"/>
      </w:pPr>
      <w:r>
        <w:rPr>
          <w:rFonts w:ascii="Arial" w:hAnsi="Arial" w:cs="Arial"/>
          <w:color w:val="000000"/>
          <w:sz w:val="18"/>
          <w:szCs w:val="18"/>
        </w:rPr>
        <w:t>Spodaj podpisani zastopnik gospodarskega subjekta ________________________ pod kazensko in materialno odgovornostjo izjavljam, da je gospodarski subjekt izvedel sledeče referenčne projekte: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26"/>
        <w:gridCol w:w="1187"/>
        <w:gridCol w:w="3798"/>
        <w:gridCol w:w="1879"/>
        <w:gridCol w:w="2347"/>
        <w:gridCol w:w="2036"/>
        <w:gridCol w:w="2011"/>
      </w:tblGrid>
      <w:tr w:rsidR="00D328F4" w14:paraId="04B9D113" w14:textId="77777777" w:rsidTr="00C816D4">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0DDF8E0" w14:textId="77777777" w:rsidR="00D328F4" w:rsidRDefault="00D328F4" w:rsidP="00C816D4">
            <w:pPr>
              <w:jc w:val="center"/>
            </w:pPr>
            <w:r>
              <w:rPr>
                <w:rFonts w:ascii="Arial" w:hAnsi="Arial" w:cs="Arial"/>
                <w:color w:val="000000"/>
                <w:sz w:val="18"/>
                <w:szCs w:val="18"/>
              </w:rPr>
              <w:t> </w:t>
            </w: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EA1665D" w14:textId="77777777" w:rsidR="00D328F4" w:rsidRDefault="00D328F4" w:rsidP="00C816D4">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0E0F871" w14:textId="6DB58E42" w:rsidR="00D328F4" w:rsidRDefault="00D328F4" w:rsidP="00B97777">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w:t>
            </w:r>
            <w:r w:rsidR="00995056">
              <w:rPr>
                <w:rFonts w:ascii="Arial" w:hAnsi="Arial" w:cs="Arial"/>
                <w:b/>
                <w:bCs/>
                <w:color w:val="000000"/>
                <w:position w:val="-2"/>
                <w:sz w:val="18"/>
                <w:szCs w:val="18"/>
                <w:shd w:val="clear" w:color="auto" w:fill="CCCCCC"/>
              </w:rPr>
              <w:t xml:space="preserve">podroben opis </w:t>
            </w:r>
            <w:r w:rsidR="00995056">
              <w:rPr>
                <w:rFonts w:ascii="Arial" w:hAnsi="Arial" w:cs="Arial"/>
                <w:b/>
                <w:bCs/>
                <w:color w:val="000000"/>
                <w:position w:val="-2"/>
                <w:sz w:val="18"/>
                <w:szCs w:val="18"/>
                <w:u w:val="single"/>
                <w:shd w:val="clear" w:color="auto" w:fill="CCCCCC"/>
              </w:rPr>
              <w:t>vrste del</w:t>
            </w:r>
            <w:r w:rsidR="00995056">
              <w:rPr>
                <w:rFonts w:ascii="Arial" w:hAnsi="Arial" w:cs="Arial"/>
                <w:b/>
                <w:bCs/>
                <w:color w:val="000000"/>
                <w:position w:val="-2"/>
                <w:sz w:val="18"/>
                <w:szCs w:val="18"/>
                <w:shd w:val="clear" w:color="auto" w:fill="CCCCCC"/>
              </w:rPr>
              <w:t>, iz katere se izkazuje izpolnjevanje zahtevanih referenc)</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1A7F99F" w14:textId="77777777" w:rsidR="00D328F4" w:rsidRDefault="00D328F4" w:rsidP="00C816D4">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41FF1E6" w14:textId="77777777" w:rsidR="00D328F4" w:rsidRDefault="00D328F4" w:rsidP="00C816D4">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88FD3AD" w14:textId="77777777" w:rsidR="00D328F4" w:rsidRDefault="00D328F4" w:rsidP="00C816D4">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0B8985C" w14:textId="77777777" w:rsidR="00D328F4" w:rsidRDefault="00D328F4" w:rsidP="00C816D4">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D328F4" w14:paraId="1DDF1D0F" w14:textId="77777777" w:rsidTr="00C816D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967C99" w14:textId="77777777" w:rsidR="00D328F4" w:rsidRDefault="00D328F4" w:rsidP="00C816D4">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36EA5A" w14:textId="77777777" w:rsidR="00D328F4" w:rsidRDefault="00D328F4" w:rsidP="00C81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C94055" w14:textId="77777777" w:rsidR="00D328F4" w:rsidRDefault="00D328F4" w:rsidP="00C81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5DB38" w14:textId="77777777" w:rsidR="00D328F4" w:rsidRDefault="00D328F4" w:rsidP="00C81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A79AC1" w14:textId="77777777" w:rsidR="00D328F4" w:rsidRDefault="00D328F4" w:rsidP="00C81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E8CCC9" w14:textId="77777777" w:rsidR="00D328F4" w:rsidRDefault="00D328F4" w:rsidP="00C81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04F95D" w14:textId="77777777" w:rsidR="00D328F4" w:rsidRDefault="00D328F4" w:rsidP="00C816D4">
            <w:r>
              <w:rPr>
                <w:rFonts w:ascii="Arial" w:hAnsi="Arial" w:cs="Arial"/>
                <w:color w:val="000000"/>
                <w:position w:val="-2"/>
                <w:sz w:val="18"/>
                <w:szCs w:val="18"/>
              </w:rPr>
              <w:t> </w:t>
            </w:r>
          </w:p>
        </w:tc>
      </w:tr>
      <w:tr w:rsidR="00D328F4" w14:paraId="1758E17F" w14:textId="77777777" w:rsidTr="00C816D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6A8BBD" w14:textId="77777777" w:rsidR="00D328F4" w:rsidRDefault="00D328F4" w:rsidP="00C816D4">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7F897B" w14:textId="77777777" w:rsidR="00D328F4" w:rsidRDefault="00D328F4" w:rsidP="00C81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A19E3" w14:textId="77777777" w:rsidR="00D328F4" w:rsidRDefault="00D328F4" w:rsidP="00C81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4FEA03" w14:textId="77777777" w:rsidR="00D328F4" w:rsidRDefault="00D328F4" w:rsidP="00C81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D1590B" w14:textId="77777777" w:rsidR="00D328F4" w:rsidRDefault="00D328F4" w:rsidP="00C81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51E0AD" w14:textId="77777777" w:rsidR="00D328F4" w:rsidRDefault="00D328F4" w:rsidP="00C81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5130E" w14:textId="77777777" w:rsidR="00D328F4" w:rsidRDefault="00D328F4" w:rsidP="00C816D4">
            <w:r>
              <w:rPr>
                <w:rFonts w:ascii="Arial" w:hAnsi="Arial" w:cs="Arial"/>
                <w:color w:val="000000"/>
                <w:position w:val="-2"/>
                <w:sz w:val="18"/>
                <w:szCs w:val="18"/>
              </w:rPr>
              <w:t> </w:t>
            </w:r>
          </w:p>
        </w:tc>
      </w:tr>
      <w:tr w:rsidR="00D328F4" w14:paraId="2E784B6D" w14:textId="77777777" w:rsidTr="00C816D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CF7DB5" w14:textId="77777777" w:rsidR="00D328F4" w:rsidRDefault="00D328F4" w:rsidP="00C816D4">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1667E9" w14:textId="77777777" w:rsidR="00D328F4" w:rsidRDefault="00D328F4" w:rsidP="00C81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9D49B6" w14:textId="77777777" w:rsidR="00D328F4" w:rsidRDefault="00D328F4" w:rsidP="00C81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218C87" w14:textId="77777777" w:rsidR="00D328F4" w:rsidRDefault="00D328F4" w:rsidP="00C81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1906D7" w14:textId="77777777" w:rsidR="00D328F4" w:rsidRDefault="00D328F4" w:rsidP="00C81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2819E2" w14:textId="77777777" w:rsidR="00D328F4" w:rsidRDefault="00D328F4" w:rsidP="00C81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75BA49" w14:textId="77777777" w:rsidR="00D328F4" w:rsidRDefault="00D328F4" w:rsidP="00C816D4">
            <w:r>
              <w:rPr>
                <w:rFonts w:ascii="Arial" w:hAnsi="Arial" w:cs="Arial"/>
                <w:color w:val="000000"/>
                <w:position w:val="-2"/>
                <w:sz w:val="18"/>
                <w:szCs w:val="18"/>
              </w:rPr>
              <w:t> </w:t>
            </w:r>
          </w:p>
        </w:tc>
      </w:tr>
      <w:tr w:rsidR="00D328F4" w14:paraId="73A67BD8" w14:textId="77777777" w:rsidTr="00C816D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F26452" w14:textId="77777777" w:rsidR="00D328F4" w:rsidRDefault="00D328F4" w:rsidP="00C816D4">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FF81D2" w14:textId="77777777" w:rsidR="00D328F4" w:rsidRDefault="00D328F4" w:rsidP="00C81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241B92" w14:textId="77777777" w:rsidR="00D328F4" w:rsidRDefault="00D328F4" w:rsidP="00C81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429869" w14:textId="77777777" w:rsidR="00D328F4" w:rsidRDefault="00D328F4" w:rsidP="00C81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DDF551" w14:textId="77777777" w:rsidR="00D328F4" w:rsidRDefault="00D328F4" w:rsidP="00C81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2A53" w14:textId="77777777" w:rsidR="00D328F4" w:rsidRDefault="00D328F4" w:rsidP="00C81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797C67" w14:textId="77777777" w:rsidR="00D328F4" w:rsidRDefault="00D328F4" w:rsidP="00C816D4">
            <w:r>
              <w:rPr>
                <w:rFonts w:ascii="Arial" w:hAnsi="Arial" w:cs="Arial"/>
                <w:color w:val="000000"/>
                <w:position w:val="-2"/>
                <w:sz w:val="18"/>
                <w:szCs w:val="18"/>
              </w:rPr>
              <w:t> </w:t>
            </w:r>
          </w:p>
        </w:tc>
      </w:tr>
      <w:tr w:rsidR="00D328F4" w14:paraId="379E8474" w14:textId="77777777" w:rsidTr="00C816D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E9F432" w14:textId="77777777" w:rsidR="00D328F4" w:rsidRDefault="00D328F4" w:rsidP="00C816D4">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49FD34" w14:textId="77777777" w:rsidR="00D328F4" w:rsidRDefault="00D328F4" w:rsidP="00C81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8381F7" w14:textId="77777777" w:rsidR="00D328F4" w:rsidRDefault="00D328F4" w:rsidP="00C81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1DC4E9" w14:textId="77777777" w:rsidR="00D328F4" w:rsidRDefault="00D328F4" w:rsidP="00C81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17F2DE" w14:textId="77777777" w:rsidR="00D328F4" w:rsidRDefault="00D328F4" w:rsidP="00C81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CCE86B" w14:textId="77777777" w:rsidR="00D328F4" w:rsidRDefault="00D328F4" w:rsidP="00C81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FD2C70" w14:textId="77777777" w:rsidR="00D328F4" w:rsidRDefault="00D328F4" w:rsidP="00C816D4">
            <w:r>
              <w:rPr>
                <w:rFonts w:ascii="Arial" w:hAnsi="Arial" w:cs="Arial"/>
                <w:color w:val="000000"/>
                <w:position w:val="-2"/>
                <w:sz w:val="18"/>
                <w:szCs w:val="18"/>
              </w:rPr>
              <w:t> </w:t>
            </w:r>
          </w:p>
        </w:tc>
      </w:tr>
    </w:tbl>
    <w:p w14:paraId="574C1FB8" w14:textId="77777777" w:rsidR="00D328F4" w:rsidRDefault="00D328F4" w:rsidP="00D328F4">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1E69BDEC" w14:textId="77777777" w:rsidR="00D328F4" w:rsidRDefault="00D328F4" w:rsidP="00D328F4"/>
    <w:tbl>
      <w:tblPr>
        <w:tblStyle w:val="NormalTablePHPDOCX"/>
        <w:tblW w:w="5000" w:type="pct"/>
        <w:tblInd w:w="108" w:type="dxa"/>
        <w:tblLook w:val="04A0" w:firstRow="1" w:lastRow="0" w:firstColumn="1" w:lastColumn="0" w:noHBand="0" w:noVBand="1"/>
      </w:tblPr>
      <w:tblGrid>
        <w:gridCol w:w="7001"/>
        <w:gridCol w:w="7001"/>
      </w:tblGrid>
      <w:tr w:rsidR="00D328F4" w14:paraId="735EE88A" w14:textId="77777777" w:rsidTr="00C816D4">
        <w:tc>
          <w:tcPr>
            <w:tcW w:w="2500" w:type="pct"/>
            <w:tcMar>
              <w:top w:w="75" w:type="dxa"/>
              <w:bottom w:w="75" w:type="dxa"/>
            </w:tcMar>
            <w:vAlign w:val="center"/>
          </w:tcPr>
          <w:p w14:paraId="59A7C5AC" w14:textId="77777777" w:rsidR="00D328F4" w:rsidRDefault="00D328F4" w:rsidP="00C816D4">
            <w:r>
              <w:rPr>
                <w:rFonts w:ascii="Arial" w:hAnsi="Arial" w:cs="Arial"/>
                <w:color w:val="000000"/>
                <w:position w:val="-2"/>
                <w:sz w:val="18"/>
                <w:szCs w:val="18"/>
              </w:rPr>
              <w:t>Kraj in datum:</w:t>
            </w:r>
          </w:p>
        </w:tc>
        <w:tc>
          <w:tcPr>
            <w:tcW w:w="0" w:type="auto"/>
            <w:tcMar>
              <w:top w:w="75" w:type="dxa"/>
              <w:bottom w:w="75" w:type="dxa"/>
            </w:tcMar>
            <w:vAlign w:val="center"/>
          </w:tcPr>
          <w:p w14:paraId="14574781" w14:textId="77777777" w:rsidR="00D328F4" w:rsidRDefault="00D328F4" w:rsidP="00C816D4">
            <w:r>
              <w:rPr>
                <w:rFonts w:ascii="Arial" w:hAnsi="Arial" w:cs="Arial"/>
                <w:color w:val="000000"/>
                <w:position w:val="-2"/>
                <w:sz w:val="18"/>
                <w:szCs w:val="18"/>
              </w:rPr>
              <w:t>Ime in priimek: _____________________</w:t>
            </w:r>
          </w:p>
        </w:tc>
      </w:tr>
      <w:tr w:rsidR="00D328F4" w14:paraId="783B590A" w14:textId="77777777" w:rsidTr="00C816D4">
        <w:tc>
          <w:tcPr>
            <w:tcW w:w="2500" w:type="pct"/>
            <w:tcMar>
              <w:top w:w="75" w:type="dxa"/>
              <w:bottom w:w="75" w:type="dxa"/>
            </w:tcMar>
            <w:vAlign w:val="center"/>
          </w:tcPr>
          <w:p w14:paraId="1B0BFDAE" w14:textId="77777777" w:rsidR="00D328F4" w:rsidRDefault="00D328F4" w:rsidP="00C816D4">
            <w:r>
              <w:rPr>
                <w:rFonts w:ascii="Arial" w:hAnsi="Arial" w:cs="Arial"/>
                <w:color w:val="000000"/>
                <w:position w:val="-2"/>
                <w:sz w:val="18"/>
                <w:szCs w:val="18"/>
              </w:rPr>
              <w:t> </w:t>
            </w:r>
          </w:p>
        </w:tc>
        <w:tc>
          <w:tcPr>
            <w:tcW w:w="0" w:type="auto"/>
            <w:tcMar>
              <w:top w:w="75" w:type="dxa"/>
              <w:bottom w:w="75" w:type="dxa"/>
            </w:tcMar>
            <w:vAlign w:val="center"/>
          </w:tcPr>
          <w:p w14:paraId="360FC651" w14:textId="77777777" w:rsidR="00D328F4" w:rsidRDefault="00D328F4" w:rsidP="00C816D4"/>
          <w:p w14:paraId="1637DD8E" w14:textId="77777777" w:rsidR="00D328F4" w:rsidRDefault="00D328F4" w:rsidP="00C816D4">
            <w:pPr>
              <w:jc w:val="center"/>
            </w:pPr>
            <w:r>
              <w:rPr>
                <w:rFonts w:ascii="Arial" w:hAnsi="Arial" w:cs="Arial"/>
                <w:color w:val="A9A9A9"/>
                <w:position w:val="-2"/>
                <w:sz w:val="18"/>
                <w:szCs w:val="18"/>
              </w:rPr>
              <w:t>(žig in podpis)</w:t>
            </w:r>
          </w:p>
        </w:tc>
      </w:tr>
    </w:tbl>
    <w:p w14:paraId="17D3C747" w14:textId="77777777" w:rsidR="00D328F4" w:rsidRDefault="00D328F4" w:rsidP="00D328F4">
      <w:pPr>
        <w:tabs>
          <w:tab w:val="left" w:pos="1026"/>
        </w:tabs>
        <w:sectPr w:rsidR="00D328F4" w:rsidSect="00D328F4">
          <w:footerReference w:type="default" r:id="rId12"/>
          <w:pgSz w:w="16838" w:h="11906" w:orient="landscape"/>
          <w:pgMar w:top="1418" w:right="1418" w:bottom="1418" w:left="1418" w:header="567" w:footer="596" w:gutter="0"/>
          <w:cols w:space="708"/>
          <w:docGrid w:linePitch="360"/>
        </w:sectPr>
      </w:pPr>
    </w:p>
    <w:p w14:paraId="32909EF9" w14:textId="77777777" w:rsidR="0021250E" w:rsidRPr="00590863" w:rsidRDefault="002013D9" w:rsidP="0021250E">
      <w:pPr>
        <w:spacing w:after="0"/>
        <w:jc w:val="right"/>
        <w:rPr>
          <w:rFonts w:ascii="Arial" w:hAnsi="Arial" w:cs="Arial"/>
          <w:sz w:val="18"/>
          <w:szCs w:val="18"/>
        </w:rPr>
      </w:pPr>
      <w:r>
        <w:rPr>
          <w:rFonts w:ascii="Arial" w:hAnsi="Arial" w:cs="Arial"/>
          <w:sz w:val="18"/>
          <w:szCs w:val="18"/>
        </w:rPr>
        <w:lastRenderedPageBreak/>
        <w:t>Obrazec št: 6</w:t>
      </w:r>
    </w:p>
    <w:p w14:paraId="712F886D" w14:textId="77777777" w:rsidR="0021250E" w:rsidRPr="00252358" w:rsidRDefault="0021250E" w:rsidP="0021250E"/>
    <w:p w14:paraId="4791B2DC" w14:textId="77777777" w:rsidR="0021250E" w:rsidRDefault="0021250E" w:rsidP="0021250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Vodja </w:t>
      </w:r>
      <w:r w:rsidR="00D328F4">
        <w:rPr>
          <w:rFonts w:ascii="Arial" w:hAnsi="Arial" w:cs="Arial"/>
        </w:rPr>
        <w:t>del</w:t>
      </w:r>
    </w:p>
    <w:p w14:paraId="3B87861A" w14:textId="77777777" w:rsidR="0021250E" w:rsidRDefault="0021250E" w:rsidP="0021250E">
      <w:pPr>
        <w:spacing w:after="120"/>
        <w:rPr>
          <w:rFonts w:ascii="Arial" w:hAnsi="Arial" w:cs="Arial"/>
        </w:rPr>
      </w:pPr>
    </w:p>
    <w:p w14:paraId="593067AA" w14:textId="77777777" w:rsidR="00176600" w:rsidRDefault="0021250E">
      <w:pPr>
        <w:spacing w:before="225" w:after="225" w:line="240" w:lineRule="auto"/>
        <w:jc w:val="both"/>
      </w:pPr>
      <w:r>
        <w:rPr>
          <w:rFonts w:ascii="Arial" w:hAnsi="Arial" w:cs="Arial"/>
          <w:b/>
          <w:bCs/>
          <w:color w:val="000000"/>
          <w:sz w:val="18"/>
          <w:szCs w:val="18"/>
        </w:rPr>
        <w:t xml:space="preserve">VODJA </w:t>
      </w:r>
      <w:r w:rsidR="00D328F4">
        <w:rPr>
          <w:rFonts w:ascii="Arial" w:hAnsi="Arial" w:cs="Arial"/>
          <w:b/>
          <w:bCs/>
          <w:color w:val="000000"/>
          <w:sz w:val="18"/>
          <w:szCs w:val="18"/>
        </w:rPr>
        <w:t>DEL</w:t>
      </w:r>
      <w:r w:rsidR="00B97777">
        <w:rPr>
          <w:rFonts w:ascii="Arial" w:hAnsi="Arial" w:cs="Arial"/>
          <w:b/>
          <w:bCs/>
          <w:color w:val="000000"/>
          <w:sz w:val="18"/>
          <w:szCs w:val="18"/>
        </w:rPr>
        <w:t>:</w:t>
      </w:r>
      <w:r w:rsidR="00D328F4">
        <w:rPr>
          <w:rFonts w:ascii="Arial" w:hAnsi="Arial" w:cs="Arial"/>
          <w:b/>
          <w:bCs/>
          <w:color w:val="000000"/>
          <w:sz w:val="18"/>
          <w:szCs w:val="18"/>
        </w:rPr>
        <w:t xml:space="preserve">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176600" w14:paraId="714FE6D1"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05C4E4" w14:textId="77777777" w:rsidR="00176600" w:rsidRDefault="0021250E">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5F3A64" w14:textId="77777777" w:rsidR="00176600" w:rsidRDefault="0021250E">
            <w:r>
              <w:rPr>
                <w:rFonts w:ascii="Arial" w:hAnsi="Arial" w:cs="Arial"/>
                <w:color w:val="000000"/>
                <w:position w:val="-2"/>
                <w:sz w:val="18"/>
                <w:szCs w:val="18"/>
              </w:rPr>
              <w:t> </w:t>
            </w:r>
          </w:p>
        </w:tc>
      </w:tr>
      <w:tr w:rsidR="00176600" w14:paraId="1E31B8CB"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56CD9F" w14:textId="77777777" w:rsidR="00176600" w:rsidRDefault="0021250E">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1B239B" w14:textId="77777777" w:rsidR="00176600" w:rsidRDefault="0021250E">
            <w:r>
              <w:rPr>
                <w:rFonts w:ascii="Arial" w:hAnsi="Arial" w:cs="Arial"/>
                <w:color w:val="000000"/>
                <w:position w:val="-2"/>
                <w:sz w:val="18"/>
                <w:szCs w:val="18"/>
              </w:rPr>
              <w:t> </w:t>
            </w:r>
          </w:p>
        </w:tc>
      </w:tr>
      <w:tr w:rsidR="00176600" w14:paraId="642521AA"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B0229" w14:textId="77777777" w:rsidR="00176600" w:rsidRDefault="0021250E">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EC480" w14:textId="77777777" w:rsidR="00176600" w:rsidRDefault="0021250E">
            <w:r>
              <w:rPr>
                <w:rFonts w:ascii="Arial" w:hAnsi="Arial" w:cs="Arial"/>
                <w:color w:val="000000"/>
                <w:position w:val="-2"/>
                <w:sz w:val="18"/>
                <w:szCs w:val="18"/>
              </w:rPr>
              <w:t xml:space="preserve">DA </w:t>
            </w:r>
            <w:r>
              <w:fldChar w:fldCharType="begin">
                <w:ffData>
                  <w:name w:val="cbox15ee7386c9ba23"/>
                  <w:enabled/>
                  <w:calcOnExit w:val="0"/>
                  <w:checkBox>
                    <w:sizeAuto/>
                    <w:default w:val="0"/>
                  </w:checkBox>
                </w:ffData>
              </w:fldChar>
            </w:r>
            <w:bookmarkStart w:id="5" w:name="cbox15ee7386c9ba23"/>
            <w:r>
              <w:instrText xml:space="preserve"> FORMCHECKBOX </w:instrText>
            </w:r>
            <w:r w:rsidR="00A32BD3">
              <w:fldChar w:fldCharType="separate"/>
            </w:r>
            <w:r>
              <w:fldChar w:fldCharType="end"/>
            </w:r>
            <w:bookmarkEnd w:id="5"/>
            <w:r>
              <w:rPr>
                <w:rFonts w:ascii="Arial" w:hAnsi="Arial" w:cs="Arial"/>
                <w:color w:val="000000"/>
                <w:position w:val="-2"/>
                <w:sz w:val="18"/>
                <w:szCs w:val="18"/>
              </w:rPr>
              <w:t xml:space="preserve"> NE </w:t>
            </w:r>
            <w:r>
              <w:fldChar w:fldCharType="begin">
                <w:ffData>
                  <w:name w:val="cbox15ee7386c9bc36"/>
                  <w:enabled/>
                  <w:calcOnExit w:val="0"/>
                  <w:checkBox>
                    <w:sizeAuto/>
                    <w:default w:val="0"/>
                  </w:checkBox>
                </w:ffData>
              </w:fldChar>
            </w:r>
            <w:bookmarkStart w:id="6" w:name="cbox15ee7386c9bc36"/>
            <w:r>
              <w:instrText xml:space="preserve"> FORMCHECKBOX </w:instrText>
            </w:r>
            <w:r w:rsidR="00A32BD3">
              <w:fldChar w:fldCharType="separate"/>
            </w:r>
            <w:r>
              <w:fldChar w:fldCharType="end"/>
            </w:r>
            <w:bookmarkEnd w:id="6"/>
          </w:p>
        </w:tc>
      </w:tr>
      <w:tr w:rsidR="00176600" w14:paraId="1BA0D931"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95550" w14:textId="77777777" w:rsidR="00176600" w:rsidRDefault="0021250E">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AE71B" w14:textId="77777777" w:rsidR="00176600" w:rsidRDefault="0021250E">
            <w:r>
              <w:rPr>
                <w:rFonts w:ascii="Arial" w:hAnsi="Arial" w:cs="Arial"/>
                <w:color w:val="000000"/>
                <w:position w:val="-2"/>
                <w:sz w:val="18"/>
                <w:szCs w:val="18"/>
              </w:rPr>
              <w:t> </w:t>
            </w:r>
          </w:p>
        </w:tc>
      </w:tr>
      <w:tr w:rsidR="00176600" w14:paraId="3C20B5F5"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8F33D" w14:textId="77777777" w:rsidR="00176600" w:rsidRDefault="0021250E">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5814BF" w14:textId="77777777" w:rsidR="00176600" w:rsidRDefault="0021250E">
            <w:r>
              <w:rPr>
                <w:rFonts w:ascii="Arial" w:hAnsi="Arial" w:cs="Arial"/>
                <w:color w:val="000000"/>
                <w:position w:val="-2"/>
                <w:sz w:val="18"/>
                <w:szCs w:val="18"/>
              </w:rPr>
              <w:t xml:space="preserve">DA </w:t>
            </w:r>
            <w:r>
              <w:fldChar w:fldCharType="begin">
                <w:ffData>
                  <w:name w:val="cbox15ee7386c9cf38"/>
                  <w:enabled/>
                  <w:calcOnExit w:val="0"/>
                  <w:checkBox>
                    <w:sizeAuto/>
                    <w:default w:val="0"/>
                  </w:checkBox>
                </w:ffData>
              </w:fldChar>
            </w:r>
            <w:bookmarkStart w:id="7" w:name="cbox15ee7386c9cf38"/>
            <w:r>
              <w:instrText xml:space="preserve"> FORMCHECKBOX </w:instrText>
            </w:r>
            <w:r w:rsidR="00A32BD3">
              <w:fldChar w:fldCharType="separate"/>
            </w:r>
            <w:r>
              <w:fldChar w:fldCharType="end"/>
            </w:r>
            <w:bookmarkEnd w:id="7"/>
            <w:r>
              <w:rPr>
                <w:rFonts w:ascii="Arial" w:hAnsi="Arial" w:cs="Arial"/>
                <w:color w:val="000000"/>
                <w:position w:val="-2"/>
                <w:sz w:val="18"/>
                <w:szCs w:val="18"/>
              </w:rPr>
              <w:t xml:space="preserve"> NE </w:t>
            </w:r>
            <w:r>
              <w:fldChar w:fldCharType="begin">
                <w:ffData>
                  <w:name w:val="cbox15ee7386c9d199"/>
                  <w:enabled/>
                  <w:calcOnExit w:val="0"/>
                  <w:checkBox>
                    <w:sizeAuto/>
                    <w:default w:val="0"/>
                  </w:checkBox>
                </w:ffData>
              </w:fldChar>
            </w:r>
            <w:bookmarkStart w:id="8" w:name="cbox15ee7386c9d199"/>
            <w:r>
              <w:instrText xml:space="preserve"> FORMCHECKBOX </w:instrText>
            </w:r>
            <w:r w:rsidR="00A32BD3">
              <w:fldChar w:fldCharType="separate"/>
            </w:r>
            <w:r>
              <w:fldChar w:fldCharType="end"/>
            </w:r>
            <w:bookmarkEnd w:id="8"/>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4DF15849" w14:textId="77777777" w:rsidR="00176600" w:rsidRDefault="0021250E">
      <w:pP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3ED4D205" w14:textId="77777777" w:rsidR="00176600" w:rsidRDefault="0021250E">
      <w:pPr>
        <w:spacing w:before="225" w:after="225" w:line="240" w:lineRule="auto"/>
        <w:jc w:val="both"/>
      </w:pPr>
      <w:r>
        <w:rPr>
          <w:rFonts w:ascii="Arial" w:hAnsi="Arial" w:cs="Arial"/>
          <w:color w:val="000000"/>
          <w:sz w:val="18"/>
          <w:szCs w:val="18"/>
        </w:rPr>
        <w:t>_____________________________________________________</w:t>
      </w:r>
    </w:p>
    <w:p w14:paraId="0589DA12" w14:textId="77777777" w:rsidR="00176600" w:rsidRDefault="0021250E">
      <w:pPr>
        <w:spacing w:before="225" w:after="225" w:line="240" w:lineRule="auto"/>
        <w:jc w:val="both"/>
      </w:pPr>
      <w:r>
        <w:rPr>
          <w:rFonts w:ascii="Arial" w:hAnsi="Arial" w:cs="Arial"/>
          <w:b/>
          <w:bCs/>
          <w:color w:val="000000"/>
          <w:sz w:val="18"/>
          <w:szCs w:val="18"/>
          <w:u w:val="single"/>
        </w:rPr>
        <w:t>Velja za tuje gospodarske subjekte:</w:t>
      </w:r>
    </w:p>
    <w:p w14:paraId="147F8643" w14:textId="77777777" w:rsidR="00176600" w:rsidRDefault="0021250E">
      <w:pPr>
        <w:spacing w:before="225" w:after="225" w:line="240" w:lineRule="auto"/>
        <w:jc w:val="both"/>
      </w:pPr>
      <w:r>
        <w:rPr>
          <w:rFonts w:ascii="Arial" w:hAnsi="Arial" w:cs="Arial"/>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7B4E61C6" w14:textId="77777777" w:rsidR="00176600" w:rsidRDefault="0021250E">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14:paraId="0909D3EE" w14:textId="77777777" w:rsidR="00176600" w:rsidRDefault="0021250E">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14:paraId="5914139F" w14:textId="77777777" w:rsidR="00176600" w:rsidRDefault="0021250E">
      <w:pPr>
        <w:spacing w:before="225" w:after="225" w:line="240" w:lineRule="auto"/>
        <w:jc w:val="both"/>
      </w:pPr>
      <w:r>
        <w:rPr>
          <w:rFonts w:ascii="Arial" w:hAnsi="Arial" w:cs="Arial"/>
          <w:color w:val="000000"/>
          <w:sz w:val="18"/>
          <w:szCs w:val="18"/>
        </w:rPr>
        <w:t>[   ] posebno dovoljenje ni potrebno. </w:t>
      </w:r>
    </w:p>
    <w:p w14:paraId="7241A382" w14:textId="77777777" w:rsidR="00176600" w:rsidRDefault="0021250E">
      <w:pPr>
        <w:spacing w:before="225" w:after="225" w:line="240" w:lineRule="auto"/>
        <w:jc w:val="both"/>
      </w:pPr>
      <w:r>
        <w:rPr>
          <w:rFonts w:ascii="Arial" w:hAnsi="Arial" w:cs="Arial"/>
          <w:color w:val="000000"/>
          <w:sz w:val="18"/>
          <w:szCs w:val="18"/>
        </w:rPr>
        <w:t>Pod kazensko in materialno odgovornostjo jamčimo, da so navedene izjave resnične.</w:t>
      </w:r>
    </w:p>
    <w:p w14:paraId="5B2AAFE1" w14:textId="77777777" w:rsidR="00176600" w:rsidRDefault="0021250E">
      <w:pPr>
        <w:spacing w:before="225" w:after="225" w:line="240" w:lineRule="auto"/>
        <w:jc w:val="both"/>
      </w:pPr>
      <w:r>
        <w:rPr>
          <w:rFonts w:ascii="Arial" w:hAnsi="Arial" w:cs="Arial"/>
          <w:color w:val="000000"/>
          <w:sz w:val="18"/>
          <w:szCs w:val="18"/>
        </w:rPr>
        <w:t>_____________________________________________________</w:t>
      </w:r>
    </w:p>
    <w:tbl>
      <w:tblPr>
        <w:tblStyle w:val="NormalTablePHPDOCX"/>
        <w:tblW w:w="5000" w:type="pct"/>
        <w:tblInd w:w="108" w:type="dxa"/>
        <w:tblLook w:val="04A0" w:firstRow="1" w:lastRow="0" w:firstColumn="1" w:lastColumn="0" w:noHBand="0" w:noVBand="1"/>
      </w:tblPr>
      <w:tblGrid>
        <w:gridCol w:w="4535"/>
        <w:gridCol w:w="4535"/>
      </w:tblGrid>
      <w:tr w:rsidR="00176600" w14:paraId="30366ABF" w14:textId="77777777">
        <w:tc>
          <w:tcPr>
            <w:tcW w:w="2500" w:type="pct"/>
            <w:tcMar>
              <w:top w:w="75" w:type="dxa"/>
              <w:bottom w:w="75" w:type="dxa"/>
            </w:tcMar>
            <w:vAlign w:val="center"/>
          </w:tcPr>
          <w:p w14:paraId="0FAA3C1C" w14:textId="77777777" w:rsidR="00176600" w:rsidRDefault="0021250E">
            <w:r>
              <w:rPr>
                <w:rFonts w:ascii="Arial" w:hAnsi="Arial" w:cs="Arial"/>
                <w:color w:val="000000"/>
                <w:position w:val="-2"/>
                <w:sz w:val="18"/>
                <w:szCs w:val="18"/>
              </w:rPr>
              <w:t>Kraj in datum:</w:t>
            </w:r>
          </w:p>
        </w:tc>
        <w:tc>
          <w:tcPr>
            <w:tcW w:w="0" w:type="auto"/>
            <w:tcMar>
              <w:top w:w="75" w:type="dxa"/>
              <w:bottom w:w="75" w:type="dxa"/>
            </w:tcMar>
            <w:vAlign w:val="center"/>
          </w:tcPr>
          <w:p w14:paraId="10D0AAD5" w14:textId="77777777" w:rsidR="00176600" w:rsidRDefault="0021250E">
            <w:r>
              <w:rPr>
                <w:rFonts w:ascii="Arial" w:hAnsi="Arial" w:cs="Arial"/>
                <w:color w:val="000000"/>
                <w:position w:val="-2"/>
                <w:sz w:val="18"/>
                <w:szCs w:val="18"/>
              </w:rPr>
              <w:t>Ime in priimek: _____________________</w:t>
            </w:r>
          </w:p>
        </w:tc>
      </w:tr>
      <w:tr w:rsidR="00176600" w14:paraId="0EC292A5" w14:textId="77777777">
        <w:tc>
          <w:tcPr>
            <w:tcW w:w="2500" w:type="pct"/>
            <w:tcMar>
              <w:top w:w="75" w:type="dxa"/>
              <w:bottom w:w="75" w:type="dxa"/>
            </w:tcMar>
            <w:vAlign w:val="center"/>
          </w:tcPr>
          <w:p w14:paraId="32A9F229" w14:textId="77777777" w:rsidR="00176600" w:rsidRDefault="0021250E">
            <w:r>
              <w:rPr>
                <w:rFonts w:ascii="Arial" w:hAnsi="Arial" w:cs="Arial"/>
                <w:color w:val="000000"/>
                <w:position w:val="-2"/>
                <w:sz w:val="18"/>
                <w:szCs w:val="18"/>
              </w:rPr>
              <w:t> </w:t>
            </w:r>
          </w:p>
        </w:tc>
        <w:tc>
          <w:tcPr>
            <w:tcW w:w="0" w:type="auto"/>
            <w:tcMar>
              <w:top w:w="75" w:type="dxa"/>
              <w:bottom w:w="75" w:type="dxa"/>
            </w:tcMar>
            <w:vAlign w:val="center"/>
          </w:tcPr>
          <w:p w14:paraId="3CBBE164" w14:textId="77777777" w:rsidR="00176600" w:rsidRDefault="0021250E">
            <w:pPr>
              <w:jc w:val="center"/>
            </w:pPr>
            <w:r>
              <w:rPr>
                <w:rFonts w:ascii="Arial" w:hAnsi="Arial" w:cs="Arial"/>
                <w:color w:val="A9A9A9"/>
                <w:position w:val="-2"/>
                <w:sz w:val="18"/>
                <w:szCs w:val="18"/>
              </w:rPr>
              <w:t>(žig in podpis)</w:t>
            </w:r>
          </w:p>
        </w:tc>
      </w:tr>
    </w:tbl>
    <w:p w14:paraId="59808B32" w14:textId="77777777" w:rsidR="009C35AD" w:rsidRDefault="009C35AD"/>
    <w:p w14:paraId="3368F367" w14:textId="77777777" w:rsidR="009C35AD" w:rsidRPr="009C35AD" w:rsidRDefault="009C35AD" w:rsidP="009C35AD"/>
    <w:p w14:paraId="5C4E8205" w14:textId="77777777" w:rsidR="009C35AD" w:rsidRDefault="009C35AD" w:rsidP="009C35AD"/>
    <w:p w14:paraId="4ADEDE38" w14:textId="77777777" w:rsidR="009C35AD" w:rsidRDefault="009C35AD" w:rsidP="009C35AD">
      <w:pPr>
        <w:tabs>
          <w:tab w:val="left" w:pos="3343"/>
        </w:tabs>
        <w:sectPr w:rsidR="009C35AD" w:rsidSect="0021250E">
          <w:footerReference w:type="default" r:id="rId13"/>
          <w:pgSz w:w="11906" w:h="16838"/>
          <w:pgMar w:top="1418" w:right="1418" w:bottom="1418" w:left="1418" w:header="567" w:footer="596" w:gutter="0"/>
          <w:cols w:space="708"/>
          <w:docGrid w:linePitch="360"/>
        </w:sectPr>
      </w:pPr>
      <w:r>
        <w:tab/>
      </w:r>
    </w:p>
    <w:p w14:paraId="62FFF377" w14:textId="77777777" w:rsidR="009C35AD" w:rsidRPr="00590863" w:rsidRDefault="009C35AD" w:rsidP="009C35AD">
      <w:pPr>
        <w:spacing w:after="0"/>
        <w:jc w:val="right"/>
        <w:rPr>
          <w:rFonts w:ascii="Arial" w:hAnsi="Arial" w:cs="Arial"/>
          <w:sz w:val="18"/>
          <w:szCs w:val="18"/>
        </w:rPr>
      </w:pPr>
      <w:r>
        <w:rPr>
          <w:rFonts w:ascii="Arial" w:hAnsi="Arial" w:cs="Arial"/>
          <w:sz w:val="18"/>
          <w:szCs w:val="18"/>
        </w:rPr>
        <w:lastRenderedPageBreak/>
        <w:t>Obrazec št: 7</w:t>
      </w:r>
    </w:p>
    <w:p w14:paraId="102C165E" w14:textId="77777777" w:rsidR="009C35AD" w:rsidRPr="00252358" w:rsidRDefault="009C35AD" w:rsidP="009C35AD"/>
    <w:p w14:paraId="0662CA7A" w14:textId="77777777" w:rsidR="009C35AD" w:rsidRDefault="009C35AD" w:rsidP="009C35A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vodje del</w:t>
      </w:r>
    </w:p>
    <w:p w14:paraId="16FE51E3" w14:textId="77777777" w:rsidR="009C35AD" w:rsidRPr="00120EF7" w:rsidRDefault="009C35AD" w:rsidP="009C35AD">
      <w:pPr>
        <w:spacing w:before="225" w:after="225" w:line="240" w:lineRule="auto"/>
        <w:jc w:val="both"/>
      </w:pPr>
      <w:r>
        <w:rPr>
          <w:rFonts w:ascii="Arial" w:hAnsi="Arial" w:cs="Arial"/>
          <w:color w:val="000000"/>
          <w:sz w:val="18"/>
          <w:szCs w:val="18"/>
        </w:rPr>
        <w:t>Spodaj podpisani zastopnik gospodarskega subjekta ________________________ pod kazensko in materialno odgovornostjo izjavljam, da je _________________, ki je v ponudbi nominiran kot vodja del, kot vodja del nastopal pri izvedbi sledečih referenčnih projektov:</w:t>
      </w:r>
    </w:p>
    <w:tbl>
      <w:tblPr>
        <w:tblStyle w:val="TableGridPHPDOCX"/>
        <w:tblW w:w="140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95"/>
        <w:gridCol w:w="1005"/>
        <w:gridCol w:w="6480"/>
        <w:gridCol w:w="1276"/>
        <w:gridCol w:w="1701"/>
        <w:gridCol w:w="1417"/>
        <w:gridCol w:w="1560"/>
      </w:tblGrid>
      <w:tr w:rsidR="009C35AD" w14:paraId="316127F1" w14:textId="77777777" w:rsidTr="008354E2">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5982158" w14:textId="77777777" w:rsidR="009C35AD" w:rsidRDefault="009C35AD" w:rsidP="008354E2">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844096F" w14:textId="77777777" w:rsidR="009C35AD" w:rsidRDefault="009C35AD" w:rsidP="008354E2">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648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52AA058" w14:textId="1F46DE96" w:rsidR="009C35AD" w:rsidRDefault="009C35AD">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 xml:space="preserve">(podroben opis </w:t>
            </w:r>
            <w:r>
              <w:rPr>
                <w:rFonts w:ascii="Arial" w:hAnsi="Arial" w:cs="Arial"/>
                <w:b/>
                <w:bCs/>
                <w:color w:val="000000"/>
                <w:position w:val="-2"/>
                <w:sz w:val="18"/>
                <w:szCs w:val="18"/>
                <w:u w:val="single"/>
                <w:shd w:val="clear" w:color="auto" w:fill="CCCCCC"/>
              </w:rPr>
              <w:t>vrste del</w:t>
            </w:r>
            <w:r>
              <w:rPr>
                <w:rFonts w:ascii="Arial" w:hAnsi="Arial" w:cs="Arial"/>
                <w:b/>
                <w:bCs/>
                <w:color w:val="000000"/>
                <w:position w:val="-2"/>
                <w:sz w:val="18"/>
                <w:szCs w:val="18"/>
                <w:shd w:val="clear" w:color="auto" w:fill="CCCCCC"/>
              </w:rPr>
              <w:t xml:space="preserve">, </w:t>
            </w:r>
            <w:r w:rsidR="00995056">
              <w:rPr>
                <w:rFonts w:ascii="Arial" w:hAnsi="Arial" w:cs="Arial"/>
                <w:b/>
                <w:bCs/>
                <w:color w:val="000000"/>
                <w:position w:val="-2"/>
                <w:sz w:val="18"/>
                <w:szCs w:val="18"/>
                <w:shd w:val="clear" w:color="auto" w:fill="CCCCCC"/>
              </w:rPr>
              <w:t>iz katere se izkazuje izpolnjevanje zahtevanih referenc</w:t>
            </w:r>
            <w:r>
              <w:rPr>
                <w:rFonts w:ascii="Arial" w:hAnsi="Arial" w:cs="Arial"/>
                <w:b/>
                <w:bCs/>
                <w:color w:val="000000"/>
                <w:position w:val="-2"/>
                <w:sz w:val="18"/>
                <w:szCs w:val="18"/>
                <w:shd w:val="clear" w:color="auto" w:fill="CCCCCC"/>
              </w:rPr>
              <w:t>)</w:t>
            </w:r>
          </w:p>
        </w:tc>
        <w:tc>
          <w:tcPr>
            <w:tcW w:w="127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F563293" w14:textId="77777777" w:rsidR="009C35AD" w:rsidRDefault="009C35AD" w:rsidP="008354E2">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170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8DF0CBE" w14:textId="77777777" w:rsidR="009C35AD" w:rsidRDefault="009C35AD" w:rsidP="008354E2">
            <w:pPr>
              <w:jc w:val="center"/>
            </w:pPr>
            <w:r>
              <w:rPr>
                <w:rFonts w:ascii="Arial" w:hAnsi="Arial" w:cs="Arial"/>
                <w:b/>
                <w:bCs/>
                <w:color w:val="000000"/>
                <w:position w:val="-2"/>
                <w:sz w:val="18"/>
                <w:szCs w:val="18"/>
                <w:shd w:val="clear" w:color="auto" w:fill="CCCCCC"/>
              </w:rPr>
              <w:t>Vrednost investicije</w:t>
            </w:r>
            <w:r>
              <w:rPr>
                <w:rFonts w:ascii="Arial" w:hAnsi="Arial" w:cs="Arial"/>
                <w:b/>
                <w:bCs/>
                <w:color w:val="000000"/>
                <w:position w:val="-2"/>
                <w:sz w:val="18"/>
                <w:szCs w:val="18"/>
                <w:shd w:val="clear" w:color="auto" w:fill="CCCCCC"/>
              </w:rPr>
              <w:br/>
              <w:t>(brez DDV), ki se nanaša na referenčno delo </w:t>
            </w:r>
          </w:p>
        </w:tc>
        <w:tc>
          <w:tcPr>
            <w:tcW w:w="141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F8989B" w14:textId="77777777" w:rsidR="009C35AD" w:rsidRDefault="009C35AD" w:rsidP="008354E2">
            <w:pPr>
              <w:jc w:val="center"/>
            </w:pPr>
            <w:r>
              <w:rPr>
                <w:rFonts w:ascii="Arial" w:hAnsi="Arial" w:cs="Arial"/>
                <w:b/>
                <w:bCs/>
                <w:color w:val="000000"/>
                <w:position w:val="-2"/>
                <w:sz w:val="18"/>
                <w:szCs w:val="18"/>
                <w:shd w:val="clear" w:color="auto" w:fill="CCCCCC"/>
              </w:rPr>
              <w:t>Pravna podlaga za izvedbo posla (naziv, št. in datum pogodbe)</w:t>
            </w:r>
          </w:p>
        </w:tc>
        <w:tc>
          <w:tcPr>
            <w:tcW w:w="156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F036C5E" w14:textId="77777777" w:rsidR="009C35AD" w:rsidRDefault="009C35AD" w:rsidP="008354E2">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9C35AD" w14:paraId="0C07B071" w14:textId="77777777" w:rsidTr="008354E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462190" w14:textId="77777777" w:rsidR="009C35AD" w:rsidRDefault="009C35AD" w:rsidP="008354E2">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82896C" w14:textId="77777777" w:rsidR="009C35AD" w:rsidRDefault="009C35AD" w:rsidP="008354E2">
            <w:r>
              <w:rPr>
                <w:rFonts w:ascii="Arial" w:hAnsi="Arial" w:cs="Arial"/>
                <w:color w:val="000000"/>
                <w:position w:val="-2"/>
                <w:sz w:val="18"/>
                <w:szCs w:val="18"/>
              </w:rPr>
              <w:t> </w:t>
            </w:r>
          </w:p>
        </w:tc>
        <w:tc>
          <w:tcPr>
            <w:tcW w:w="648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DED4AB" w14:textId="77777777" w:rsidR="009C35AD" w:rsidRDefault="009C35AD" w:rsidP="008354E2">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917531" w14:textId="77777777" w:rsidR="009C35AD" w:rsidRDefault="009C35AD" w:rsidP="008354E2">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49C72C" w14:textId="77777777" w:rsidR="009C35AD" w:rsidRDefault="009C35AD" w:rsidP="008354E2">
            <w:r>
              <w:rPr>
                <w:rFonts w:ascii="Arial" w:hAnsi="Arial" w:cs="Arial"/>
                <w:color w:val="000000"/>
                <w:position w:val="-2"/>
                <w:sz w:val="18"/>
                <w:szCs w:val="18"/>
              </w:rPr>
              <w:t> </w:t>
            </w:r>
          </w:p>
        </w:tc>
        <w:tc>
          <w:tcPr>
            <w:tcW w:w="14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6AABD0" w14:textId="77777777" w:rsidR="009C35AD" w:rsidRDefault="009C35AD" w:rsidP="008354E2">
            <w:r>
              <w:rPr>
                <w:rFonts w:ascii="Arial" w:hAnsi="Arial" w:cs="Arial"/>
                <w:color w:val="000000"/>
                <w:position w:val="-2"/>
                <w:sz w:val="18"/>
                <w:szCs w:val="18"/>
              </w:rPr>
              <w:t> </w:t>
            </w:r>
          </w:p>
        </w:tc>
        <w:tc>
          <w:tcPr>
            <w:tcW w:w="15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E39AF" w14:textId="77777777" w:rsidR="009C35AD" w:rsidRDefault="009C35AD" w:rsidP="008354E2">
            <w:r>
              <w:rPr>
                <w:rFonts w:ascii="Arial" w:hAnsi="Arial" w:cs="Arial"/>
                <w:color w:val="000000"/>
                <w:position w:val="-2"/>
                <w:sz w:val="18"/>
                <w:szCs w:val="18"/>
              </w:rPr>
              <w:t> </w:t>
            </w:r>
          </w:p>
        </w:tc>
      </w:tr>
      <w:tr w:rsidR="009C35AD" w14:paraId="7B50D390" w14:textId="77777777" w:rsidTr="008354E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088591" w14:textId="77777777" w:rsidR="009C35AD" w:rsidRDefault="009C35AD" w:rsidP="008354E2">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F8CD17" w14:textId="77777777" w:rsidR="009C35AD" w:rsidRDefault="009C35AD" w:rsidP="008354E2">
            <w:r>
              <w:rPr>
                <w:rFonts w:ascii="Arial" w:hAnsi="Arial" w:cs="Arial"/>
                <w:color w:val="000000"/>
                <w:position w:val="-2"/>
                <w:sz w:val="18"/>
                <w:szCs w:val="18"/>
              </w:rPr>
              <w:t> </w:t>
            </w:r>
          </w:p>
        </w:tc>
        <w:tc>
          <w:tcPr>
            <w:tcW w:w="648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E0B4C9" w14:textId="77777777" w:rsidR="009C35AD" w:rsidRDefault="009C35AD" w:rsidP="008354E2">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845D28" w14:textId="77777777" w:rsidR="009C35AD" w:rsidRDefault="009C35AD" w:rsidP="008354E2">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F6B513" w14:textId="77777777" w:rsidR="009C35AD" w:rsidRDefault="009C35AD" w:rsidP="008354E2">
            <w:r>
              <w:rPr>
                <w:rFonts w:ascii="Arial" w:hAnsi="Arial" w:cs="Arial"/>
                <w:color w:val="000000"/>
                <w:position w:val="-2"/>
                <w:sz w:val="18"/>
                <w:szCs w:val="18"/>
              </w:rPr>
              <w:t> </w:t>
            </w:r>
          </w:p>
        </w:tc>
        <w:tc>
          <w:tcPr>
            <w:tcW w:w="14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8D8952" w14:textId="77777777" w:rsidR="009C35AD" w:rsidRDefault="009C35AD" w:rsidP="008354E2">
            <w:r>
              <w:rPr>
                <w:rFonts w:ascii="Arial" w:hAnsi="Arial" w:cs="Arial"/>
                <w:color w:val="000000"/>
                <w:position w:val="-2"/>
                <w:sz w:val="18"/>
                <w:szCs w:val="18"/>
              </w:rPr>
              <w:t> </w:t>
            </w:r>
          </w:p>
        </w:tc>
        <w:tc>
          <w:tcPr>
            <w:tcW w:w="15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D9EC74" w14:textId="77777777" w:rsidR="009C35AD" w:rsidRDefault="009C35AD" w:rsidP="008354E2">
            <w:r>
              <w:rPr>
                <w:rFonts w:ascii="Arial" w:hAnsi="Arial" w:cs="Arial"/>
                <w:color w:val="000000"/>
                <w:position w:val="-2"/>
                <w:sz w:val="18"/>
                <w:szCs w:val="18"/>
              </w:rPr>
              <w:t> </w:t>
            </w:r>
          </w:p>
        </w:tc>
      </w:tr>
      <w:tr w:rsidR="009C35AD" w14:paraId="20B52E8F" w14:textId="77777777" w:rsidTr="008354E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D128B5" w14:textId="77777777" w:rsidR="009C35AD" w:rsidRDefault="009C35AD" w:rsidP="008354E2">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138917" w14:textId="77777777" w:rsidR="009C35AD" w:rsidRDefault="009C35AD" w:rsidP="008354E2">
            <w:r>
              <w:rPr>
                <w:rFonts w:ascii="Arial" w:hAnsi="Arial" w:cs="Arial"/>
                <w:color w:val="000000"/>
                <w:position w:val="-2"/>
                <w:sz w:val="18"/>
                <w:szCs w:val="18"/>
              </w:rPr>
              <w:t> </w:t>
            </w:r>
          </w:p>
        </w:tc>
        <w:tc>
          <w:tcPr>
            <w:tcW w:w="648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7EE8F5" w14:textId="77777777" w:rsidR="009C35AD" w:rsidRDefault="009C35AD" w:rsidP="008354E2">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BBE249" w14:textId="77777777" w:rsidR="009C35AD" w:rsidRDefault="009C35AD" w:rsidP="008354E2">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E4E34F" w14:textId="77777777" w:rsidR="009C35AD" w:rsidRDefault="009C35AD" w:rsidP="008354E2">
            <w:r>
              <w:rPr>
                <w:rFonts w:ascii="Arial" w:hAnsi="Arial" w:cs="Arial"/>
                <w:color w:val="000000"/>
                <w:position w:val="-2"/>
                <w:sz w:val="18"/>
                <w:szCs w:val="18"/>
              </w:rPr>
              <w:t> </w:t>
            </w:r>
          </w:p>
        </w:tc>
        <w:tc>
          <w:tcPr>
            <w:tcW w:w="14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F130E8" w14:textId="77777777" w:rsidR="009C35AD" w:rsidRDefault="009C35AD" w:rsidP="008354E2">
            <w:r>
              <w:rPr>
                <w:rFonts w:ascii="Arial" w:hAnsi="Arial" w:cs="Arial"/>
                <w:color w:val="000000"/>
                <w:position w:val="-2"/>
                <w:sz w:val="18"/>
                <w:szCs w:val="18"/>
              </w:rPr>
              <w:t> </w:t>
            </w:r>
          </w:p>
        </w:tc>
        <w:tc>
          <w:tcPr>
            <w:tcW w:w="15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EDFAA4" w14:textId="77777777" w:rsidR="009C35AD" w:rsidRDefault="009C35AD" w:rsidP="008354E2">
            <w:r>
              <w:rPr>
                <w:rFonts w:ascii="Arial" w:hAnsi="Arial" w:cs="Arial"/>
                <w:color w:val="000000"/>
                <w:position w:val="-2"/>
                <w:sz w:val="18"/>
                <w:szCs w:val="18"/>
              </w:rPr>
              <w:t> </w:t>
            </w:r>
          </w:p>
        </w:tc>
      </w:tr>
      <w:tr w:rsidR="009C35AD" w14:paraId="0BAF969D" w14:textId="77777777" w:rsidTr="008354E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C7FAA4" w14:textId="77777777" w:rsidR="009C35AD" w:rsidRDefault="009C35AD" w:rsidP="008354E2">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E7457C" w14:textId="77777777" w:rsidR="009C35AD" w:rsidRDefault="009C35AD" w:rsidP="008354E2">
            <w:r>
              <w:rPr>
                <w:rFonts w:ascii="Arial" w:hAnsi="Arial" w:cs="Arial"/>
                <w:color w:val="000000"/>
                <w:position w:val="-2"/>
                <w:sz w:val="18"/>
                <w:szCs w:val="18"/>
              </w:rPr>
              <w:t> </w:t>
            </w:r>
          </w:p>
        </w:tc>
        <w:tc>
          <w:tcPr>
            <w:tcW w:w="648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19311" w14:textId="77777777" w:rsidR="009C35AD" w:rsidRDefault="009C35AD" w:rsidP="008354E2">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53D808" w14:textId="77777777" w:rsidR="009C35AD" w:rsidRDefault="009C35AD" w:rsidP="008354E2">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937143" w14:textId="77777777" w:rsidR="009C35AD" w:rsidRDefault="009C35AD" w:rsidP="008354E2">
            <w:r>
              <w:rPr>
                <w:rFonts w:ascii="Arial" w:hAnsi="Arial" w:cs="Arial"/>
                <w:color w:val="000000"/>
                <w:position w:val="-2"/>
                <w:sz w:val="18"/>
                <w:szCs w:val="18"/>
              </w:rPr>
              <w:t> </w:t>
            </w:r>
          </w:p>
        </w:tc>
        <w:tc>
          <w:tcPr>
            <w:tcW w:w="14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6D06AF" w14:textId="77777777" w:rsidR="009C35AD" w:rsidRDefault="009C35AD" w:rsidP="008354E2">
            <w:r>
              <w:rPr>
                <w:rFonts w:ascii="Arial" w:hAnsi="Arial" w:cs="Arial"/>
                <w:color w:val="000000"/>
                <w:position w:val="-2"/>
                <w:sz w:val="18"/>
                <w:szCs w:val="18"/>
              </w:rPr>
              <w:t> </w:t>
            </w:r>
          </w:p>
        </w:tc>
        <w:tc>
          <w:tcPr>
            <w:tcW w:w="15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A63E44" w14:textId="77777777" w:rsidR="009C35AD" w:rsidRDefault="009C35AD" w:rsidP="008354E2">
            <w:r>
              <w:rPr>
                <w:rFonts w:ascii="Arial" w:hAnsi="Arial" w:cs="Arial"/>
                <w:color w:val="000000"/>
                <w:position w:val="-2"/>
                <w:sz w:val="18"/>
                <w:szCs w:val="18"/>
              </w:rPr>
              <w:t> </w:t>
            </w:r>
          </w:p>
        </w:tc>
      </w:tr>
      <w:tr w:rsidR="009C35AD" w14:paraId="3421A978" w14:textId="77777777" w:rsidTr="008354E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31CBB1" w14:textId="77777777" w:rsidR="009C35AD" w:rsidRDefault="009C35AD" w:rsidP="008354E2">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602A28" w14:textId="77777777" w:rsidR="009C35AD" w:rsidRDefault="009C35AD" w:rsidP="008354E2">
            <w:r>
              <w:rPr>
                <w:rFonts w:ascii="Arial" w:hAnsi="Arial" w:cs="Arial"/>
                <w:color w:val="000000"/>
                <w:position w:val="-2"/>
                <w:sz w:val="18"/>
                <w:szCs w:val="18"/>
              </w:rPr>
              <w:t> </w:t>
            </w:r>
          </w:p>
        </w:tc>
        <w:tc>
          <w:tcPr>
            <w:tcW w:w="648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E06BD" w14:textId="77777777" w:rsidR="009C35AD" w:rsidRDefault="009C35AD" w:rsidP="008354E2">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956211" w14:textId="77777777" w:rsidR="009C35AD" w:rsidRDefault="009C35AD" w:rsidP="008354E2">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E0051D" w14:textId="77777777" w:rsidR="009C35AD" w:rsidRDefault="009C35AD" w:rsidP="008354E2">
            <w:r>
              <w:rPr>
                <w:rFonts w:ascii="Arial" w:hAnsi="Arial" w:cs="Arial"/>
                <w:color w:val="000000"/>
                <w:position w:val="-2"/>
                <w:sz w:val="18"/>
                <w:szCs w:val="18"/>
              </w:rPr>
              <w:t> </w:t>
            </w:r>
          </w:p>
        </w:tc>
        <w:tc>
          <w:tcPr>
            <w:tcW w:w="14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30E255" w14:textId="77777777" w:rsidR="009C35AD" w:rsidRDefault="009C35AD" w:rsidP="008354E2">
            <w:r>
              <w:rPr>
                <w:rFonts w:ascii="Arial" w:hAnsi="Arial" w:cs="Arial"/>
                <w:color w:val="000000"/>
                <w:position w:val="-2"/>
                <w:sz w:val="18"/>
                <w:szCs w:val="18"/>
              </w:rPr>
              <w:t> </w:t>
            </w:r>
          </w:p>
        </w:tc>
        <w:tc>
          <w:tcPr>
            <w:tcW w:w="15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7A494" w14:textId="77777777" w:rsidR="009C35AD" w:rsidRDefault="009C35AD" w:rsidP="008354E2">
            <w:r>
              <w:rPr>
                <w:rFonts w:ascii="Arial" w:hAnsi="Arial" w:cs="Arial"/>
                <w:color w:val="000000"/>
                <w:position w:val="-2"/>
                <w:sz w:val="18"/>
                <w:szCs w:val="18"/>
              </w:rPr>
              <w:t> </w:t>
            </w:r>
          </w:p>
        </w:tc>
      </w:tr>
    </w:tbl>
    <w:p w14:paraId="0A6F230F" w14:textId="77777777" w:rsidR="009C35AD" w:rsidRDefault="009C35AD" w:rsidP="009C35AD">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9C35AD" w14:paraId="487B5881" w14:textId="77777777" w:rsidTr="008354E2">
        <w:tc>
          <w:tcPr>
            <w:tcW w:w="2500" w:type="pct"/>
            <w:tcMar>
              <w:top w:w="75" w:type="dxa"/>
              <w:bottom w:w="75" w:type="dxa"/>
            </w:tcMar>
            <w:vAlign w:val="center"/>
          </w:tcPr>
          <w:p w14:paraId="64A0AE58" w14:textId="77777777" w:rsidR="009C35AD" w:rsidRDefault="009C35AD" w:rsidP="008354E2">
            <w:r>
              <w:rPr>
                <w:rFonts w:ascii="Arial" w:hAnsi="Arial" w:cs="Arial"/>
                <w:color w:val="000000"/>
                <w:position w:val="-2"/>
                <w:sz w:val="18"/>
                <w:szCs w:val="18"/>
              </w:rPr>
              <w:t>Kraj in datum:</w:t>
            </w:r>
          </w:p>
        </w:tc>
        <w:tc>
          <w:tcPr>
            <w:tcW w:w="0" w:type="auto"/>
            <w:tcMar>
              <w:top w:w="75" w:type="dxa"/>
              <w:bottom w:w="75" w:type="dxa"/>
            </w:tcMar>
            <w:vAlign w:val="center"/>
          </w:tcPr>
          <w:p w14:paraId="034D5325" w14:textId="77777777" w:rsidR="009C35AD" w:rsidRDefault="009C35AD" w:rsidP="008354E2">
            <w:r>
              <w:rPr>
                <w:rFonts w:ascii="Arial" w:hAnsi="Arial" w:cs="Arial"/>
                <w:color w:val="000000"/>
                <w:position w:val="-2"/>
                <w:sz w:val="18"/>
                <w:szCs w:val="18"/>
              </w:rPr>
              <w:t>Ime in priimek: _____________________</w:t>
            </w:r>
          </w:p>
        </w:tc>
      </w:tr>
      <w:tr w:rsidR="009C35AD" w14:paraId="49EE75F0" w14:textId="77777777" w:rsidTr="008354E2">
        <w:tc>
          <w:tcPr>
            <w:tcW w:w="2500" w:type="pct"/>
            <w:tcMar>
              <w:top w:w="75" w:type="dxa"/>
              <w:bottom w:w="75" w:type="dxa"/>
            </w:tcMar>
            <w:vAlign w:val="center"/>
          </w:tcPr>
          <w:p w14:paraId="3EFF3132" w14:textId="77777777" w:rsidR="009C35AD" w:rsidRDefault="009C35AD" w:rsidP="008354E2">
            <w:r>
              <w:rPr>
                <w:rFonts w:ascii="Arial" w:hAnsi="Arial" w:cs="Arial"/>
                <w:color w:val="000000"/>
                <w:position w:val="-2"/>
                <w:sz w:val="18"/>
                <w:szCs w:val="18"/>
              </w:rPr>
              <w:t> </w:t>
            </w:r>
          </w:p>
        </w:tc>
        <w:tc>
          <w:tcPr>
            <w:tcW w:w="0" w:type="auto"/>
            <w:tcMar>
              <w:top w:w="75" w:type="dxa"/>
              <w:bottom w:w="75" w:type="dxa"/>
            </w:tcMar>
            <w:vAlign w:val="center"/>
          </w:tcPr>
          <w:p w14:paraId="5F0F1DF5" w14:textId="77777777" w:rsidR="009C35AD" w:rsidRDefault="009C35AD" w:rsidP="008354E2"/>
          <w:p w14:paraId="61FD3531" w14:textId="77777777" w:rsidR="009C35AD" w:rsidRDefault="009C35AD" w:rsidP="008354E2">
            <w:pPr>
              <w:jc w:val="center"/>
            </w:pPr>
            <w:r>
              <w:rPr>
                <w:rFonts w:ascii="Arial" w:hAnsi="Arial" w:cs="Arial"/>
                <w:color w:val="A9A9A9"/>
                <w:position w:val="-2"/>
                <w:sz w:val="18"/>
                <w:szCs w:val="18"/>
              </w:rPr>
              <w:t>(žig in podpis)</w:t>
            </w:r>
          </w:p>
        </w:tc>
      </w:tr>
    </w:tbl>
    <w:p w14:paraId="5C2F498F" w14:textId="77777777" w:rsidR="009C35AD" w:rsidRDefault="009C35AD" w:rsidP="009C35AD">
      <w:pPr>
        <w:tabs>
          <w:tab w:val="left" w:pos="1716"/>
        </w:tabs>
        <w:rPr>
          <w:rFonts w:ascii="Arial" w:hAnsi="Arial" w:cs="Arial"/>
          <w:sz w:val="18"/>
          <w:szCs w:val="18"/>
        </w:rPr>
      </w:pPr>
      <w:r>
        <w:rPr>
          <w:rFonts w:ascii="Arial" w:hAnsi="Arial" w:cs="Arial"/>
          <w:sz w:val="18"/>
          <w:szCs w:val="18"/>
        </w:rPr>
        <w:tab/>
      </w:r>
    </w:p>
    <w:p w14:paraId="1D25D6D5" w14:textId="77777777" w:rsidR="009C35AD" w:rsidRDefault="009C35AD" w:rsidP="009C35AD">
      <w:pPr>
        <w:tabs>
          <w:tab w:val="left" w:pos="1716"/>
        </w:tabs>
        <w:rPr>
          <w:rFonts w:ascii="Arial" w:hAnsi="Arial" w:cs="Arial"/>
          <w:sz w:val="18"/>
          <w:szCs w:val="18"/>
        </w:rPr>
        <w:sectPr w:rsidR="009C35AD" w:rsidSect="009C35AD">
          <w:pgSz w:w="16838" w:h="11906" w:orient="landscape"/>
          <w:pgMar w:top="1418" w:right="1418" w:bottom="1418" w:left="1418" w:header="567" w:footer="596" w:gutter="0"/>
          <w:cols w:space="708"/>
          <w:docGrid w:linePitch="360"/>
        </w:sectPr>
      </w:pPr>
    </w:p>
    <w:p w14:paraId="4FAF61B9" w14:textId="77777777" w:rsidR="006876E2" w:rsidRPr="00590863" w:rsidRDefault="002013D9" w:rsidP="006876E2">
      <w:pPr>
        <w:spacing w:after="0"/>
        <w:jc w:val="right"/>
        <w:rPr>
          <w:rFonts w:ascii="Arial" w:hAnsi="Arial" w:cs="Arial"/>
          <w:sz w:val="18"/>
          <w:szCs w:val="18"/>
        </w:rPr>
      </w:pPr>
      <w:r>
        <w:rPr>
          <w:rFonts w:ascii="Arial" w:hAnsi="Arial" w:cs="Arial"/>
          <w:sz w:val="18"/>
          <w:szCs w:val="18"/>
        </w:rPr>
        <w:lastRenderedPageBreak/>
        <w:t>Obrazec št: 8</w:t>
      </w:r>
    </w:p>
    <w:p w14:paraId="1644E6D4" w14:textId="77777777" w:rsidR="0099206C" w:rsidRPr="0099206C" w:rsidRDefault="0099206C" w:rsidP="0099206C">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b/>
          <w:bCs/>
          <w:sz w:val="26"/>
          <w:szCs w:val="28"/>
        </w:rPr>
      </w:pPr>
      <w:r w:rsidRPr="0099206C">
        <w:rPr>
          <w:rFonts w:ascii="Arial" w:eastAsiaTheme="majorEastAsia" w:hAnsi="Arial" w:cs="Arial"/>
          <w:b/>
          <w:bCs/>
          <w:sz w:val="26"/>
          <w:szCs w:val="28"/>
        </w:rPr>
        <w:t>Vzorec menične izjave za resnost ponudbe</w:t>
      </w:r>
    </w:p>
    <w:p w14:paraId="6C5806B7" w14:textId="77777777" w:rsidR="0099206C" w:rsidRPr="0099206C" w:rsidRDefault="0099206C" w:rsidP="0099206C">
      <w:pPr>
        <w:spacing w:after="120"/>
        <w:rPr>
          <w:rFonts w:ascii="Arial" w:hAnsi="Arial" w:cs="Arial"/>
        </w:rPr>
      </w:pPr>
    </w:p>
    <w:p w14:paraId="08068110" w14:textId="77777777" w:rsidR="0099206C" w:rsidRPr="0099206C" w:rsidRDefault="0099206C" w:rsidP="0099206C">
      <w:pPr>
        <w:spacing w:before="225" w:after="225" w:line="240" w:lineRule="auto"/>
        <w:jc w:val="center"/>
      </w:pPr>
      <w:r w:rsidRPr="0099206C">
        <w:rPr>
          <w:rFonts w:ascii="Arial" w:hAnsi="Arial" w:cs="Arial"/>
          <w:b/>
          <w:bCs/>
          <w:color w:val="000000"/>
          <w:sz w:val="24"/>
          <w:szCs w:val="24"/>
        </w:rPr>
        <w:t>MENIČNA IZJAVA</w:t>
      </w:r>
    </w:p>
    <w:p w14:paraId="7C91E98C" w14:textId="77777777" w:rsidR="0099206C" w:rsidRPr="0099206C" w:rsidRDefault="0099206C" w:rsidP="0099206C">
      <w:pPr>
        <w:spacing w:before="225" w:after="225" w:line="240" w:lineRule="auto"/>
        <w:jc w:val="center"/>
      </w:pPr>
      <w:r w:rsidRPr="0099206C">
        <w:rPr>
          <w:rFonts w:ascii="Arial" w:hAnsi="Arial" w:cs="Arial"/>
          <w:color w:val="000000"/>
          <w:sz w:val="21"/>
          <w:szCs w:val="21"/>
        </w:rPr>
        <w:t>s pooblastilom za izpolnitev in unovčenje menice</w:t>
      </w:r>
    </w:p>
    <w:p w14:paraId="04B99C8B" w14:textId="77777777" w:rsidR="0099206C" w:rsidRPr="0099206C" w:rsidRDefault="0099206C" w:rsidP="0099206C">
      <w:pPr>
        <w:spacing w:before="225" w:after="225" w:line="240" w:lineRule="auto"/>
        <w:jc w:val="both"/>
      </w:pPr>
      <w:r w:rsidRPr="0099206C">
        <w:rPr>
          <w:rFonts w:ascii="Arial" w:hAnsi="Arial" w:cs="Arial"/>
          <w:color w:val="000000"/>
          <w:sz w:val="18"/>
          <w:szCs w:val="18"/>
        </w:rPr>
        <w:t> </w:t>
      </w:r>
    </w:p>
    <w:p w14:paraId="5FB73D90" w14:textId="7857942A" w:rsidR="0099206C" w:rsidRPr="0099206C" w:rsidRDefault="0099206C" w:rsidP="0099206C">
      <w:pPr>
        <w:spacing w:before="225" w:after="225" w:line="240" w:lineRule="auto"/>
        <w:jc w:val="both"/>
      </w:pPr>
      <w:r w:rsidRPr="0099206C">
        <w:rPr>
          <w:rFonts w:ascii="Arial" w:hAnsi="Arial" w:cs="Arial"/>
          <w:color w:val="000000"/>
          <w:sz w:val="18"/>
          <w:szCs w:val="18"/>
        </w:rPr>
        <w:t xml:space="preserve">Naročniku </w:t>
      </w:r>
      <w:r w:rsidR="00D76500">
        <w:rPr>
          <w:rFonts w:ascii="Arial" w:hAnsi="Arial" w:cs="Arial"/>
          <w:color w:val="000000"/>
          <w:sz w:val="18"/>
          <w:szCs w:val="18"/>
        </w:rPr>
        <w:t>Osnovna šola Ivana Skvarče Zagorje ob Savi Cesta 9. avgusta 44 1410 Zagorje ob Savi</w:t>
      </w:r>
      <w:r w:rsidRPr="0099206C">
        <w:rPr>
          <w:rFonts w:ascii="Arial" w:hAnsi="Arial" w:cs="Arial"/>
          <w:color w:val="000000"/>
          <w:sz w:val="18"/>
          <w:szCs w:val="18"/>
        </w:rPr>
        <w:t>, kot zavarovanje za </w:t>
      </w:r>
      <w:r w:rsidRPr="0099206C">
        <w:rPr>
          <w:rFonts w:ascii="Arial" w:hAnsi="Arial" w:cs="Arial"/>
          <w:b/>
          <w:bCs/>
          <w:color w:val="000000"/>
          <w:sz w:val="18"/>
          <w:szCs w:val="18"/>
        </w:rPr>
        <w:t>resnost naše ponudbe</w:t>
      </w:r>
      <w:r w:rsidRPr="0099206C">
        <w:rPr>
          <w:rFonts w:ascii="Arial" w:hAnsi="Arial" w:cs="Arial"/>
          <w:color w:val="000000"/>
          <w:sz w:val="18"/>
          <w:szCs w:val="18"/>
        </w:rPr>
        <w:t> za pridobitev javnega naročila</w:t>
      </w:r>
      <w:r w:rsidR="00E710A2">
        <w:rPr>
          <w:rFonts w:ascii="Arial" w:hAnsi="Arial" w:cs="Arial"/>
          <w:color w:val="000000"/>
          <w:sz w:val="18"/>
          <w:szCs w:val="18"/>
        </w:rPr>
        <w:t>:</w:t>
      </w:r>
    </w:p>
    <w:p w14:paraId="13C19894" w14:textId="44FF57DF" w:rsidR="00E710A2" w:rsidRDefault="00E710A2" w:rsidP="00E710A2">
      <w:pPr>
        <w:spacing w:before="225" w:after="225" w:line="240" w:lineRule="auto"/>
        <w:jc w:val="center"/>
      </w:pPr>
      <w:r>
        <w:rPr>
          <w:rFonts w:ascii="Arial" w:hAnsi="Arial" w:cs="Arial"/>
          <w:b/>
          <w:bCs/>
          <w:color w:val="000000"/>
          <w:sz w:val="18"/>
          <w:szCs w:val="18"/>
        </w:rPr>
        <w:t>»</w:t>
      </w:r>
      <w:r w:rsidR="00D76500">
        <w:rPr>
          <w:rFonts w:ascii="Arial" w:hAnsi="Arial" w:cs="Arial"/>
          <w:b/>
          <w:bCs/>
          <w:color w:val="000000"/>
          <w:sz w:val="18"/>
          <w:szCs w:val="18"/>
        </w:rPr>
        <w:t>UREDITEV DVORIŠČA PRI OŠ IVANA SKVARČE</w:t>
      </w:r>
      <w:r>
        <w:rPr>
          <w:rFonts w:ascii="Arial" w:hAnsi="Arial" w:cs="Arial"/>
          <w:b/>
          <w:bCs/>
          <w:color w:val="000000"/>
          <w:sz w:val="18"/>
          <w:szCs w:val="18"/>
        </w:rPr>
        <w:t>«</w:t>
      </w:r>
    </w:p>
    <w:p w14:paraId="05072263" w14:textId="77777777" w:rsidR="0099206C" w:rsidRPr="0099206C" w:rsidRDefault="0099206C" w:rsidP="0099206C">
      <w:pPr>
        <w:spacing w:before="225" w:after="225" w:line="240" w:lineRule="auto"/>
        <w:jc w:val="both"/>
      </w:pPr>
      <w:r w:rsidRPr="0099206C">
        <w:rPr>
          <w:rFonts w:ascii="Arial" w:hAnsi="Arial" w:cs="Arial"/>
          <w:color w:val="000000"/>
          <w:sz w:val="18"/>
          <w:szCs w:val="18"/>
        </w:rPr>
        <w:t>izročamo bianko lastno menico ter menično izjavo s pooblastilom za izpolnitev in unovčenje menice.</w:t>
      </w:r>
    </w:p>
    <w:p w14:paraId="7DBEE16A" w14:textId="77777777" w:rsidR="0099206C" w:rsidRPr="0099206C" w:rsidRDefault="0099206C" w:rsidP="0099206C">
      <w:pPr>
        <w:spacing w:before="225" w:after="225" w:line="240" w:lineRule="auto"/>
        <w:jc w:val="both"/>
      </w:pPr>
      <w:r w:rsidRPr="0099206C">
        <w:rPr>
          <w:rFonts w:ascii="Arial" w:hAnsi="Arial" w:cs="Arial"/>
          <w:color w:val="000000"/>
          <w:sz w:val="18"/>
          <w:szCs w:val="18"/>
        </w:rPr>
        <w:t> </w:t>
      </w:r>
    </w:p>
    <w:p w14:paraId="1EDA9B37" w14:textId="63D5F564" w:rsidR="0099206C" w:rsidRPr="0099206C" w:rsidRDefault="004B1FF3" w:rsidP="0099206C">
      <w:pPr>
        <w:spacing w:before="225" w:after="225" w:line="240" w:lineRule="auto"/>
        <w:jc w:val="both"/>
      </w:pPr>
      <w:r>
        <w:rPr>
          <w:rFonts w:ascii="Arial" w:hAnsi="Arial" w:cs="Arial"/>
          <w:color w:val="000000"/>
          <w:sz w:val="18"/>
          <w:szCs w:val="18"/>
        </w:rPr>
        <w:t>Naročnika OBČINO</w:t>
      </w:r>
      <w:r w:rsidR="0099206C" w:rsidRPr="0099206C">
        <w:rPr>
          <w:rFonts w:ascii="Arial" w:hAnsi="Arial" w:cs="Arial"/>
          <w:color w:val="000000"/>
          <w:sz w:val="18"/>
          <w:szCs w:val="18"/>
        </w:rPr>
        <w:t xml:space="preserve"> ZAGORJE OB SAVI pooblaščamo,</w:t>
      </w:r>
      <w:r>
        <w:rPr>
          <w:rFonts w:ascii="Arial" w:hAnsi="Arial" w:cs="Arial"/>
          <w:color w:val="000000"/>
          <w:sz w:val="18"/>
          <w:szCs w:val="18"/>
        </w:rPr>
        <w:t xml:space="preserve"> da</w:t>
      </w:r>
      <w:r w:rsidR="0099206C" w:rsidRPr="0099206C">
        <w:rPr>
          <w:rFonts w:ascii="Arial" w:hAnsi="Arial" w:cs="Arial"/>
          <w:color w:val="000000"/>
          <w:sz w:val="18"/>
          <w:szCs w:val="18"/>
        </w:rPr>
        <w:t xml:space="preserve"> </w:t>
      </w:r>
      <w:r w:rsidRPr="004B1FF3">
        <w:rPr>
          <w:rFonts w:ascii="Arial" w:hAnsi="Arial" w:cs="Arial"/>
          <w:color w:val="000000"/>
          <w:sz w:val="18"/>
          <w:szCs w:val="18"/>
        </w:rPr>
        <w:t xml:space="preserve">izpolni priloženo menico z zneskom v višini najmanj </w:t>
      </w:r>
      <w:r w:rsidR="00F256BE">
        <w:rPr>
          <w:rFonts w:ascii="Arial" w:hAnsi="Arial" w:cs="Arial"/>
          <w:b/>
          <w:color w:val="000000"/>
          <w:sz w:val="18"/>
          <w:szCs w:val="18"/>
        </w:rPr>
        <w:t>5</w:t>
      </w:r>
      <w:r w:rsidRPr="004B1FF3">
        <w:rPr>
          <w:rFonts w:ascii="Arial" w:hAnsi="Arial" w:cs="Arial"/>
          <w:b/>
          <w:color w:val="000000"/>
          <w:sz w:val="18"/>
          <w:szCs w:val="18"/>
        </w:rPr>
        <w:t>.000,00 EUR</w:t>
      </w:r>
      <w:r w:rsidRPr="004B1FF3">
        <w:rPr>
          <w:rFonts w:ascii="Arial" w:hAnsi="Arial" w:cs="Arial"/>
          <w:color w:val="000000"/>
          <w:sz w:val="18"/>
          <w:szCs w:val="18"/>
        </w:rPr>
        <w:t xml:space="preserve"> in z vsemi ostalimi potrebnimi podatki ter jo na naš račun unovči v primeru, če</w:t>
      </w:r>
    </w:p>
    <w:tbl>
      <w:tblPr>
        <w:tblStyle w:val="NormalTablePHPDOCX1"/>
        <w:tblW w:w="0" w:type="auto"/>
        <w:tblInd w:w="108" w:type="dxa"/>
        <w:tblLook w:val="04A0" w:firstRow="1" w:lastRow="0" w:firstColumn="1" w:lastColumn="0" w:noHBand="0" w:noVBand="1"/>
      </w:tblPr>
      <w:tblGrid>
        <w:gridCol w:w="8962"/>
      </w:tblGrid>
      <w:tr w:rsidR="0099206C" w:rsidRPr="0099206C" w14:paraId="4207BAA9" w14:textId="77777777" w:rsidTr="0099206C">
        <w:tc>
          <w:tcPr>
            <w:tcW w:w="0" w:type="auto"/>
            <w:tcMar>
              <w:top w:w="0" w:type="auto"/>
              <w:bottom w:w="0" w:type="auto"/>
            </w:tcMar>
          </w:tcPr>
          <w:p w14:paraId="438162A0" w14:textId="77777777" w:rsidR="0099206C" w:rsidRPr="0099206C" w:rsidRDefault="0099206C" w:rsidP="0099206C">
            <w:pPr>
              <w:numPr>
                <w:ilvl w:val="0"/>
                <w:numId w:val="37"/>
              </w:numPr>
              <w:rPr>
                <w:rFonts w:ascii="Arial" w:hAnsi="Arial" w:cs="Arial"/>
                <w:color w:val="000000"/>
                <w:sz w:val="18"/>
                <w:szCs w:val="18"/>
              </w:rPr>
            </w:pPr>
            <w:r w:rsidRPr="0099206C">
              <w:rPr>
                <w:rFonts w:ascii="Arial" w:hAnsi="Arial" w:cs="Arial"/>
                <w:color w:val="000000"/>
                <w:sz w:val="18"/>
                <w:szCs w:val="18"/>
              </w:rPr>
              <w:t>ponudbo umaknemo po roku za oddajo ponudb oziroma odstopimo od ponudbe ali</w:t>
            </w:r>
          </w:p>
          <w:p w14:paraId="55B15F34" w14:textId="77777777" w:rsidR="0099206C" w:rsidRPr="0099206C" w:rsidRDefault="0099206C" w:rsidP="0099206C">
            <w:pPr>
              <w:numPr>
                <w:ilvl w:val="0"/>
                <w:numId w:val="37"/>
              </w:numPr>
              <w:rPr>
                <w:rFonts w:ascii="Arial" w:hAnsi="Arial" w:cs="Arial"/>
                <w:color w:val="000000"/>
                <w:sz w:val="18"/>
                <w:szCs w:val="18"/>
              </w:rPr>
            </w:pPr>
            <w:r w:rsidRPr="0099206C">
              <w:rPr>
                <w:rFonts w:ascii="Arial" w:hAnsi="Arial" w:cs="Arial"/>
                <w:color w:val="000000"/>
                <w:sz w:val="18"/>
                <w:szCs w:val="18"/>
              </w:rPr>
              <w:t>ne predložimo zahtevanih dokazil ali pojasnil za navedbe v ponudbi v določenem roku ali</w:t>
            </w:r>
          </w:p>
          <w:p w14:paraId="109E27E2" w14:textId="77777777" w:rsidR="0099206C" w:rsidRPr="0099206C" w:rsidRDefault="0099206C" w:rsidP="0099206C">
            <w:pPr>
              <w:numPr>
                <w:ilvl w:val="0"/>
                <w:numId w:val="37"/>
              </w:numPr>
              <w:rPr>
                <w:rFonts w:ascii="Arial" w:hAnsi="Arial" w:cs="Arial"/>
                <w:color w:val="000000"/>
                <w:sz w:val="18"/>
                <w:szCs w:val="18"/>
              </w:rPr>
            </w:pPr>
            <w:r w:rsidRPr="0099206C">
              <w:rPr>
                <w:rFonts w:ascii="Arial" w:hAnsi="Arial" w:cs="Arial"/>
                <w:color w:val="000000"/>
                <w:sz w:val="18"/>
                <w:szCs w:val="18"/>
              </w:rPr>
              <w:t>ne soglašamo z odpravo napak v ponudbi ali</w:t>
            </w:r>
          </w:p>
          <w:p w14:paraId="1E6CC259" w14:textId="77777777" w:rsidR="0099206C" w:rsidRPr="0099206C" w:rsidRDefault="0099206C" w:rsidP="0099206C">
            <w:pPr>
              <w:numPr>
                <w:ilvl w:val="0"/>
                <w:numId w:val="37"/>
              </w:numPr>
              <w:rPr>
                <w:rFonts w:ascii="Arial" w:hAnsi="Arial" w:cs="Arial"/>
                <w:color w:val="000000"/>
                <w:sz w:val="18"/>
                <w:szCs w:val="18"/>
              </w:rPr>
            </w:pPr>
            <w:r w:rsidRPr="0099206C">
              <w:rPr>
                <w:rFonts w:ascii="Arial" w:hAnsi="Arial" w:cs="Arial"/>
                <w:color w:val="000000"/>
                <w:sz w:val="18"/>
                <w:szCs w:val="18"/>
              </w:rPr>
              <w:t>ne sklenemo pogodbe v določenem roku ali</w:t>
            </w:r>
          </w:p>
          <w:p w14:paraId="4D68A17B" w14:textId="77777777" w:rsidR="0099206C" w:rsidRPr="0099206C" w:rsidRDefault="0099206C" w:rsidP="0099206C">
            <w:pPr>
              <w:numPr>
                <w:ilvl w:val="0"/>
                <w:numId w:val="37"/>
              </w:numPr>
              <w:rPr>
                <w:rFonts w:ascii="Arial" w:hAnsi="Arial" w:cs="Arial"/>
                <w:color w:val="000000"/>
                <w:sz w:val="18"/>
                <w:szCs w:val="18"/>
              </w:rPr>
            </w:pPr>
            <w:r w:rsidRPr="0099206C">
              <w:rPr>
                <w:rFonts w:ascii="Arial" w:hAnsi="Arial" w:cs="Arial"/>
                <w:color w:val="000000"/>
                <w:sz w:val="18"/>
                <w:szCs w:val="18"/>
              </w:rPr>
              <w:t>po sklenitvi pogodbe v določenem roku ne predložimo zavarovanja za dobro izvedbo pogodbenih obveznosti.</w:t>
            </w:r>
          </w:p>
        </w:tc>
      </w:tr>
    </w:tbl>
    <w:p w14:paraId="3D90AA1B" w14:textId="77777777" w:rsidR="0099206C" w:rsidRPr="0099206C" w:rsidRDefault="0099206C" w:rsidP="0099206C">
      <w:pPr>
        <w:spacing w:before="225" w:after="225" w:line="240" w:lineRule="auto"/>
        <w:jc w:val="both"/>
      </w:pPr>
      <w:r w:rsidRPr="0099206C">
        <w:rPr>
          <w:rFonts w:ascii="Arial" w:hAnsi="Arial" w:cs="Arial"/>
          <w:color w:val="000000"/>
          <w:sz w:val="18"/>
          <w:szCs w:val="18"/>
        </w:rPr>
        <w:t>Menična izjava je veljavna od njenega podpisa do izteka roka veljavnosti zavarovanja za resnost ponudbe po predmetnem naročilu, t.j. najkasneje do ____________.</w:t>
      </w:r>
    </w:p>
    <w:p w14:paraId="71DA96F0" w14:textId="77777777" w:rsidR="0099206C" w:rsidRPr="0099206C" w:rsidRDefault="0099206C" w:rsidP="0099206C">
      <w:pPr>
        <w:spacing w:before="225" w:after="225" w:line="240" w:lineRule="auto"/>
        <w:jc w:val="both"/>
      </w:pPr>
      <w:r w:rsidRPr="0099206C">
        <w:rPr>
          <w:rFonts w:ascii="Arial" w:hAnsi="Arial" w:cs="Arial"/>
          <w:color w:val="000000"/>
          <w:sz w:val="18"/>
          <w:szCs w:val="18"/>
        </w:rPr>
        <w:t>Menica je unovčljiva pri: </w:t>
      </w:r>
      <w:r w:rsidRPr="0099206C">
        <w:rPr>
          <w:rFonts w:ascii="Arial" w:hAnsi="Arial" w:cs="Arial"/>
          <w:color w:val="000000"/>
          <w:sz w:val="18"/>
          <w:szCs w:val="18"/>
          <w:u w:val="single"/>
        </w:rPr>
        <w:t>_______________</w:t>
      </w:r>
      <w:r w:rsidR="004B1FF3">
        <w:rPr>
          <w:rFonts w:ascii="Arial" w:hAnsi="Arial" w:cs="Arial"/>
          <w:color w:val="000000"/>
          <w:sz w:val="18"/>
          <w:szCs w:val="18"/>
          <w:u w:val="single"/>
        </w:rPr>
        <w:t>_____________________</w:t>
      </w:r>
    </w:p>
    <w:p w14:paraId="69DD59D0" w14:textId="77777777" w:rsidR="0099206C" w:rsidRPr="0099206C" w:rsidRDefault="0099206C" w:rsidP="0099206C">
      <w:pPr>
        <w:spacing w:before="225" w:after="225" w:line="240" w:lineRule="auto"/>
        <w:jc w:val="both"/>
      </w:pPr>
      <w:r w:rsidRPr="0099206C">
        <w:rPr>
          <w:rFonts w:ascii="Arial" w:hAnsi="Arial" w:cs="Arial"/>
          <w:color w:val="000000"/>
          <w:sz w:val="18"/>
          <w:szCs w:val="18"/>
        </w:rPr>
        <w:t>s transakcijskega računa (TRR): </w:t>
      </w:r>
      <w:r w:rsidRPr="0099206C">
        <w:rPr>
          <w:rFonts w:ascii="Arial" w:hAnsi="Arial" w:cs="Arial"/>
          <w:color w:val="000000"/>
          <w:sz w:val="18"/>
          <w:szCs w:val="18"/>
          <w:u w:val="single"/>
        </w:rPr>
        <w:t>_______________</w:t>
      </w:r>
      <w:r w:rsidR="004B1FF3">
        <w:rPr>
          <w:rFonts w:ascii="Arial" w:hAnsi="Arial" w:cs="Arial"/>
          <w:color w:val="000000"/>
          <w:sz w:val="18"/>
          <w:szCs w:val="18"/>
          <w:u w:val="single"/>
        </w:rPr>
        <w:t>______________</w:t>
      </w:r>
    </w:p>
    <w:p w14:paraId="6BCB7EAA" w14:textId="77777777" w:rsidR="0099206C" w:rsidRPr="0099206C" w:rsidRDefault="0099206C" w:rsidP="0099206C">
      <w:pPr>
        <w:spacing w:before="225" w:after="225" w:line="240" w:lineRule="auto"/>
        <w:jc w:val="both"/>
      </w:pPr>
      <w:r w:rsidRPr="0099206C">
        <w:rPr>
          <w:rFonts w:ascii="Arial" w:hAnsi="Arial" w:cs="Arial"/>
          <w:color w:val="000000"/>
          <w:sz w:val="18"/>
          <w:szCs w:val="18"/>
        </w:rPr>
        <w:t>Priloga: </w:t>
      </w:r>
    </w:p>
    <w:p w14:paraId="78C7347E" w14:textId="77777777" w:rsidR="0099206C" w:rsidRPr="0099206C" w:rsidRDefault="0099206C" w:rsidP="0099206C">
      <w:pPr>
        <w:spacing w:before="225" w:after="225" w:line="240" w:lineRule="auto"/>
        <w:jc w:val="both"/>
      </w:pPr>
      <w:r w:rsidRPr="0099206C">
        <w:rPr>
          <w:rFonts w:ascii="Arial" w:hAnsi="Arial" w:cs="Arial"/>
          <w:color w:val="000000"/>
          <w:sz w:val="18"/>
          <w:szCs w:val="18"/>
        </w:rPr>
        <w:t>- bianco menica, podpisana in žigosana</w:t>
      </w:r>
    </w:p>
    <w:tbl>
      <w:tblPr>
        <w:tblStyle w:val="NormalTablePHPDOCX1"/>
        <w:tblW w:w="8745" w:type="dxa"/>
        <w:tblInd w:w="108" w:type="dxa"/>
        <w:tblLook w:val="04A0" w:firstRow="1" w:lastRow="0" w:firstColumn="1" w:lastColumn="0" w:noHBand="0" w:noVBand="1"/>
      </w:tblPr>
      <w:tblGrid>
        <w:gridCol w:w="4080"/>
        <w:gridCol w:w="4665"/>
      </w:tblGrid>
      <w:tr w:rsidR="0099206C" w:rsidRPr="0099206C" w14:paraId="7FBF7008" w14:textId="77777777" w:rsidTr="0099206C">
        <w:tc>
          <w:tcPr>
            <w:tcW w:w="4080" w:type="dxa"/>
            <w:tcMar>
              <w:top w:w="75" w:type="dxa"/>
              <w:bottom w:w="75" w:type="dxa"/>
            </w:tcMar>
            <w:vAlign w:val="center"/>
          </w:tcPr>
          <w:p w14:paraId="0D35C5FB" w14:textId="77777777" w:rsidR="0099206C" w:rsidRPr="0099206C" w:rsidRDefault="0099206C" w:rsidP="0099206C">
            <w:r w:rsidRPr="0099206C">
              <w:rPr>
                <w:rFonts w:ascii="Arial" w:hAnsi="Arial" w:cs="Arial"/>
                <w:color w:val="000000"/>
                <w:position w:val="-2"/>
                <w:sz w:val="18"/>
                <w:szCs w:val="18"/>
              </w:rPr>
              <w:t>Kraj: </w:t>
            </w:r>
            <w:r w:rsidRPr="0099206C">
              <w:rPr>
                <w:rFonts w:ascii="Arial" w:hAnsi="Arial" w:cs="Arial"/>
                <w:color w:val="000000"/>
                <w:position w:val="-2"/>
                <w:sz w:val="18"/>
                <w:szCs w:val="18"/>
                <w:u w:val="single"/>
              </w:rPr>
              <w:t>_______________</w:t>
            </w:r>
          </w:p>
        </w:tc>
        <w:tc>
          <w:tcPr>
            <w:tcW w:w="0" w:type="auto"/>
            <w:tcMar>
              <w:top w:w="75" w:type="dxa"/>
              <w:bottom w:w="75" w:type="dxa"/>
            </w:tcMar>
            <w:vAlign w:val="center"/>
          </w:tcPr>
          <w:p w14:paraId="62F8D991" w14:textId="77777777" w:rsidR="0099206C" w:rsidRPr="0099206C" w:rsidRDefault="0099206C" w:rsidP="0099206C">
            <w:pPr>
              <w:jc w:val="center"/>
            </w:pPr>
            <w:r w:rsidRPr="0099206C">
              <w:rPr>
                <w:rFonts w:ascii="Arial" w:hAnsi="Arial" w:cs="Arial"/>
                <w:color w:val="000000"/>
                <w:position w:val="-2"/>
                <w:sz w:val="18"/>
                <w:szCs w:val="18"/>
              </w:rPr>
              <w:t>Izdajatelj menice: </w:t>
            </w:r>
            <w:r w:rsidRPr="0099206C">
              <w:rPr>
                <w:rFonts w:ascii="Arial" w:hAnsi="Arial" w:cs="Arial"/>
                <w:color w:val="000000"/>
                <w:position w:val="-2"/>
                <w:sz w:val="18"/>
                <w:szCs w:val="18"/>
                <w:u w:val="single"/>
              </w:rPr>
              <w:t>_______________</w:t>
            </w:r>
          </w:p>
        </w:tc>
      </w:tr>
      <w:tr w:rsidR="0099206C" w:rsidRPr="0099206C" w14:paraId="70800A53" w14:textId="77777777" w:rsidTr="0099206C">
        <w:tc>
          <w:tcPr>
            <w:tcW w:w="4080" w:type="dxa"/>
            <w:tcMar>
              <w:top w:w="75" w:type="dxa"/>
              <w:bottom w:w="75" w:type="dxa"/>
            </w:tcMar>
            <w:vAlign w:val="center"/>
          </w:tcPr>
          <w:p w14:paraId="6E39D35F" w14:textId="77777777" w:rsidR="0099206C" w:rsidRPr="0099206C" w:rsidRDefault="0099206C" w:rsidP="0099206C">
            <w:r w:rsidRPr="0099206C">
              <w:rPr>
                <w:rFonts w:ascii="Arial" w:hAnsi="Arial" w:cs="Arial"/>
                <w:color w:val="000000"/>
                <w:position w:val="-2"/>
                <w:sz w:val="18"/>
                <w:szCs w:val="18"/>
              </w:rPr>
              <w:t>Datum: </w:t>
            </w:r>
            <w:r w:rsidRPr="0099206C">
              <w:rPr>
                <w:rFonts w:ascii="Arial" w:hAnsi="Arial" w:cs="Arial"/>
                <w:color w:val="000000"/>
                <w:position w:val="-2"/>
                <w:sz w:val="18"/>
                <w:szCs w:val="18"/>
                <w:u w:val="single"/>
              </w:rPr>
              <w:t>_______________</w:t>
            </w:r>
          </w:p>
        </w:tc>
        <w:tc>
          <w:tcPr>
            <w:tcW w:w="0" w:type="auto"/>
            <w:tcMar>
              <w:top w:w="75" w:type="dxa"/>
              <w:bottom w:w="75" w:type="dxa"/>
            </w:tcMar>
            <w:vAlign w:val="center"/>
          </w:tcPr>
          <w:p w14:paraId="3B6ED614" w14:textId="77777777" w:rsidR="0099206C" w:rsidRPr="0099206C" w:rsidRDefault="0099206C" w:rsidP="0099206C"/>
          <w:p w14:paraId="26178CC4" w14:textId="77777777" w:rsidR="0099206C" w:rsidRPr="0099206C" w:rsidRDefault="0099206C" w:rsidP="0099206C">
            <w:pPr>
              <w:jc w:val="center"/>
            </w:pPr>
            <w:r w:rsidRPr="0099206C">
              <w:rPr>
                <w:rFonts w:ascii="Arial" w:hAnsi="Arial" w:cs="Arial"/>
                <w:color w:val="A9A9A9"/>
                <w:position w:val="-2"/>
                <w:sz w:val="18"/>
                <w:szCs w:val="18"/>
              </w:rPr>
              <w:t>(žig in podpis)</w:t>
            </w:r>
          </w:p>
        </w:tc>
      </w:tr>
    </w:tbl>
    <w:p w14:paraId="7B190B29" w14:textId="77777777" w:rsidR="0099206C" w:rsidRPr="0099206C" w:rsidRDefault="0099206C" w:rsidP="0099206C">
      <w:pPr>
        <w:spacing w:before="225" w:after="225" w:line="240" w:lineRule="auto"/>
        <w:jc w:val="both"/>
      </w:pPr>
      <w:r w:rsidRPr="0099206C">
        <w:rPr>
          <w:rFonts w:ascii="Arial" w:hAnsi="Arial" w:cs="Arial"/>
          <w:color w:val="000000"/>
          <w:sz w:val="18"/>
          <w:szCs w:val="18"/>
        </w:rPr>
        <w:t> </w:t>
      </w:r>
    </w:p>
    <w:p w14:paraId="0ACE0B39" w14:textId="77777777" w:rsidR="0099206C" w:rsidRDefault="0099206C" w:rsidP="0099206C">
      <w:pPr>
        <w:spacing w:before="225" w:after="225" w:line="240" w:lineRule="auto"/>
        <w:jc w:val="both"/>
        <w:rPr>
          <w:rFonts w:ascii="Arial" w:hAnsi="Arial" w:cs="Arial"/>
          <w:sz w:val="18"/>
          <w:szCs w:val="18"/>
        </w:rPr>
      </w:pPr>
      <w:r w:rsidRPr="0099206C">
        <w:rPr>
          <w:rFonts w:ascii="Arial" w:hAnsi="Arial" w:cs="Arial"/>
          <w:color w:val="000000"/>
          <w:sz w:val="18"/>
          <w:szCs w:val="18"/>
        </w:rPr>
        <w:t> </w:t>
      </w:r>
      <w:r>
        <w:rPr>
          <w:rFonts w:ascii="Arial" w:hAnsi="Arial" w:cs="Arial"/>
          <w:sz w:val="18"/>
          <w:szCs w:val="18"/>
        </w:rPr>
        <w:br w:type="page"/>
      </w:r>
    </w:p>
    <w:p w14:paraId="1D914FC4" w14:textId="77777777" w:rsidR="0021250E" w:rsidRPr="00590863" w:rsidRDefault="006876E2" w:rsidP="0021250E">
      <w:pPr>
        <w:spacing w:after="0"/>
        <w:jc w:val="right"/>
        <w:rPr>
          <w:rFonts w:ascii="Arial" w:hAnsi="Arial" w:cs="Arial"/>
          <w:sz w:val="18"/>
          <w:szCs w:val="18"/>
        </w:rPr>
      </w:pPr>
      <w:r>
        <w:rPr>
          <w:rFonts w:ascii="Arial" w:hAnsi="Arial" w:cs="Arial"/>
          <w:sz w:val="18"/>
          <w:szCs w:val="18"/>
        </w:rPr>
        <w:lastRenderedPageBreak/>
        <w:t xml:space="preserve">Obrazec št: </w:t>
      </w:r>
      <w:r w:rsidR="002013D9">
        <w:rPr>
          <w:rFonts w:ascii="Arial" w:hAnsi="Arial" w:cs="Arial"/>
          <w:sz w:val="18"/>
          <w:szCs w:val="18"/>
        </w:rPr>
        <w:t>9</w:t>
      </w:r>
    </w:p>
    <w:p w14:paraId="6AADE5AC" w14:textId="77777777" w:rsidR="0021250E" w:rsidRPr="00252358" w:rsidRDefault="0021250E" w:rsidP="0021250E"/>
    <w:p w14:paraId="2C50DEAA" w14:textId="77777777" w:rsidR="0021250E" w:rsidRDefault="0021250E" w:rsidP="0021250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357AD7CE" w14:textId="77777777" w:rsidR="0021250E" w:rsidRDefault="0021250E" w:rsidP="0021250E">
      <w:pPr>
        <w:spacing w:after="120"/>
        <w:rPr>
          <w:rFonts w:ascii="Arial" w:hAnsi="Arial" w:cs="Arial"/>
        </w:rPr>
      </w:pPr>
    </w:p>
    <w:p w14:paraId="44B5CE94" w14:textId="77777777" w:rsidR="00176600" w:rsidRDefault="0021250E">
      <w:pPr>
        <w:spacing w:before="225" w:after="225" w:line="240" w:lineRule="auto"/>
        <w:jc w:val="both"/>
      </w:pPr>
      <w:r>
        <w:rPr>
          <w:rFonts w:ascii="Arial" w:hAnsi="Arial" w:cs="Arial"/>
          <w:i/>
          <w:iCs/>
          <w:color w:val="000000"/>
          <w:sz w:val="18"/>
          <w:szCs w:val="18"/>
        </w:rPr>
        <w:t>Glava s podatki o garantu (zavarovalnici/banki) ali SWIFT ključ</w:t>
      </w:r>
    </w:p>
    <w:p w14:paraId="0DC2EE51" w14:textId="5FC2AE2E" w:rsidR="00176600" w:rsidRDefault="0021250E">
      <w:pPr>
        <w:spacing w:before="225" w:after="225" w:line="240" w:lineRule="auto"/>
        <w:jc w:val="both"/>
      </w:pPr>
      <w:r>
        <w:rPr>
          <w:rFonts w:ascii="Arial" w:hAnsi="Arial" w:cs="Arial"/>
          <w:color w:val="000000"/>
          <w:sz w:val="18"/>
          <w:szCs w:val="18"/>
        </w:rPr>
        <w:t xml:space="preserve">Za: </w:t>
      </w:r>
      <w:r w:rsidR="00D76500">
        <w:rPr>
          <w:rFonts w:ascii="Arial" w:hAnsi="Arial" w:cs="Arial"/>
          <w:color w:val="000000"/>
          <w:sz w:val="18"/>
          <w:szCs w:val="18"/>
        </w:rPr>
        <w:t>Osnovna šola Ivana Skvarče Zagorje ob Savi Cesta 9. avgusta 44 1410 Zagorje ob Savi</w:t>
      </w:r>
    </w:p>
    <w:p w14:paraId="0A3D5825" w14:textId="77777777" w:rsidR="00176600" w:rsidRDefault="0021250E">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E6B3830" w14:textId="77777777" w:rsidR="00176600" w:rsidRDefault="0021250E">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225784D9" w14:textId="77777777" w:rsidR="00176600" w:rsidRDefault="0021250E">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1290329B" w14:textId="77777777" w:rsidR="00176600" w:rsidRDefault="0021250E">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40F21982" w14:textId="77777777" w:rsidR="00176600" w:rsidRDefault="0021250E">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22C968B8" w14:textId="1F9B4B50" w:rsidR="00176600" w:rsidRDefault="0021250E">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w:t>
      </w:r>
      <w:r w:rsidR="00D76500">
        <w:rPr>
          <w:rFonts w:ascii="Arial" w:hAnsi="Arial" w:cs="Arial"/>
          <w:color w:val="000000"/>
          <w:sz w:val="18"/>
          <w:szCs w:val="18"/>
        </w:rPr>
        <w:t>Osnovna šola Ivana Skvarče Zagorje ob Savi Cesta 9. avgusta 44 1410 Zagorje ob Savi</w:t>
      </w:r>
    </w:p>
    <w:p w14:paraId="23C3222D" w14:textId="7306B1A3" w:rsidR="00176600" w:rsidRDefault="0021250E">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D76500">
        <w:rPr>
          <w:rFonts w:ascii="Arial" w:hAnsi="Arial" w:cs="Arial"/>
          <w:b/>
          <w:bCs/>
          <w:color w:val="000000"/>
          <w:sz w:val="18"/>
          <w:szCs w:val="18"/>
        </w:rPr>
        <w:t>UREDITEV DVORIŠČA PRI OŠ IVANA SKVARČE</w:t>
      </w:r>
      <w:r w:rsidR="006D13E4">
        <w:rPr>
          <w:rFonts w:ascii="Arial" w:hAnsi="Arial" w:cs="Arial"/>
          <w:b/>
          <w:bCs/>
          <w:color w:val="000000"/>
          <w:sz w:val="18"/>
          <w:szCs w:val="18"/>
        </w:rPr>
        <w:t xml:space="preserve"> </w:t>
      </w:r>
    </w:p>
    <w:p w14:paraId="1002EF31" w14:textId="7CD5F0F6" w:rsidR="00176600" w:rsidRDefault="004B1FF3">
      <w:pPr>
        <w:spacing w:before="225" w:after="225" w:line="240" w:lineRule="auto"/>
        <w:jc w:val="both"/>
      </w:pPr>
      <w:r>
        <w:rPr>
          <w:rFonts w:ascii="Arial" w:hAnsi="Arial" w:cs="Arial"/>
          <w:b/>
          <w:bCs/>
          <w:color w:val="000000"/>
          <w:sz w:val="18"/>
          <w:szCs w:val="18"/>
        </w:rPr>
        <w:t>ZNESEK IN VALUTA: najmanj 10</w:t>
      </w:r>
      <w:r w:rsidR="0021250E">
        <w:rPr>
          <w:rFonts w:ascii="Arial" w:hAnsi="Arial" w:cs="Arial"/>
          <w:b/>
          <w:bCs/>
          <w:color w:val="000000"/>
          <w:sz w:val="18"/>
          <w:szCs w:val="18"/>
        </w:rPr>
        <w:t xml:space="preserve">,00 % pogodbene vrednosti z DDV, kar znaša </w:t>
      </w:r>
      <w:r w:rsidR="0021250E">
        <w:rPr>
          <w:rFonts w:ascii="Arial" w:hAnsi="Arial" w:cs="Arial"/>
          <w:b/>
          <w:bCs/>
          <w:color w:val="000000"/>
          <w:sz w:val="18"/>
          <w:szCs w:val="18"/>
          <w:u w:val="single"/>
        </w:rPr>
        <w:t>__________</w:t>
      </w:r>
      <w:r w:rsidR="00032888">
        <w:rPr>
          <w:rFonts w:ascii="Arial" w:hAnsi="Arial" w:cs="Arial"/>
          <w:b/>
          <w:bCs/>
          <w:color w:val="000000"/>
          <w:sz w:val="18"/>
          <w:szCs w:val="18"/>
          <w:u w:val="single"/>
        </w:rPr>
        <w:t>_____</w:t>
      </w:r>
    </w:p>
    <w:p w14:paraId="5B9EF248" w14:textId="77777777" w:rsidR="00176600" w:rsidRDefault="0021250E">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BC198EE" w14:textId="77777777" w:rsidR="00176600" w:rsidRDefault="0021250E">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4D14EE6D" w14:textId="77777777" w:rsidR="00176600" w:rsidRDefault="0021250E">
      <w:pPr>
        <w:spacing w:before="225" w:after="225" w:line="240" w:lineRule="auto"/>
        <w:jc w:val="both"/>
      </w:pPr>
      <w:r>
        <w:rPr>
          <w:rFonts w:ascii="Arial" w:hAnsi="Arial" w:cs="Arial"/>
          <w:color w:val="000000"/>
          <w:sz w:val="18"/>
          <w:szCs w:val="18"/>
        </w:rPr>
        <w:t>2. Kopija garancije št. ______________</w:t>
      </w:r>
    </w:p>
    <w:p w14:paraId="370BB120" w14:textId="77777777" w:rsidR="00176600" w:rsidRDefault="0021250E">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5696F72F" w14:textId="77777777" w:rsidR="00176600" w:rsidRDefault="0021250E">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7895A8C0" w14:textId="77777777" w:rsidR="00176600" w:rsidRDefault="0021250E">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077D66C" w14:textId="77777777" w:rsidR="00176600" w:rsidRDefault="0021250E">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3069ACB3" w14:textId="77777777" w:rsidR="00176600" w:rsidRDefault="0021250E">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61132318" w14:textId="77777777" w:rsidR="00176600" w:rsidRDefault="0021250E">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364847" w14:textId="77777777" w:rsidR="00176600" w:rsidRDefault="0021250E">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5B7FAF99" w14:textId="77777777" w:rsidR="00176600" w:rsidRDefault="0021250E">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4C805853" w14:textId="77777777" w:rsidR="00176600" w:rsidRDefault="0021250E">
      <w:pPr>
        <w:spacing w:before="225" w:after="225" w:line="240" w:lineRule="auto"/>
        <w:jc w:val="both"/>
      </w:pPr>
      <w:r>
        <w:rPr>
          <w:rFonts w:ascii="Arial" w:hAnsi="Arial" w:cs="Arial"/>
          <w:color w:val="000000"/>
          <w:sz w:val="18"/>
          <w:szCs w:val="18"/>
        </w:rPr>
        <w:lastRenderedPageBreak/>
        <w:t>Za to zavarovanje veljajo Enotna pravila za garancije na poziv (EPGP) revizija iz leta 2010, izdana pri MTZ pod št. 758.</w:t>
      </w:r>
    </w:p>
    <w:p w14:paraId="72C93686" w14:textId="77777777" w:rsidR="00176600" w:rsidRDefault="0021250E">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76600" w14:paraId="236AE669" w14:textId="77777777">
        <w:tc>
          <w:tcPr>
            <w:tcW w:w="4080" w:type="dxa"/>
            <w:tcMar>
              <w:top w:w="75" w:type="dxa"/>
              <w:bottom w:w="75" w:type="dxa"/>
            </w:tcMar>
            <w:vAlign w:val="center"/>
          </w:tcPr>
          <w:p w14:paraId="2C3DB2BC" w14:textId="77777777" w:rsidR="00176600" w:rsidRDefault="0021250E">
            <w:r>
              <w:rPr>
                <w:rFonts w:ascii="Arial" w:hAnsi="Arial" w:cs="Arial"/>
                <w:color w:val="000000"/>
                <w:position w:val="-2"/>
                <w:sz w:val="18"/>
                <w:szCs w:val="18"/>
              </w:rPr>
              <w:t> </w:t>
            </w:r>
          </w:p>
        </w:tc>
        <w:tc>
          <w:tcPr>
            <w:tcW w:w="0" w:type="auto"/>
            <w:tcMar>
              <w:top w:w="75" w:type="dxa"/>
              <w:bottom w:w="75" w:type="dxa"/>
            </w:tcMar>
            <w:vAlign w:val="center"/>
          </w:tcPr>
          <w:p w14:paraId="55FE9A1B" w14:textId="77777777" w:rsidR="00176600" w:rsidRDefault="0021250E">
            <w:pPr>
              <w:jc w:val="center"/>
            </w:pPr>
            <w:r>
              <w:rPr>
                <w:rFonts w:ascii="Arial" w:hAnsi="Arial" w:cs="Arial"/>
                <w:color w:val="000000"/>
                <w:position w:val="-2"/>
                <w:sz w:val="18"/>
                <w:szCs w:val="18"/>
              </w:rPr>
              <w:t>Garant</w:t>
            </w:r>
          </w:p>
        </w:tc>
      </w:tr>
      <w:tr w:rsidR="00176600" w14:paraId="78D7E2E9" w14:textId="77777777">
        <w:tc>
          <w:tcPr>
            <w:tcW w:w="4080" w:type="dxa"/>
            <w:tcMar>
              <w:top w:w="75" w:type="dxa"/>
              <w:bottom w:w="75" w:type="dxa"/>
            </w:tcMar>
            <w:vAlign w:val="center"/>
          </w:tcPr>
          <w:p w14:paraId="57161380" w14:textId="77777777" w:rsidR="00176600" w:rsidRDefault="0021250E">
            <w:r>
              <w:rPr>
                <w:rFonts w:ascii="Arial" w:hAnsi="Arial" w:cs="Arial"/>
                <w:color w:val="000000"/>
                <w:position w:val="-2"/>
                <w:sz w:val="18"/>
                <w:szCs w:val="18"/>
              </w:rPr>
              <w:t> </w:t>
            </w:r>
          </w:p>
        </w:tc>
        <w:tc>
          <w:tcPr>
            <w:tcW w:w="0" w:type="auto"/>
            <w:tcMar>
              <w:top w:w="75" w:type="dxa"/>
              <w:bottom w:w="75" w:type="dxa"/>
            </w:tcMar>
            <w:vAlign w:val="center"/>
          </w:tcPr>
          <w:p w14:paraId="04F6E8AD" w14:textId="77777777" w:rsidR="00176600" w:rsidRDefault="00176600"/>
          <w:p w14:paraId="0F48D9CA" w14:textId="77777777" w:rsidR="00176600" w:rsidRDefault="0021250E">
            <w:pPr>
              <w:jc w:val="center"/>
            </w:pPr>
            <w:r>
              <w:rPr>
                <w:rFonts w:ascii="Arial" w:hAnsi="Arial" w:cs="Arial"/>
                <w:color w:val="A9A9A9"/>
                <w:position w:val="-2"/>
                <w:sz w:val="18"/>
                <w:szCs w:val="18"/>
              </w:rPr>
              <w:t>(žig in podpis)</w:t>
            </w:r>
          </w:p>
        </w:tc>
      </w:tr>
    </w:tbl>
    <w:p w14:paraId="0D28FE42" w14:textId="77777777" w:rsidR="00176600" w:rsidRDefault="0021250E">
      <w:pPr>
        <w:spacing w:before="225" w:after="225" w:line="240" w:lineRule="auto"/>
        <w:jc w:val="both"/>
      </w:pPr>
      <w:r>
        <w:rPr>
          <w:rFonts w:ascii="Arial" w:hAnsi="Arial" w:cs="Arial"/>
          <w:color w:val="000000"/>
          <w:sz w:val="18"/>
          <w:szCs w:val="18"/>
        </w:rPr>
        <w:t> </w:t>
      </w:r>
    </w:p>
    <w:p w14:paraId="78AED5F5" w14:textId="77777777" w:rsidR="00176600" w:rsidRDefault="0021250E">
      <w:pPr>
        <w:spacing w:before="225" w:after="225" w:line="240" w:lineRule="auto"/>
        <w:jc w:val="both"/>
      </w:pPr>
      <w:r>
        <w:rPr>
          <w:rFonts w:ascii="Arial" w:hAnsi="Arial" w:cs="Arial"/>
          <w:color w:val="000000"/>
          <w:sz w:val="18"/>
          <w:szCs w:val="18"/>
        </w:rPr>
        <w:t> </w:t>
      </w:r>
    </w:p>
    <w:p w14:paraId="665309BE" w14:textId="77777777" w:rsidR="00176600" w:rsidRDefault="00176600">
      <w:pPr>
        <w:sectPr w:rsidR="00176600" w:rsidSect="0021250E">
          <w:footerReference w:type="default" r:id="rId14"/>
          <w:pgSz w:w="11906" w:h="16838"/>
          <w:pgMar w:top="1418" w:right="1418" w:bottom="1418" w:left="1418" w:header="567" w:footer="596" w:gutter="0"/>
          <w:cols w:space="708"/>
          <w:docGrid w:linePitch="360"/>
        </w:sectPr>
      </w:pPr>
    </w:p>
    <w:p w14:paraId="1AA9B40A" w14:textId="77777777" w:rsidR="0021250E" w:rsidRPr="00590863" w:rsidRDefault="002013D9" w:rsidP="0021250E">
      <w:pPr>
        <w:spacing w:after="0"/>
        <w:jc w:val="right"/>
        <w:rPr>
          <w:rFonts w:ascii="Arial" w:hAnsi="Arial" w:cs="Arial"/>
          <w:sz w:val="18"/>
          <w:szCs w:val="18"/>
        </w:rPr>
      </w:pPr>
      <w:r>
        <w:rPr>
          <w:rFonts w:ascii="Arial" w:hAnsi="Arial" w:cs="Arial"/>
          <w:sz w:val="18"/>
          <w:szCs w:val="18"/>
        </w:rPr>
        <w:lastRenderedPageBreak/>
        <w:t>Obrazec št: 10</w:t>
      </w:r>
    </w:p>
    <w:p w14:paraId="7B6C9A54" w14:textId="77777777" w:rsidR="0021250E" w:rsidRPr="00252358" w:rsidRDefault="0021250E" w:rsidP="0021250E"/>
    <w:p w14:paraId="10697949" w14:textId="77777777" w:rsidR="0021250E" w:rsidRDefault="0021250E" w:rsidP="0021250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395EA73B" w14:textId="77777777" w:rsidR="0021250E" w:rsidRDefault="0021250E" w:rsidP="0021250E">
      <w:pPr>
        <w:spacing w:after="120"/>
        <w:rPr>
          <w:rFonts w:ascii="Arial" w:hAnsi="Arial" w:cs="Arial"/>
        </w:rPr>
      </w:pPr>
    </w:p>
    <w:p w14:paraId="7F4267BC" w14:textId="77777777" w:rsidR="00176600" w:rsidRDefault="0021250E">
      <w:pPr>
        <w:spacing w:before="225" w:after="225" w:line="240" w:lineRule="auto"/>
        <w:jc w:val="both"/>
      </w:pPr>
      <w:r>
        <w:rPr>
          <w:rFonts w:ascii="Arial" w:hAnsi="Arial" w:cs="Arial"/>
          <w:i/>
          <w:iCs/>
          <w:color w:val="000000"/>
          <w:sz w:val="18"/>
          <w:szCs w:val="18"/>
        </w:rPr>
        <w:t>Glava s podatki o garantu (zavarovalnici/banki) ali SWIFT ključ</w:t>
      </w:r>
    </w:p>
    <w:p w14:paraId="31928751" w14:textId="0E0CBEB1" w:rsidR="00176600" w:rsidRDefault="0021250E">
      <w:pPr>
        <w:spacing w:before="225" w:after="225" w:line="240" w:lineRule="auto"/>
        <w:jc w:val="both"/>
      </w:pPr>
      <w:r>
        <w:rPr>
          <w:rFonts w:ascii="Arial" w:hAnsi="Arial" w:cs="Arial"/>
          <w:color w:val="000000"/>
          <w:sz w:val="18"/>
          <w:szCs w:val="18"/>
        </w:rPr>
        <w:t xml:space="preserve">Za: </w:t>
      </w:r>
      <w:r w:rsidR="00D76500">
        <w:rPr>
          <w:rFonts w:ascii="Arial" w:hAnsi="Arial" w:cs="Arial"/>
          <w:color w:val="000000"/>
          <w:sz w:val="18"/>
          <w:szCs w:val="18"/>
        </w:rPr>
        <w:t>Osnovna šola Ivana Skvarče Zagorje ob Savi Cesta 9. avgusta 44 1410 Zagorje ob Savi</w:t>
      </w:r>
    </w:p>
    <w:p w14:paraId="5D5DF72E" w14:textId="77777777" w:rsidR="00176600" w:rsidRDefault="0021250E">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8E087DC" w14:textId="77777777" w:rsidR="00176600" w:rsidRDefault="0021250E">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58C8EF31" w14:textId="77777777" w:rsidR="00176600" w:rsidRDefault="0021250E">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2F8D16C6" w14:textId="77777777" w:rsidR="00176600" w:rsidRDefault="0021250E">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52AF79F4" w14:textId="77777777" w:rsidR="00176600" w:rsidRDefault="0021250E">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30E65F2E" w14:textId="7B69FB02" w:rsidR="00176600" w:rsidRDefault="0021250E">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w:t>
      </w:r>
      <w:r w:rsidR="00D76500">
        <w:rPr>
          <w:rFonts w:ascii="Arial" w:hAnsi="Arial" w:cs="Arial"/>
          <w:color w:val="000000"/>
          <w:sz w:val="18"/>
          <w:szCs w:val="18"/>
        </w:rPr>
        <w:t>Osnovna šola Ivana Skvarče Zagorje ob Savi Cesta 9. avgusta 44 1410 Zagorje ob Savi</w:t>
      </w:r>
      <w:r>
        <w:rPr>
          <w:rFonts w:ascii="Arial" w:hAnsi="Arial" w:cs="Arial"/>
          <w:color w:val="000000"/>
          <w:sz w:val="18"/>
          <w:szCs w:val="18"/>
        </w:rPr>
        <w:t>,</w:t>
      </w:r>
    </w:p>
    <w:p w14:paraId="10DE43E0" w14:textId="56CE613C" w:rsidR="00176600" w:rsidRDefault="0021250E">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D76500">
        <w:rPr>
          <w:rFonts w:ascii="Arial" w:hAnsi="Arial" w:cs="Arial"/>
          <w:b/>
          <w:bCs/>
          <w:color w:val="000000"/>
          <w:sz w:val="18"/>
          <w:szCs w:val="18"/>
        </w:rPr>
        <w:t>UREDITEV DVORIŠČA PRI OŠ IVANA SKVARČE</w:t>
      </w:r>
      <w:r w:rsidR="006D13E4">
        <w:rPr>
          <w:rFonts w:ascii="Arial" w:hAnsi="Arial" w:cs="Arial"/>
          <w:b/>
          <w:bCs/>
          <w:color w:val="000000"/>
          <w:sz w:val="18"/>
          <w:szCs w:val="18"/>
        </w:rPr>
        <w:t xml:space="preserve"> </w:t>
      </w:r>
      <w:r>
        <w:rPr>
          <w:rFonts w:ascii="Arial" w:hAnsi="Arial" w:cs="Arial"/>
          <w:i/>
          <w:iCs/>
          <w:color w:val="000000"/>
          <w:sz w:val="18"/>
          <w:szCs w:val="18"/>
        </w:rPr>
        <w:t> </w:t>
      </w:r>
    </w:p>
    <w:p w14:paraId="39DEABE3" w14:textId="368A10B8" w:rsidR="00176600" w:rsidRDefault="0021250E">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r w:rsidR="00032888">
        <w:rPr>
          <w:rFonts w:ascii="Arial" w:hAnsi="Arial" w:cs="Arial"/>
          <w:b/>
          <w:bCs/>
          <w:color w:val="000000"/>
          <w:sz w:val="18"/>
          <w:szCs w:val="18"/>
          <w:u w:val="single"/>
        </w:rPr>
        <w:t>______</w:t>
      </w:r>
    </w:p>
    <w:p w14:paraId="2E74F031" w14:textId="77777777" w:rsidR="00176600" w:rsidRDefault="0021250E">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572F61A4" w14:textId="77777777" w:rsidR="00176600" w:rsidRDefault="0021250E">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4FC1A240" w14:textId="77777777" w:rsidR="00176600" w:rsidRDefault="0021250E">
      <w:pPr>
        <w:spacing w:before="225" w:after="225" w:line="240" w:lineRule="auto"/>
        <w:jc w:val="both"/>
      </w:pPr>
      <w:r>
        <w:rPr>
          <w:rFonts w:ascii="Arial" w:hAnsi="Arial" w:cs="Arial"/>
          <w:color w:val="000000"/>
          <w:sz w:val="18"/>
          <w:szCs w:val="18"/>
        </w:rPr>
        <w:t>2. Kopija garancije št. ______________</w:t>
      </w:r>
    </w:p>
    <w:p w14:paraId="527A4AA3" w14:textId="77777777" w:rsidR="00176600" w:rsidRDefault="0021250E">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388E43CE" w14:textId="77777777" w:rsidR="00176600" w:rsidRDefault="0021250E">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44CC0197" w14:textId="77777777" w:rsidR="00176600" w:rsidRDefault="0021250E">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165C9D5" w14:textId="77777777" w:rsidR="00176600" w:rsidRDefault="0021250E">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8FCD144" w14:textId="77777777" w:rsidR="00176600" w:rsidRDefault="0021250E">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5F4CBDC" w14:textId="77777777" w:rsidR="00176600" w:rsidRDefault="0021250E">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B3D8C92" w14:textId="77777777" w:rsidR="00176600" w:rsidRDefault="0021250E">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534661C1" w14:textId="77777777" w:rsidR="00176600" w:rsidRDefault="0021250E">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4E21031A" w14:textId="77777777" w:rsidR="00176600" w:rsidRDefault="0021250E">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6380DC0D" w14:textId="77777777" w:rsidR="00176600" w:rsidRDefault="0021250E">
      <w:pPr>
        <w:spacing w:before="225" w:after="225" w:line="240" w:lineRule="auto"/>
        <w:jc w:val="both"/>
      </w:pPr>
      <w:r>
        <w:rPr>
          <w:rFonts w:ascii="Arial" w:hAnsi="Arial" w:cs="Arial"/>
          <w:color w:val="000000"/>
          <w:sz w:val="18"/>
          <w:szCs w:val="18"/>
        </w:rPr>
        <w:t> </w:t>
      </w:r>
    </w:p>
    <w:p w14:paraId="6186D63B" w14:textId="77777777" w:rsidR="00176600" w:rsidRDefault="0021250E">
      <w:pPr>
        <w:spacing w:before="225" w:after="225" w:line="240" w:lineRule="auto"/>
        <w:jc w:val="both"/>
      </w:pPr>
      <w:r>
        <w:rPr>
          <w:rFonts w:ascii="Arial" w:hAnsi="Arial" w:cs="Arial"/>
          <w:color w:val="000000"/>
          <w:sz w:val="18"/>
          <w:szCs w:val="18"/>
        </w:rPr>
        <w:t> </w:t>
      </w:r>
    </w:p>
    <w:p w14:paraId="0CD58AC6" w14:textId="77777777" w:rsidR="00176600" w:rsidRDefault="0021250E">
      <w:pPr>
        <w:spacing w:before="225" w:after="225" w:line="240" w:lineRule="auto"/>
        <w:jc w:val="both"/>
      </w:pPr>
      <w:r>
        <w:rPr>
          <w:rFonts w:ascii="Arial" w:hAnsi="Arial" w:cs="Arial"/>
          <w:color w:val="000000"/>
          <w:sz w:val="18"/>
          <w:szCs w:val="18"/>
        </w:rPr>
        <w:t> </w:t>
      </w:r>
    </w:p>
    <w:p w14:paraId="773992A3" w14:textId="77777777" w:rsidR="00176600" w:rsidRDefault="0021250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76600" w14:paraId="16AE1158" w14:textId="77777777">
        <w:tc>
          <w:tcPr>
            <w:tcW w:w="2500" w:type="pct"/>
            <w:tcMar>
              <w:top w:w="75" w:type="dxa"/>
              <w:bottom w:w="75" w:type="dxa"/>
            </w:tcMar>
            <w:vAlign w:val="center"/>
          </w:tcPr>
          <w:p w14:paraId="76BB66B5" w14:textId="77777777" w:rsidR="00176600" w:rsidRDefault="0021250E">
            <w:r>
              <w:rPr>
                <w:rFonts w:ascii="Arial" w:hAnsi="Arial" w:cs="Arial"/>
                <w:color w:val="000000"/>
                <w:position w:val="-2"/>
                <w:sz w:val="18"/>
                <w:szCs w:val="18"/>
              </w:rPr>
              <w:t> </w:t>
            </w:r>
          </w:p>
        </w:tc>
        <w:tc>
          <w:tcPr>
            <w:tcW w:w="0" w:type="auto"/>
            <w:tcMar>
              <w:top w:w="75" w:type="dxa"/>
              <w:bottom w:w="75" w:type="dxa"/>
            </w:tcMar>
            <w:vAlign w:val="center"/>
          </w:tcPr>
          <w:p w14:paraId="0E601263" w14:textId="77777777" w:rsidR="00176600" w:rsidRDefault="0021250E">
            <w:pPr>
              <w:jc w:val="center"/>
            </w:pPr>
            <w:r>
              <w:rPr>
                <w:rFonts w:ascii="Arial" w:hAnsi="Arial" w:cs="Arial"/>
                <w:color w:val="000000"/>
                <w:position w:val="-2"/>
                <w:sz w:val="18"/>
                <w:szCs w:val="18"/>
              </w:rPr>
              <w:t>Garant</w:t>
            </w:r>
          </w:p>
        </w:tc>
      </w:tr>
      <w:tr w:rsidR="00176600" w14:paraId="334D169F" w14:textId="77777777">
        <w:tc>
          <w:tcPr>
            <w:tcW w:w="2500" w:type="pct"/>
            <w:tcMar>
              <w:top w:w="75" w:type="dxa"/>
              <w:bottom w:w="75" w:type="dxa"/>
            </w:tcMar>
            <w:vAlign w:val="center"/>
          </w:tcPr>
          <w:p w14:paraId="2EDC2B58" w14:textId="77777777" w:rsidR="00176600" w:rsidRDefault="0021250E">
            <w:r>
              <w:rPr>
                <w:rFonts w:ascii="Arial" w:hAnsi="Arial" w:cs="Arial"/>
                <w:color w:val="000000"/>
                <w:position w:val="-2"/>
                <w:sz w:val="18"/>
                <w:szCs w:val="18"/>
              </w:rPr>
              <w:t> </w:t>
            </w:r>
          </w:p>
        </w:tc>
        <w:tc>
          <w:tcPr>
            <w:tcW w:w="0" w:type="auto"/>
            <w:tcMar>
              <w:top w:w="75" w:type="dxa"/>
              <w:bottom w:w="75" w:type="dxa"/>
            </w:tcMar>
            <w:vAlign w:val="center"/>
          </w:tcPr>
          <w:p w14:paraId="4F77A8A8" w14:textId="77777777" w:rsidR="00176600" w:rsidRDefault="00176600"/>
          <w:p w14:paraId="3C8E1F21" w14:textId="77777777" w:rsidR="00176600" w:rsidRDefault="0021250E">
            <w:pPr>
              <w:jc w:val="center"/>
            </w:pPr>
            <w:r>
              <w:rPr>
                <w:rFonts w:ascii="Arial" w:hAnsi="Arial" w:cs="Arial"/>
                <w:color w:val="A9A9A9"/>
                <w:position w:val="-2"/>
                <w:sz w:val="18"/>
                <w:szCs w:val="18"/>
              </w:rPr>
              <w:t>(žig in podpis)</w:t>
            </w:r>
          </w:p>
        </w:tc>
      </w:tr>
    </w:tbl>
    <w:p w14:paraId="2F699F3D" w14:textId="77777777" w:rsidR="00176600" w:rsidRDefault="0021250E">
      <w:pPr>
        <w:spacing w:before="225" w:after="225" w:line="240" w:lineRule="auto"/>
        <w:jc w:val="both"/>
      </w:pPr>
      <w:r>
        <w:rPr>
          <w:rFonts w:ascii="Arial" w:hAnsi="Arial" w:cs="Arial"/>
          <w:color w:val="000000"/>
          <w:sz w:val="18"/>
          <w:szCs w:val="18"/>
        </w:rPr>
        <w:t> </w:t>
      </w:r>
    </w:p>
    <w:p w14:paraId="020EB9F6" w14:textId="77777777" w:rsidR="00176600" w:rsidRDefault="0021250E">
      <w:pPr>
        <w:spacing w:before="225" w:after="225" w:line="240" w:lineRule="auto"/>
        <w:jc w:val="both"/>
      </w:pPr>
      <w:r>
        <w:rPr>
          <w:rFonts w:ascii="Arial" w:hAnsi="Arial" w:cs="Arial"/>
          <w:color w:val="000000"/>
          <w:sz w:val="18"/>
          <w:szCs w:val="18"/>
        </w:rPr>
        <w:t> </w:t>
      </w:r>
    </w:p>
    <w:p w14:paraId="0A00BAD5" w14:textId="77777777" w:rsidR="00176600" w:rsidRDefault="00176600">
      <w:pPr>
        <w:sectPr w:rsidR="00176600" w:rsidSect="0021250E">
          <w:footerReference w:type="default" r:id="rId15"/>
          <w:pgSz w:w="11906" w:h="16838"/>
          <w:pgMar w:top="1418" w:right="1418" w:bottom="1418" w:left="1418" w:header="567" w:footer="596" w:gutter="0"/>
          <w:cols w:space="708"/>
          <w:docGrid w:linePitch="360"/>
        </w:sectPr>
      </w:pPr>
    </w:p>
    <w:p w14:paraId="590C3427" w14:textId="77777777" w:rsidR="0021250E" w:rsidRPr="00590863" w:rsidRDefault="0021250E" w:rsidP="0021250E">
      <w:pPr>
        <w:spacing w:after="0"/>
        <w:jc w:val="right"/>
        <w:rPr>
          <w:rFonts w:ascii="Arial" w:hAnsi="Arial" w:cs="Arial"/>
          <w:sz w:val="18"/>
          <w:szCs w:val="18"/>
        </w:rPr>
      </w:pPr>
      <w:r w:rsidRPr="00590863">
        <w:rPr>
          <w:rFonts w:ascii="Arial" w:hAnsi="Arial" w:cs="Arial"/>
          <w:sz w:val="18"/>
          <w:szCs w:val="18"/>
        </w:rPr>
        <w:lastRenderedPageBreak/>
        <w:t xml:space="preserve">Obrazec </w:t>
      </w:r>
      <w:r w:rsidR="002013D9">
        <w:rPr>
          <w:rFonts w:ascii="Arial" w:hAnsi="Arial" w:cs="Arial"/>
          <w:sz w:val="18"/>
          <w:szCs w:val="18"/>
        </w:rPr>
        <w:t>št: 11</w:t>
      </w:r>
    </w:p>
    <w:p w14:paraId="4439A489" w14:textId="77777777" w:rsidR="0021250E" w:rsidRPr="00252358" w:rsidRDefault="0021250E" w:rsidP="0021250E"/>
    <w:p w14:paraId="7269E74B" w14:textId="77777777" w:rsidR="0021250E" w:rsidRDefault="0021250E" w:rsidP="0021250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3DB2C0B" w14:textId="77777777" w:rsidR="0021250E" w:rsidRDefault="0021250E" w:rsidP="0021250E">
      <w:pPr>
        <w:spacing w:after="120"/>
        <w:rPr>
          <w:rFonts w:ascii="Arial" w:hAnsi="Arial" w:cs="Arial"/>
        </w:rPr>
      </w:pPr>
    </w:p>
    <w:p w14:paraId="6A358F50" w14:textId="77777777" w:rsidR="00176600" w:rsidRDefault="0021250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23C7F0CB" w14:textId="77777777" w:rsidR="00176600" w:rsidRDefault="0021250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176600" w14:paraId="116853FE" w14:textId="77777777">
        <w:tc>
          <w:tcPr>
            <w:tcW w:w="0" w:type="auto"/>
            <w:tcMar>
              <w:top w:w="0" w:type="auto"/>
              <w:bottom w:w="0" w:type="auto"/>
            </w:tcMar>
          </w:tcPr>
          <w:p w14:paraId="486D5178" w14:textId="77777777" w:rsidR="00176600" w:rsidRDefault="0021250E" w:rsidP="001D4AD7">
            <w:pPr>
              <w:numPr>
                <w:ilvl w:val="0"/>
                <w:numId w:val="21"/>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DB4B80" w14:textId="77777777" w:rsidR="00176600" w:rsidRDefault="0021250E" w:rsidP="001D4AD7">
            <w:pPr>
              <w:numPr>
                <w:ilvl w:val="0"/>
                <w:numId w:val="21"/>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0BEC3E5A" w14:textId="79CAA192" w:rsidR="00176600" w:rsidRDefault="0021250E" w:rsidP="001D4AD7">
            <w:pPr>
              <w:numPr>
                <w:ilvl w:val="0"/>
                <w:numId w:val="21"/>
              </w:numPr>
              <w:jc w:val="both"/>
              <w:rPr>
                <w:rFonts w:ascii="Arial" w:hAnsi="Arial" w:cs="Arial"/>
                <w:color w:val="000000"/>
                <w:sz w:val="18"/>
                <w:szCs w:val="18"/>
              </w:rPr>
            </w:pPr>
            <w:r>
              <w:rPr>
                <w:rFonts w:ascii="Arial" w:hAnsi="Arial" w:cs="Arial"/>
                <w:color w:val="000000"/>
                <w:sz w:val="18"/>
                <w:szCs w:val="18"/>
              </w:rPr>
              <w:t xml:space="preserve">na dan, ko poteče rok za oddajo ponudb ali prijav, nismo izločeni iz postopkov oddaje javnih naročil zaradi uvrstitve v evidenco gospodarskih subjektov z </w:t>
            </w:r>
            <w:r w:rsidR="003E4B6D">
              <w:rPr>
                <w:rFonts w:ascii="Arial" w:hAnsi="Arial" w:cs="Arial"/>
                <w:color w:val="000000"/>
                <w:position w:val="-2"/>
                <w:sz w:val="18"/>
                <w:szCs w:val="18"/>
              </w:rPr>
              <w:t>izrečenimi stranskimi sankcijami izločitve iz postopkov javnega naročanja</w:t>
            </w:r>
            <w:r>
              <w:rPr>
                <w:rFonts w:ascii="Arial" w:hAnsi="Arial" w:cs="Arial"/>
                <w:color w:val="000000"/>
                <w:sz w:val="18"/>
                <w:szCs w:val="18"/>
              </w:rPr>
              <w:t>,</w:t>
            </w:r>
          </w:p>
          <w:p w14:paraId="0120B5CD" w14:textId="77777777" w:rsidR="00176600" w:rsidRDefault="0021250E" w:rsidP="001D4AD7">
            <w:pPr>
              <w:numPr>
                <w:ilvl w:val="0"/>
                <w:numId w:val="2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EEB284D" w14:textId="77777777" w:rsidR="00176600" w:rsidRDefault="0021250E" w:rsidP="001D4AD7">
            <w:pPr>
              <w:numPr>
                <w:ilvl w:val="0"/>
                <w:numId w:val="21"/>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E75FFF7" w14:textId="77777777" w:rsidR="00176600" w:rsidRDefault="0021250E" w:rsidP="001D4AD7">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0FE9A4EA" w14:textId="77777777" w:rsidR="00176600" w:rsidRDefault="0021250E" w:rsidP="001D4AD7">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A6AE67A" w14:textId="77777777" w:rsidR="00176600" w:rsidRDefault="0021250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218C0CC" w14:textId="77777777" w:rsidR="00176600" w:rsidRDefault="0021250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76600" w14:paraId="4441416A" w14:textId="77777777">
        <w:tc>
          <w:tcPr>
            <w:tcW w:w="2500" w:type="pct"/>
            <w:tcMar>
              <w:top w:w="75" w:type="dxa"/>
              <w:bottom w:w="75" w:type="dxa"/>
            </w:tcMar>
            <w:vAlign w:val="center"/>
          </w:tcPr>
          <w:p w14:paraId="2AA909DC" w14:textId="77777777" w:rsidR="00176600" w:rsidRDefault="0021250E">
            <w:r>
              <w:rPr>
                <w:rFonts w:ascii="Arial" w:hAnsi="Arial" w:cs="Arial"/>
                <w:color w:val="000000"/>
                <w:position w:val="-2"/>
                <w:sz w:val="18"/>
                <w:szCs w:val="18"/>
              </w:rPr>
              <w:t>Kraj in datum:</w:t>
            </w:r>
          </w:p>
        </w:tc>
        <w:tc>
          <w:tcPr>
            <w:tcW w:w="0" w:type="auto"/>
            <w:tcMar>
              <w:top w:w="75" w:type="dxa"/>
              <w:bottom w:w="75" w:type="dxa"/>
            </w:tcMar>
            <w:vAlign w:val="center"/>
          </w:tcPr>
          <w:p w14:paraId="31EBF5CB" w14:textId="77777777" w:rsidR="00176600" w:rsidRDefault="0021250E">
            <w:r>
              <w:rPr>
                <w:rFonts w:ascii="Arial" w:hAnsi="Arial" w:cs="Arial"/>
                <w:color w:val="000000"/>
                <w:position w:val="-2"/>
                <w:sz w:val="18"/>
                <w:szCs w:val="18"/>
              </w:rPr>
              <w:t>Ime in priimek: _____________________</w:t>
            </w:r>
          </w:p>
        </w:tc>
      </w:tr>
      <w:tr w:rsidR="00176600" w14:paraId="016B3CC7" w14:textId="77777777">
        <w:tc>
          <w:tcPr>
            <w:tcW w:w="2500" w:type="pct"/>
            <w:tcMar>
              <w:top w:w="75" w:type="dxa"/>
              <w:bottom w:w="75" w:type="dxa"/>
            </w:tcMar>
            <w:vAlign w:val="center"/>
          </w:tcPr>
          <w:p w14:paraId="16776317" w14:textId="77777777" w:rsidR="00176600" w:rsidRDefault="0021250E">
            <w:r>
              <w:rPr>
                <w:rFonts w:ascii="Arial" w:hAnsi="Arial" w:cs="Arial"/>
                <w:color w:val="000000"/>
                <w:position w:val="-2"/>
                <w:sz w:val="18"/>
                <w:szCs w:val="18"/>
              </w:rPr>
              <w:t> </w:t>
            </w:r>
          </w:p>
        </w:tc>
        <w:tc>
          <w:tcPr>
            <w:tcW w:w="0" w:type="auto"/>
            <w:tcMar>
              <w:top w:w="75" w:type="dxa"/>
              <w:bottom w:w="75" w:type="dxa"/>
            </w:tcMar>
            <w:vAlign w:val="center"/>
          </w:tcPr>
          <w:p w14:paraId="7D212C30" w14:textId="77777777" w:rsidR="00176600" w:rsidRDefault="00176600"/>
          <w:p w14:paraId="7CA92E89" w14:textId="77777777" w:rsidR="00176600" w:rsidRDefault="0021250E">
            <w:pPr>
              <w:jc w:val="center"/>
            </w:pPr>
            <w:r>
              <w:rPr>
                <w:rFonts w:ascii="Arial" w:hAnsi="Arial" w:cs="Arial"/>
                <w:color w:val="A9A9A9"/>
                <w:position w:val="-2"/>
                <w:sz w:val="18"/>
                <w:szCs w:val="18"/>
              </w:rPr>
              <w:t>(žig in podpis)</w:t>
            </w:r>
          </w:p>
        </w:tc>
      </w:tr>
    </w:tbl>
    <w:p w14:paraId="0A074D47" w14:textId="77777777" w:rsidR="00176600" w:rsidRDefault="0021250E">
      <w:pPr>
        <w:spacing w:before="225" w:after="225" w:line="240" w:lineRule="auto"/>
        <w:jc w:val="both"/>
      </w:pPr>
      <w:r>
        <w:rPr>
          <w:rFonts w:ascii="Arial" w:hAnsi="Arial" w:cs="Arial"/>
          <w:color w:val="000000"/>
          <w:sz w:val="18"/>
          <w:szCs w:val="18"/>
        </w:rPr>
        <w:t> </w:t>
      </w:r>
    </w:p>
    <w:p w14:paraId="552C4BFF" w14:textId="77777777" w:rsidR="00176600" w:rsidRDefault="0021250E">
      <w:pPr>
        <w:spacing w:before="525" w:after="225" w:line="240" w:lineRule="auto"/>
        <w:jc w:val="both"/>
      </w:pPr>
      <w:r>
        <w:rPr>
          <w:rFonts w:ascii="Arial" w:hAnsi="Arial" w:cs="Arial"/>
          <w:color w:val="000000"/>
          <w:sz w:val="18"/>
          <w:szCs w:val="18"/>
        </w:rPr>
        <w:t> </w:t>
      </w:r>
    </w:p>
    <w:p w14:paraId="1F6C6B9D" w14:textId="77777777" w:rsidR="00176600" w:rsidRDefault="00176600">
      <w:pPr>
        <w:sectPr w:rsidR="00176600" w:rsidSect="0021250E">
          <w:footerReference w:type="default" r:id="rId16"/>
          <w:pgSz w:w="11906" w:h="16838"/>
          <w:pgMar w:top="1418" w:right="1418" w:bottom="1418" w:left="1418" w:header="567" w:footer="596" w:gutter="0"/>
          <w:cols w:space="708"/>
          <w:docGrid w:linePitch="360"/>
        </w:sectPr>
      </w:pPr>
    </w:p>
    <w:p w14:paraId="1D692C78" w14:textId="77777777" w:rsidR="0021250E" w:rsidRPr="00590863" w:rsidRDefault="002013D9" w:rsidP="0021250E">
      <w:pPr>
        <w:spacing w:after="0"/>
        <w:jc w:val="right"/>
        <w:rPr>
          <w:rFonts w:ascii="Arial" w:hAnsi="Arial" w:cs="Arial"/>
          <w:sz w:val="18"/>
          <w:szCs w:val="18"/>
        </w:rPr>
      </w:pPr>
      <w:r>
        <w:rPr>
          <w:rFonts w:ascii="Arial" w:hAnsi="Arial" w:cs="Arial"/>
          <w:sz w:val="18"/>
          <w:szCs w:val="18"/>
        </w:rPr>
        <w:lastRenderedPageBreak/>
        <w:t>Obrazec št: 12</w:t>
      </w:r>
    </w:p>
    <w:p w14:paraId="66DBC78A" w14:textId="77777777" w:rsidR="0021250E" w:rsidRPr="00252358" w:rsidRDefault="0021250E" w:rsidP="0021250E"/>
    <w:p w14:paraId="1882F212" w14:textId="77777777" w:rsidR="0021250E" w:rsidRDefault="0021250E" w:rsidP="0021250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728D5675" w14:textId="77777777" w:rsidR="0021250E" w:rsidRDefault="0021250E" w:rsidP="0021250E">
      <w:pPr>
        <w:spacing w:after="120"/>
        <w:rPr>
          <w:rFonts w:ascii="Arial" w:hAnsi="Arial" w:cs="Arial"/>
        </w:rPr>
      </w:pPr>
    </w:p>
    <w:p w14:paraId="333AB001" w14:textId="18C4736D" w:rsidR="00176600" w:rsidRDefault="0021250E">
      <w:pPr>
        <w:spacing w:before="225" w:after="225" w:line="240" w:lineRule="auto"/>
        <w:jc w:val="both"/>
      </w:pPr>
      <w:r>
        <w:rPr>
          <w:rFonts w:ascii="Arial" w:hAnsi="Arial" w:cs="Arial"/>
          <w:color w:val="000000"/>
          <w:sz w:val="18"/>
          <w:szCs w:val="18"/>
        </w:rPr>
        <w:t>V zvezi z javnim naročilom »</w:t>
      </w:r>
      <w:r w:rsidR="00D76500">
        <w:rPr>
          <w:rFonts w:ascii="Arial" w:hAnsi="Arial" w:cs="Arial"/>
          <w:color w:val="000000"/>
          <w:sz w:val="18"/>
          <w:szCs w:val="18"/>
        </w:rPr>
        <w:t>UREDITEV DVORIŠČA PRI OŠ IVANA SKVARČE</w:t>
      </w:r>
      <w:r w:rsidR="006D13E4">
        <w:rPr>
          <w:rFonts w:ascii="Arial" w:hAnsi="Arial" w:cs="Arial"/>
          <w:color w:val="000000"/>
          <w:sz w:val="18"/>
          <w:szCs w:val="18"/>
        </w:rPr>
        <w:t xml:space="preserve"> </w:t>
      </w:r>
      <w:r>
        <w:rPr>
          <w:rFonts w:ascii="Arial" w:hAnsi="Arial" w:cs="Arial"/>
          <w:color w:val="000000"/>
          <w:sz w:val="18"/>
          <w:szCs w:val="18"/>
        </w:rPr>
        <w:t>«,</w:t>
      </w:r>
    </w:p>
    <w:p w14:paraId="6D7EE69C" w14:textId="77777777" w:rsidR="00176600" w:rsidRDefault="0021250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3861DD1E" w14:textId="77777777" w:rsidR="00176600" w:rsidRDefault="0021250E">
      <w:pPr>
        <w:spacing w:before="225" w:after="225" w:line="240" w:lineRule="auto"/>
        <w:jc w:val="both"/>
      </w:pPr>
      <w:r>
        <w:rPr>
          <w:rFonts w:ascii="Arial" w:hAnsi="Arial" w:cs="Arial"/>
          <w:color w:val="000000"/>
          <w:sz w:val="18"/>
          <w:szCs w:val="18"/>
        </w:rPr>
        <w:t>Izjavljamo (ustrezno označi):</w:t>
      </w:r>
    </w:p>
    <w:p w14:paraId="1D6C97D9" w14:textId="77777777" w:rsidR="00176600" w:rsidRDefault="0021250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A0A3267" w14:textId="77777777" w:rsidR="00176600" w:rsidRDefault="0021250E">
      <w:pPr>
        <w:spacing w:before="225" w:after="225" w:line="240" w:lineRule="auto"/>
        <w:jc w:val="both"/>
      </w:pPr>
      <w:r>
        <w:rPr>
          <w:rFonts w:ascii="Arial" w:hAnsi="Arial" w:cs="Arial"/>
          <w:color w:val="000000"/>
          <w:sz w:val="18"/>
          <w:szCs w:val="18"/>
        </w:rPr>
        <w:t>[   ] NE zahtevamo izvedbe neposrednih plačil.</w:t>
      </w:r>
    </w:p>
    <w:p w14:paraId="243C79B4" w14:textId="77777777" w:rsidR="00176600" w:rsidRDefault="0021250E">
      <w:pPr>
        <w:spacing w:before="225" w:after="225" w:line="240" w:lineRule="auto"/>
        <w:jc w:val="both"/>
      </w:pPr>
      <w:r>
        <w:rPr>
          <w:rFonts w:ascii="Arial" w:hAnsi="Arial" w:cs="Arial"/>
          <w:color w:val="000000"/>
          <w:sz w:val="18"/>
          <w:szCs w:val="18"/>
        </w:rPr>
        <w:t> </w:t>
      </w:r>
    </w:p>
    <w:p w14:paraId="3F15B187" w14:textId="77777777" w:rsidR="00176600" w:rsidRDefault="0021250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76600" w14:paraId="7B564F50" w14:textId="77777777">
        <w:tc>
          <w:tcPr>
            <w:tcW w:w="2500" w:type="pct"/>
            <w:tcMar>
              <w:top w:w="75" w:type="dxa"/>
              <w:bottom w:w="75" w:type="dxa"/>
            </w:tcMar>
            <w:vAlign w:val="center"/>
          </w:tcPr>
          <w:p w14:paraId="3E48584B" w14:textId="77777777" w:rsidR="00176600" w:rsidRDefault="0021250E">
            <w:r>
              <w:rPr>
                <w:rFonts w:ascii="Arial" w:hAnsi="Arial" w:cs="Arial"/>
                <w:color w:val="000000"/>
                <w:position w:val="-2"/>
                <w:sz w:val="18"/>
                <w:szCs w:val="18"/>
              </w:rPr>
              <w:t>Kraj in datum:</w:t>
            </w:r>
          </w:p>
        </w:tc>
        <w:tc>
          <w:tcPr>
            <w:tcW w:w="0" w:type="auto"/>
            <w:tcMar>
              <w:top w:w="75" w:type="dxa"/>
              <w:bottom w:w="75" w:type="dxa"/>
            </w:tcMar>
            <w:vAlign w:val="center"/>
          </w:tcPr>
          <w:p w14:paraId="786FFD53" w14:textId="77777777" w:rsidR="00176600" w:rsidRDefault="0021250E">
            <w:r>
              <w:rPr>
                <w:rFonts w:ascii="Arial" w:hAnsi="Arial" w:cs="Arial"/>
                <w:color w:val="000000"/>
                <w:position w:val="-2"/>
                <w:sz w:val="18"/>
                <w:szCs w:val="18"/>
              </w:rPr>
              <w:t>Ime in priimek: _____________________</w:t>
            </w:r>
          </w:p>
        </w:tc>
      </w:tr>
      <w:tr w:rsidR="00176600" w14:paraId="6A08DDA3" w14:textId="77777777">
        <w:tc>
          <w:tcPr>
            <w:tcW w:w="2500" w:type="pct"/>
            <w:tcMar>
              <w:top w:w="75" w:type="dxa"/>
              <w:bottom w:w="75" w:type="dxa"/>
            </w:tcMar>
            <w:vAlign w:val="center"/>
          </w:tcPr>
          <w:p w14:paraId="392D9B23" w14:textId="77777777" w:rsidR="00176600" w:rsidRDefault="0021250E">
            <w:r>
              <w:rPr>
                <w:rFonts w:ascii="Arial" w:hAnsi="Arial" w:cs="Arial"/>
                <w:color w:val="000000"/>
                <w:position w:val="-2"/>
                <w:sz w:val="18"/>
                <w:szCs w:val="18"/>
              </w:rPr>
              <w:t> </w:t>
            </w:r>
          </w:p>
        </w:tc>
        <w:tc>
          <w:tcPr>
            <w:tcW w:w="0" w:type="auto"/>
            <w:tcMar>
              <w:top w:w="75" w:type="dxa"/>
              <w:bottom w:w="75" w:type="dxa"/>
            </w:tcMar>
            <w:vAlign w:val="center"/>
          </w:tcPr>
          <w:p w14:paraId="25A556EC" w14:textId="77777777" w:rsidR="00176600" w:rsidRDefault="00176600"/>
          <w:p w14:paraId="530460F8" w14:textId="77777777" w:rsidR="00176600" w:rsidRDefault="0021250E">
            <w:pPr>
              <w:jc w:val="center"/>
            </w:pPr>
            <w:r>
              <w:rPr>
                <w:rFonts w:ascii="Arial" w:hAnsi="Arial" w:cs="Arial"/>
                <w:color w:val="A9A9A9"/>
                <w:position w:val="-2"/>
                <w:sz w:val="18"/>
                <w:szCs w:val="18"/>
              </w:rPr>
              <w:t>(žig in podpis)</w:t>
            </w:r>
          </w:p>
        </w:tc>
      </w:tr>
    </w:tbl>
    <w:p w14:paraId="712BA45B" w14:textId="77777777" w:rsidR="00176600" w:rsidRDefault="0021250E">
      <w:pPr>
        <w:spacing w:before="225" w:after="225" w:line="240" w:lineRule="auto"/>
        <w:jc w:val="both"/>
      </w:pPr>
      <w:r>
        <w:rPr>
          <w:rFonts w:ascii="Arial" w:hAnsi="Arial" w:cs="Arial"/>
          <w:color w:val="000000"/>
          <w:sz w:val="18"/>
          <w:szCs w:val="18"/>
        </w:rPr>
        <w:t> </w:t>
      </w:r>
    </w:p>
    <w:p w14:paraId="324D37B6" w14:textId="77777777" w:rsidR="00176600" w:rsidRDefault="0021250E">
      <w:pPr>
        <w:spacing w:before="225" w:after="225" w:line="240" w:lineRule="auto"/>
        <w:jc w:val="both"/>
      </w:pPr>
      <w:r>
        <w:rPr>
          <w:rFonts w:ascii="Arial" w:hAnsi="Arial" w:cs="Arial"/>
          <w:color w:val="000000"/>
          <w:sz w:val="18"/>
          <w:szCs w:val="18"/>
        </w:rPr>
        <w:t> </w:t>
      </w:r>
    </w:p>
    <w:p w14:paraId="575F164F" w14:textId="77777777" w:rsidR="00176600" w:rsidRDefault="0021250E">
      <w:pPr>
        <w:spacing w:before="225" w:after="225" w:line="240" w:lineRule="auto"/>
        <w:jc w:val="both"/>
      </w:pPr>
      <w:r>
        <w:rPr>
          <w:rFonts w:ascii="Arial" w:hAnsi="Arial" w:cs="Arial"/>
          <w:color w:val="000000"/>
          <w:sz w:val="18"/>
          <w:szCs w:val="18"/>
        </w:rPr>
        <w:t> </w:t>
      </w:r>
    </w:p>
    <w:p w14:paraId="75E7C2B1" w14:textId="77777777" w:rsidR="00176600" w:rsidRDefault="0021250E">
      <w:pPr>
        <w:spacing w:before="225" w:after="225" w:line="240" w:lineRule="auto"/>
        <w:jc w:val="both"/>
      </w:pPr>
      <w:r>
        <w:rPr>
          <w:rFonts w:ascii="Arial" w:hAnsi="Arial" w:cs="Arial"/>
          <w:b/>
          <w:bCs/>
          <w:i/>
          <w:iCs/>
          <w:color w:val="000000"/>
          <w:sz w:val="18"/>
          <w:szCs w:val="18"/>
          <w:u w:val="single"/>
        </w:rPr>
        <w:t>Opomba:</w:t>
      </w:r>
    </w:p>
    <w:p w14:paraId="5724F304" w14:textId="77777777" w:rsidR="00176600" w:rsidRDefault="0021250E">
      <w:pPr>
        <w:spacing w:before="225" w:after="225" w:line="240" w:lineRule="auto"/>
        <w:jc w:val="both"/>
      </w:pPr>
      <w:r>
        <w:rPr>
          <w:rFonts w:ascii="Arial" w:hAnsi="Arial" w:cs="Arial"/>
          <w:i/>
          <w:iCs/>
          <w:color w:val="000000"/>
          <w:sz w:val="18"/>
          <w:szCs w:val="18"/>
        </w:rPr>
        <w:t>V primeru večjega števila podizvajalcev se obrazec fotokopira.</w:t>
      </w:r>
    </w:p>
    <w:p w14:paraId="3F8BBDE4" w14:textId="77777777" w:rsidR="00176600" w:rsidRDefault="00176600">
      <w:pPr>
        <w:sectPr w:rsidR="00176600" w:rsidSect="0021250E">
          <w:footerReference w:type="default" r:id="rId17"/>
          <w:pgSz w:w="11906" w:h="16838"/>
          <w:pgMar w:top="1418" w:right="1418" w:bottom="1418" w:left="1418" w:header="567" w:footer="596" w:gutter="0"/>
          <w:cols w:space="708"/>
          <w:docGrid w:linePitch="360"/>
        </w:sectPr>
      </w:pPr>
    </w:p>
    <w:p w14:paraId="6F009AB5" w14:textId="77777777" w:rsidR="0021250E" w:rsidRPr="00590863" w:rsidRDefault="002013D9" w:rsidP="0021250E">
      <w:pPr>
        <w:spacing w:after="0"/>
        <w:jc w:val="right"/>
        <w:rPr>
          <w:rFonts w:ascii="Arial" w:hAnsi="Arial" w:cs="Arial"/>
          <w:sz w:val="18"/>
          <w:szCs w:val="18"/>
        </w:rPr>
      </w:pPr>
      <w:r>
        <w:rPr>
          <w:rFonts w:ascii="Arial" w:hAnsi="Arial" w:cs="Arial"/>
          <w:sz w:val="18"/>
          <w:szCs w:val="18"/>
        </w:rPr>
        <w:lastRenderedPageBreak/>
        <w:t>Obrazec št: 13</w:t>
      </w:r>
    </w:p>
    <w:p w14:paraId="053C0B84" w14:textId="77777777" w:rsidR="0021250E" w:rsidRPr="00252358" w:rsidRDefault="0021250E" w:rsidP="0021250E"/>
    <w:p w14:paraId="6B9280DF" w14:textId="77777777" w:rsidR="0021250E" w:rsidRDefault="0021250E" w:rsidP="0021250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6E66D482" w14:textId="77777777" w:rsidR="0021250E" w:rsidRDefault="0021250E" w:rsidP="0021250E">
      <w:pPr>
        <w:spacing w:after="120"/>
        <w:rPr>
          <w:rFonts w:ascii="Arial" w:hAnsi="Arial" w:cs="Arial"/>
        </w:rPr>
      </w:pPr>
    </w:p>
    <w:p w14:paraId="79F375D6" w14:textId="0F55F534" w:rsidR="00176600" w:rsidRDefault="0021250E">
      <w:pPr>
        <w:spacing w:before="225" w:after="225" w:line="240" w:lineRule="auto"/>
        <w:jc w:val="both"/>
      </w:pPr>
      <w:r>
        <w:rPr>
          <w:rFonts w:ascii="Arial" w:hAnsi="Arial" w:cs="Arial"/>
          <w:color w:val="000000"/>
          <w:sz w:val="18"/>
          <w:szCs w:val="18"/>
        </w:rPr>
        <w:t>V razpisu za izvedbo javnega naročila »</w:t>
      </w:r>
      <w:r w:rsidR="00D76500">
        <w:rPr>
          <w:rFonts w:ascii="Arial" w:hAnsi="Arial" w:cs="Arial"/>
          <w:b/>
          <w:bCs/>
          <w:color w:val="000000"/>
          <w:sz w:val="18"/>
          <w:szCs w:val="18"/>
        </w:rPr>
        <w:t>UREDITEV DVORIŠČA PRI OŠ IVANA SKVARČE</w:t>
      </w:r>
      <w:r w:rsidR="006D13E4">
        <w:rPr>
          <w:rFonts w:ascii="Arial" w:hAnsi="Arial" w:cs="Arial"/>
          <w:b/>
          <w:bCs/>
          <w:color w:val="000000"/>
          <w:sz w:val="18"/>
          <w:szCs w:val="18"/>
        </w:rPr>
        <w:t xml:space="preserve"> </w:t>
      </w:r>
      <w:r>
        <w:rPr>
          <w:rFonts w:ascii="Arial" w:hAnsi="Arial" w:cs="Arial"/>
          <w:color w:val="000000"/>
          <w:sz w:val="18"/>
          <w:szCs w:val="18"/>
        </w:rPr>
        <w:t>«,</w:t>
      </w:r>
    </w:p>
    <w:p w14:paraId="0BFC8144" w14:textId="77777777" w:rsidR="00176600" w:rsidRDefault="0021250E">
      <w:pPr>
        <w:spacing w:before="225" w:after="225" w:line="240" w:lineRule="auto"/>
        <w:jc w:val="both"/>
      </w:pPr>
      <w:r>
        <w:rPr>
          <w:rFonts w:ascii="Arial" w:hAnsi="Arial" w:cs="Arial"/>
          <w:color w:val="000000"/>
          <w:sz w:val="18"/>
          <w:szCs w:val="18"/>
        </w:rPr>
        <w:t>izjavljamo, da (ustrezno označi in izpolni):</w:t>
      </w:r>
    </w:p>
    <w:p w14:paraId="70F7BE2E" w14:textId="77777777" w:rsidR="00176600" w:rsidRDefault="0021250E">
      <w:pPr>
        <w:spacing w:before="225" w:after="225" w:line="240" w:lineRule="auto"/>
        <w:jc w:val="both"/>
      </w:pPr>
      <w:r>
        <w:rPr>
          <w:rFonts w:ascii="Arial" w:hAnsi="Arial" w:cs="Arial"/>
          <w:b/>
          <w:bCs/>
          <w:color w:val="000000"/>
          <w:sz w:val="18"/>
          <w:szCs w:val="18"/>
        </w:rPr>
        <w:t>[   ] ne nastopamo s podizvajalci</w:t>
      </w:r>
    </w:p>
    <w:p w14:paraId="6B47D88E" w14:textId="77777777" w:rsidR="00176600" w:rsidRDefault="0021250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176600" w14:paraId="6980942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E4BA484" w14:textId="77777777" w:rsidR="00176600" w:rsidRDefault="0021250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6F32933" w14:textId="77777777" w:rsidR="00176600" w:rsidRDefault="0021250E">
            <w:r>
              <w:rPr>
                <w:rFonts w:ascii="Arial" w:hAnsi="Arial" w:cs="Arial"/>
                <w:color w:val="000000"/>
                <w:position w:val="-2"/>
                <w:sz w:val="18"/>
                <w:szCs w:val="18"/>
              </w:rPr>
              <w:t> </w:t>
            </w:r>
          </w:p>
        </w:tc>
      </w:tr>
      <w:tr w:rsidR="00176600" w14:paraId="6362CDD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4C02AC8" w14:textId="77777777" w:rsidR="00176600" w:rsidRDefault="0021250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B35FE3E" w14:textId="77777777" w:rsidR="00176600" w:rsidRDefault="0021250E">
            <w:pPr>
              <w:spacing w:before="135" w:after="135"/>
              <w:jc w:val="both"/>
              <w:textAlignment w:val="center"/>
            </w:pPr>
            <w:r>
              <w:rPr>
                <w:rFonts w:ascii="Arial" w:hAnsi="Arial" w:cs="Arial"/>
                <w:color w:val="000000"/>
                <w:position w:val="-2"/>
                <w:sz w:val="18"/>
                <w:szCs w:val="18"/>
              </w:rPr>
              <w:t>Opis del, ki jih bo izvedel podizvajalec:</w:t>
            </w:r>
          </w:p>
          <w:p w14:paraId="41676438" w14:textId="77777777" w:rsidR="00176600" w:rsidRDefault="0021250E">
            <w:pPr>
              <w:spacing w:before="135" w:after="135"/>
              <w:jc w:val="both"/>
              <w:textAlignment w:val="center"/>
            </w:pPr>
            <w:r>
              <w:rPr>
                <w:rFonts w:ascii="Arial" w:hAnsi="Arial" w:cs="Arial"/>
                <w:color w:val="000000"/>
                <w:position w:val="-2"/>
                <w:sz w:val="18"/>
                <w:szCs w:val="18"/>
              </w:rPr>
              <w:t> </w:t>
            </w:r>
          </w:p>
          <w:p w14:paraId="367C8E10" w14:textId="77777777" w:rsidR="00176600" w:rsidRDefault="0021250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176600" w14:paraId="13AA4AC7"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08046CA" w14:textId="77777777" w:rsidR="00176600" w:rsidRDefault="0021250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428935E" w14:textId="77777777" w:rsidR="00176600" w:rsidRDefault="0021250E">
            <w:r>
              <w:rPr>
                <w:rFonts w:ascii="Arial" w:hAnsi="Arial" w:cs="Arial"/>
                <w:color w:val="000000"/>
                <w:position w:val="-2"/>
                <w:sz w:val="18"/>
                <w:szCs w:val="18"/>
              </w:rPr>
              <w:t> </w:t>
            </w:r>
          </w:p>
        </w:tc>
      </w:tr>
      <w:tr w:rsidR="00176600" w14:paraId="6D5DBDC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7036EAA" w14:textId="77777777" w:rsidR="00176600" w:rsidRDefault="0021250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B93658" w14:textId="77777777" w:rsidR="00176600" w:rsidRDefault="0021250E">
            <w:pPr>
              <w:spacing w:before="135" w:after="135"/>
              <w:jc w:val="both"/>
              <w:textAlignment w:val="center"/>
            </w:pPr>
            <w:r>
              <w:rPr>
                <w:rFonts w:ascii="Arial" w:hAnsi="Arial" w:cs="Arial"/>
                <w:color w:val="000000"/>
                <w:position w:val="-2"/>
                <w:sz w:val="18"/>
                <w:szCs w:val="18"/>
              </w:rPr>
              <w:t>Opis del, ki jih bo izvedel podizvajalec:</w:t>
            </w:r>
          </w:p>
          <w:p w14:paraId="4166857E" w14:textId="77777777" w:rsidR="00176600" w:rsidRDefault="0021250E">
            <w:pPr>
              <w:spacing w:before="135" w:after="135"/>
              <w:jc w:val="both"/>
              <w:textAlignment w:val="center"/>
            </w:pPr>
            <w:r>
              <w:rPr>
                <w:rFonts w:ascii="Arial" w:hAnsi="Arial" w:cs="Arial"/>
                <w:color w:val="000000"/>
                <w:position w:val="-2"/>
                <w:sz w:val="18"/>
                <w:szCs w:val="18"/>
              </w:rPr>
              <w:t> </w:t>
            </w:r>
          </w:p>
          <w:p w14:paraId="151BFD1B" w14:textId="77777777" w:rsidR="00176600" w:rsidRDefault="0021250E">
            <w:pPr>
              <w:spacing w:before="135" w:after="135"/>
              <w:jc w:val="both"/>
              <w:textAlignment w:val="center"/>
            </w:pPr>
            <w:r>
              <w:rPr>
                <w:rFonts w:ascii="Arial" w:hAnsi="Arial" w:cs="Arial"/>
                <w:color w:val="000000"/>
                <w:position w:val="-2"/>
                <w:sz w:val="18"/>
                <w:szCs w:val="18"/>
              </w:rPr>
              <w:t>% končne ponudbe vrednosti, ki jo bo izvedel podizvajalec: ____</w:t>
            </w:r>
          </w:p>
          <w:p w14:paraId="6DC9AF7A" w14:textId="77777777" w:rsidR="00176600" w:rsidRDefault="0021250E">
            <w:pPr>
              <w:spacing w:before="135" w:after="135"/>
              <w:jc w:val="both"/>
              <w:textAlignment w:val="center"/>
            </w:pPr>
            <w:r>
              <w:rPr>
                <w:rFonts w:ascii="Arial" w:hAnsi="Arial" w:cs="Arial"/>
                <w:color w:val="000000"/>
                <w:position w:val="-2"/>
                <w:sz w:val="18"/>
                <w:szCs w:val="18"/>
              </w:rPr>
              <w:t> </w:t>
            </w:r>
          </w:p>
        </w:tc>
      </w:tr>
    </w:tbl>
    <w:p w14:paraId="404648D8" w14:textId="77777777" w:rsidR="00176600" w:rsidRDefault="0021250E">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6365604E" w14:textId="77777777" w:rsidR="00176600" w:rsidRDefault="0021250E">
      <w:pPr>
        <w:spacing w:before="225" w:after="225" w:line="240" w:lineRule="auto"/>
        <w:jc w:val="both"/>
      </w:pPr>
      <w:r>
        <w:rPr>
          <w:rFonts w:ascii="Arial" w:hAnsi="Arial" w:cs="Arial"/>
          <w:color w:val="000000"/>
          <w:sz w:val="18"/>
          <w:szCs w:val="18"/>
        </w:rPr>
        <w:t xml:space="preserve">Priloga: - priložen </w:t>
      </w:r>
      <w:r w:rsidR="00B23BF3">
        <w:rPr>
          <w:rFonts w:ascii="Arial" w:hAnsi="Arial" w:cs="Arial"/>
          <w:color w:val="000000"/>
          <w:sz w:val="18"/>
          <w:szCs w:val="18"/>
        </w:rPr>
        <w:t>krovni obrazec</w:t>
      </w:r>
      <w:r>
        <w:rPr>
          <w:rFonts w:ascii="Arial" w:hAnsi="Arial" w:cs="Arial"/>
          <w:color w:val="000000"/>
          <w:sz w:val="18"/>
          <w:szCs w:val="18"/>
        </w:rPr>
        <w:t xml:space="preserve"> za vsakega podizvajalca </w:t>
      </w:r>
    </w:p>
    <w:tbl>
      <w:tblPr>
        <w:tblStyle w:val="NormalTablePHPDOCX"/>
        <w:tblW w:w="8745" w:type="dxa"/>
        <w:tblInd w:w="108" w:type="dxa"/>
        <w:tblLook w:val="04A0" w:firstRow="1" w:lastRow="0" w:firstColumn="1" w:lastColumn="0" w:noHBand="0" w:noVBand="1"/>
      </w:tblPr>
      <w:tblGrid>
        <w:gridCol w:w="4080"/>
        <w:gridCol w:w="4665"/>
      </w:tblGrid>
      <w:tr w:rsidR="00176600" w14:paraId="0F82D525" w14:textId="77777777">
        <w:tc>
          <w:tcPr>
            <w:tcW w:w="4080" w:type="dxa"/>
            <w:tcMar>
              <w:top w:w="135" w:type="dxa"/>
              <w:bottom w:w="135" w:type="dxa"/>
            </w:tcMar>
            <w:vAlign w:val="center"/>
          </w:tcPr>
          <w:p w14:paraId="432C885F" w14:textId="77777777" w:rsidR="00176600" w:rsidRDefault="0021250E">
            <w:r>
              <w:rPr>
                <w:rFonts w:ascii="Arial" w:hAnsi="Arial" w:cs="Arial"/>
                <w:color w:val="000000"/>
                <w:position w:val="-2"/>
                <w:sz w:val="18"/>
                <w:szCs w:val="18"/>
              </w:rPr>
              <w:t>Kraj in datum:</w:t>
            </w:r>
          </w:p>
        </w:tc>
        <w:tc>
          <w:tcPr>
            <w:tcW w:w="0" w:type="auto"/>
            <w:tcMar>
              <w:top w:w="135" w:type="dxa"/>
              <w:bottom w:w="135" w:type="dxa"/>
            </w:tcMar>
            <w:vAlign w:val="center"/>
          </w:tcPr>
          <w:p w14:paraId="1E787DE7" w14:textId="77777777" w:rsidR="00176600" w:rsidRDefault="0021250E">
            <w:r>
              <w:rPr>
                <w:rFonts w:ascii="Arial" w:hAnsi="Arial" w:cs="Arial"/>
                <w:color w:val="000000"/>
                <w:position w:val="-2"/>
                <w:sz w:val="18"/>
                <w:szCs w:val="18"/>
              </w:rPr>
              <w:t>Ime in priimek: _____________________</w:t>
            </w:r>
          </w:p>
        </w:tc>
      </w:tr>
      <w:tr w:rsidR="00176600" w14:paraId="187974E4" w14:textId="77777777">
        <w:tc>
          <w:tcPr>
            <w:tcW w:w="4080" w:type="dxa"/>
            <w:tcMar>
              <w:top w:w="135" w:type="dxa"/>
              <w:bottom w:w="135" w:type="dxa"/>
            </w:tcMar>
            <w:vAlign w:val="center"/>
          </w:tcPr>
          <w:p w14:paraId="2937B832" w14:textId="77777777" w:rsidR="00176600" w:rsidRDefault="0021250E">
            <w:r>
              <w:rPr>
                <w:rFonts w:ascii="Arial" w:hAnsi="Arial" w:cs="Arial"/>
                <w:color w:val="000000"/>
                <w:position w:val="-2"/>
                <w:sz w:val="18"/>
                <w:szCs w:val="18"/>
              </w:rPr>
              <w:t> </w:t>
            </w:r>
          </w:p>
        </w:tc>
        <w:tc>
          <w:tcPr>
            <w:tcW w:w="0" w:type="auto"/>
            <w:tcMar>
              <w:top w:w="135" w:type="dxa"/>
              <w:bottom w:w="135" w:type="dxa"/>
            </w:tcMar>
            <w:vAlign w:val="center"/>
          </w:tcPr>
          <w:p w14:paraId="59A22224" w14:textId="77777777" w:rsidR="00176600" w:rsidRDefault="00176600"/>
          <w:p w14:paraId="3C049FF6" w14:textId="77777777" w:rsidR="00176600" w:rsidRDefault="0021250E">
            <w:pPr>
              <w:jc w:val="center"/>
            </w:pPr>
            <w:r>
              <w:rPr>
                <w:rFonts w:ascii="Arial" w:hAnsi="Arial" w:cs="Arial"/>
                <w:color w:val="A9A9A9"/>
                <w:position w:val="-2"/>
                <w:sz w:val="18"/>
                <w:szCs w:val="18"/>
              </w:rPr>
              <w:t>(žig in podpis)</w:t>
            </w:r>
          </w:p>
        </w:tc>
      </w:tr>
    </w:tbl>
    <w:p w14:paraId="0685FE1D" w14:textId="77777777" w:rsidR="00176600" w:rsidRDefault="0021250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5D724340" w14:textId="77777777" w:rsidR="00176600" w:rsidRDefault="00176600">
      <w:pPr>
        <w:sectPr w:rsidR="00176600" w:rsidSect="0021250E">
          <w:footerReference w:type="default" r:id="rId18"/>
          <w:pgSz w:w="11906" w:h="16838"/>
          <w:pgMar w:top="1418" w:right="1418" w:bottom="1418" w:left="1418" w:header="567" w:footer="596" w:gutter="0"/>
          <w:cols w:space="708"/>
          <w:docGrid w:linePitch="360"/>
        </w:sectPr>
      </w:pPr>
    </w:p>
    <w:p w14:paraId="038AC83E" w14:textId="77777777" w:rsidR="0021250E" w:rsidRPr="00590863" w:rsidRDefault="0099206C" w:rsidP="0021250E">
      <w:pPr>
        <w:spacing w:after="0"/>
        <w:jc w:val="right"/>
        <w:rPr>
          <w:rFonts w:ascii="Arial" w:hAnsi="Arial" w:cs="Arial"/>
          <w:sz w:val="18"/>
          <w:szCs w:val="18"/>
        </w:rPr>
      </w:pPr>
      <w:r>
        <w:rPr>
          <w:rFonts w:ascii="Arial" w:hAnsi="Arial" w:cs="Arial"/>
          <w:sz w:val="18"/>
          <w:szCs w:val="18"/>
        </w:rPr>
        <w:lastRenderedPageBreak/>
        <w:t xml:space="preserve">Obrazec št: </w:t>
      </w:r>
      <w:r w:rsidR="002013D9">
        <w:rPr>
          <w:rFonts w:ascii="Arial" w:hAnsi="Arial" w:cs="Arial"/>
          <w:sz w:val="18"/>
          <w:szCs w:val="18"/>
        </w:rPr>
        <w:t>14</w:t>
      </w:r>
    </w:p>
    <w:p w14:paraId="7E30ABC4" w14:textId="77777777" w:rsidR="0021250E" w:rsidRPr="00252358" w:rsidRDefault="0021250E" w:rsidP="0021250E"/>
    <w:p w14:paraId="2C3A75B7" w14:textId="77777777" w:rsidR="0021250E" w:rsidRDefault="0021250E" w:rsidP="0021250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59C2BC87" w14:textId="77777777" w:rsidR="0021250E" w:rsidRDefault="0021250E" w:rsidP="0021250E">
      <w:pPr>
        <w:spacing w:after="120"/>
        <w:rPr>
          <w:rFonts w:ascii="Arial" w:hAnsi="Arial" w:cs="Arial"/>
        </w:rPr>
      </w:pPr>
    </w:p>
    <w:p w14:paraId="1EC77916" w14:textId="474BAE92" w:rsidR="00F813BE" w:rsidRPr="00F813BE" w:rsidRDefault="00F813BE" w:rsidP="00F813BE">
      <w:pPr>
        <w:autoSpaceDE w:val="0"/>
        <w:autoSpaceDN w:val="0"/>
        <w:adjustRightInd w:val="0"/>
        <w:spacing w:after="0" w:line="240" w:lineRule="auto"/>
        <w:jc w:val="both"/>
        <w:rPr>
          <w:rFonts w:ascii="Arial" w:eastAsia="SimSun" w:hAnsi="Arial" w:cs="Arial"/>
          <w:sz w:val="18"/>
          <w:szCs w:val="18"/>
          <w:lang w:eastAsia="zh-CN"/>
        </w:rPr>
      </w:pPr>
      <w:r w:rsidRPr="00F813BE">
        <w:rPr>
          <w:rFonts w:ascii="Arial" w:eastAsia="SimSun" w:hAnsi="Arial" w:cs="Arial"/>
          <w:sz w:val="18"/>
          <w:szCs w:val="18"/>
          <w:lang w:eastAsia="zh-CN"/>
        </w:rPr>
        <w:t xml:space="preserve">V skladu s šestim odstavkom 14. člena Zakona o integriteti in preprečevanju korupcije (Ur. l. RS, št. 45/2010 s spremembami in dopolnitvami), t.j. zaradi zagotovitve transparentnosti posla in preprečitve korupcijskih tveganj pri sklepanju pravnih poslov kot zakoniti zastopnik ponudnika v postopku javnega naročila </w:t>
      </w:r>
      <w:r w:rsidRPr="00F813BE">
        <w:rPr>
          <w:rFonts w:ascii="Arial" w:eastAsia="Times New Roman" w:hAnsi="Arial" w:cs="Arial"/>
          <w:bCs/>
          <w:sz w:val="18"/>
          <w:szCs w:val="18"/>
          <w:lang w:eastAsia="sl-SI"/>
        </w:rPr>
        <w:t>»</w:t>
      </w:r>
      <w:r w:rsidR="00D76500">
        <w:rPr>
          <w:sz w:val="20"/>
          <w:szCs w:val="20"/>
        </w:rPr>
        <w:t>UREDITEV DVORIŠČA PRI OŠ IVANA SKVARČE</w:t>
      </w:r>
      <w:r w:rsidRPr="00F813BE">
        <w:rPr>
          <w:rFonts w:ascii="Arial" w:eastAsia="Calibri" w:hAnsi="Arial" w:cs="Arial"/>
          <w:bCs/>
          <w:sz w:val="18"/>
          <w:szCs w:val="18"/>
        </w:rPr>
        <w:t xml:space="preserve">« </w:t>
      </w:r>
      <w:r w:rsidRPr="00F813BE">
        <w:rPr>
          <w:rFonts w:ascii="Arial" w:eastAsia="SimSun" w:hAnsi="Arial" w:cs="Arial"/>
          <w:sz w:val="18"/>
          <w:szCs w:val="18"/>
          <w:lang w:eastAsia="zh-CN"/>
        </w:rPr>
        <w:t>podajam naslednjo izjavo o udeležbi fizičnih in pravnih oseb v našem lastništvu:</w:t>
      </w:r>
    </w:p>
    <w:p w14:paraId="657D0600" w14:textId="77777777" w:rsidR="00F813BE" w:rsidRPr="00F813BE" w:rsidRDefault="00F813BE" w:rsidP="00F813BE">
      <w:pPr>
        <w:autoSpaceDE w:val="0"/>
        <w:autoSpaceDN w:val="0"/>
        <w:adjustRightInd w:val="0"/>
        <w:spacing w:after="0" w:line="240" w:lineRule="auto"/>
        <w:rPr>
          <w:rFonts w:ascii="Arial" w:eastAsia="Times New Roman" w:hAnsi="Arial" w:cs="Arial"/>
          <w:bCs/>
          <w:sz w:val="18"/>
          <w:szCs w:val="18"/>
          <w:lang w:eastAsia="sl-SI"/>
        </w:rPr>
      </w:pPr>
    </w:p>
    <w:p w14:paraId="085C1302" w14:textId="77777777" w:rsidR="00F813BE" w:rsidRPr="00F813BE" w:rsidRDefault="00F813BE" w:rsidP="00F813BE">
      <w:pPr>
        <w:rPr>
          <w:rFonts w:ascii="Arial" w:eastAsia="SimSun" w:hAnsi="Arial" w:cs="Arial"/>
          <w:b/>
          <w:sz w:val="18"/>
          <w:szCs w:val="18"/>
          <w:lang w:eastAsia="zh-CN"/>
        </w:rPr>
      </w:pPr>
      <w:r w:rsidRPr="00F813BE">
        <w:rPr>
          <w:rFonts w:ascii="Arial" w:eastAsia="SimSun" w:hAnsi="Arial" w:cs="Arial"/>
          <w:b/>
          <w:sz w:val="18"/>
          <w:szCs w:val="18"/>
          <w:lang w:eastAsia="zh-CN"/>
        </w:rPr>
        <w:t xml:space="preserve">Podatki o ponudniku (pravna oseba, podjetnik, društvo ali drug pravni subjekt, ki nastopa v postopku javnega naročanja): </w:t>
      </w:r>
    </w:p>
    <w:p w14:paraId="4F51E182" w14:textId="77777777" w:rsidR="00F813BE" w:rsidRPr="00F813BE" w:rsidRDefault="00F813BE" w:rsidP="00F813BE">
      <w:pPr>
        <w:rPr>
          <w:rFonts w:ascii="Arial" w:eastAsia="SimSun" w:hAnsi="Arial" w:cs="Arial"/>
          <w:b/>
          <w:sz w:val="18"/>
          <w:szCs w:val="18"/>
          <w:lang w:eastAsia="zh-CN"/>
        </w:rPr>
      </w:pPr>
      <w:r w:rsidRPr="00F813BE">
        <w:rPr>
          <w:rFonts w:ascii="Arial" w:eastAsia="SimSun" w:hAnsi="Arial" w:cs="Arial"/>
          <w:sz w:val="18"/>
          <w:szCs w:val="18"/>
          <w:lang w:eastAsia="zh-CN"/>
        </w:rPr>
        <w:t>Firma ponudnika: __________________________________________________________________________</w:t>
      </w:r>
    </w:p>
    <w:p w14:paraId="13451165" w14:textId="77777777" w:rsidR="00F813BE" w:rsidRPr="00F813BE" w:rsidRDefault="00F813BE" w:rsidP="00F813BE">
      <w:pPr>
        <w:rPr>
          <w:rFonts w:ascii="Arial" w:eastAsia="SimSun" w:hAnsi="Arial" w:cs="Arial"/>
          <w:b/>
          <w:sz w:val="18"/>
          <w:szCs w:val="18"/>
          <w:lang w:eastAsia="zh-CN"/>
        </w:rPr>
      </w:pPr>
      <w:r w:rsidRPr="00F813BE">
        <w:rPr>
          <w:rFonts w:ascii="Arial" w:eastAsia="SimSun" w:hAnsi="Arial" w:cs="Arial"/>
          <w:sz w:val="18"/>
          <w:szCs w:val="18"/>
          <w:lang w:eastAsia="zh-CN"/>
        </w:rPr>
        <w:t>Sedež ponudnika (država, ulica in hišna številka, naselje, občina, poštna številka in kraj): __________________________________________________________________________________________</w:t>
      </w:r>
    </w:p>
    <w:p w14:paraId="5BB90903"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sz w:val="18"/>
          <w:szCs w:val="18"/>
          <w:lang w:eastAsia="zh-CN"/>
        </w:rPr>
        <w:t>Matična številka ponudnika oziroma davčna številka za druge fizične in pravne osebe - ponudnike, ki niso vpisane v poslovnem registru: __________________________________________________________________</w:t>
      </w:r>
    </w:p>
    <w:p w14:paraId="649B9034"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noProof/>
          <w:sz w:val="18"/>
          <w:szCs w:val="18"/>
          <w:lang w:eastAsia="sl-SI"/>
        </w:rPr>
        <mc:AlternateContent>
          <mc:Choice Requires="wps">
            <w:drawing>
              <wp:anchor distT="0" distB="0" distL="114300" distR="114300" simplePos="0" relativeHeight="251661312" behindDoc="0" locked="0" layoutInCell="1" allowOverlap="1" wp14:anchorId="782A0907" wp14:editId="7FA94C6C">
                <wp:simplePos x="0" y="0"/>
                <wp:positionH relativeFrom="column">
                  <wp:posOffset>4001135</wp:posOffset>
                </wp:positionH>
                <wp:positionV relativeFrom="paragraph">
                  <wp:posOffset>25400</wp:posOffset>
                </wp:positionV>
                <wp:extent cx="153670" cy="139065"/>
                <wp:effectExtent l="0" t="0" r="0" b="0"/>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16C41C84" id="Pravokotnik 16" o:spid="_x0000_s1026" style="position:absolute;margin-left:315.05pt;margin-top:2pt;width:12.1pt;height:10.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"/>
            </w:pict>
          </mc:Fallback>
        </mc:AlternateContent>
      </w:r>
      <w:r w:rsidRPr="00F813BE">
        <w:rPr>
          <w:rFonts w:ascii="Arial" w:eastAsia="SimSun" w:hAnsi="Arial" w:cs="Arial"/>
          <w:noProof/>
          <w:sz w:val="18"/>
          <w:szCs w:val="18"/>
          <w:lang w:eastAsia="sl-SI"/>
        </w:rPr>
        <mc:AlternateContent>
          <mc:Choice Requires="wps">
            <w:drawing>
              <wp:anchor distT="0" distB="0" distL="114300" distR="114300" simplePos="0" relativeHeight="251662336" behindDoc="0" locked="0" layoutInCell="1" allowOverlap="1" wp14:anchorId="1CE5C73E" wp14:editId="361960AD">
                <wp:simplePos x="0" y="0"/>
                <wp:positionH relativeFrom="column">
                  <wp:posOffset>3049905</wp:posOffset>
                </wp:positionH>
                <wp:positionV relativeFrom="paragraph">
                  <wp:posOffset>25400</wp:posOffset>
                </wp:positionV>
                <wp:extent cx="153670" cy="139065"/>
                <wp:effectExtent l="0" t="0" r="0" b="0"/>
                <wp:wrapNone/>
                <wp:docPr id="15" name="Pravokotnik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0E66EEC0" id="Pravokotnik 15" o:spid="_x0000_s1026" style="position:absolute;margin-left:240.15pt;margin-top:2pt;width:12.1pt;height:10.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"/>
            </w:pict>
          </mc:Fallback>
        </mc:AlternateContent>
      </w:r>
      <w:r w:rsidRPr="00F813BE">
        <w:rPr>
          <w:rFonts w:ascii="Arial" w:eastAsia="SimSun" w:hAnsi="Arial" w:cs="Arial"/>
          <w:sz w:val="18"/>
          <w:szCs w:val="18"/>
          <w:lang w:eastAsia="zh-CN"/>
        </w:rPr>
        <w:t xml:space="preserve">Ponudnik je nosilec tihe družbe* (ustrezno označi): </w:t>
      </w:r>
      <w:r w:rsidRPr="00F813BE">
        <w:rPr>
          <w:rFonts w:ascii="Arial" w:eastAsia="SimSun" w:hAnsi="Arial" w:cs="Arial"/>
          <w:sz w:val="18"/>
          <w:szCs w:val="18"/>
          <w:lang w:eastAsia="zh-CN"/>
        </w:rPr>
        <w:tab/>
        <w:t>DA</w:t>
      </w:r>
      <w:r w:rsidRPr="00F813BE">
        <w:rPr>
          <w:rFonts w:ascii="Arial" w:eastAsia="SimSun" w:hAnsi="Arial" w:cs="Arial"/>
          <w:sz w:val="18"/>
          <w:szCs w:val="18"/>
          <w:lang w:eastAsia="zh-CN"/>
        </w:rPr>
        <w:tab/>
      </w:r>
      <w:r w:rsidRPr="00F813BE">
        <w:rPr>
          <w:rFonts w:ascii="Arial" w:eastAsia="SimSun" w:hAnsi="Arial" w:cs="Arial"/>
          <w:sz w:val="18"/>
          <w:szCs w:val="18"/>
          <w:lang w:eastAsia="zh-CN"/>
        </w:rPr>
        <w:tab/>
        <w:t>NE</w:t>
      </w:r>
      <w:r w:rsidRPr="00F813BE">
        <w:rPr>
          <w:rFonts w:ascii="Arial" w:eastAsia="SimSun" w:hAnsi="Arial" w:cs="Arial"/>
          <w:sz w:val="18"/>
          <w:szCs w:val="18"/>
          <w:lang w:eastAsia="zh-CN"/>
        </w:rPr>
        <w:tab/>
      </w:r>
    </w:p>
    <w:p w14:paraId="3EF80C1C" w14:textId="77777777" w:rsidR="00F813BE" w:rsidRPr="00F813BE" w:rsidRDefault="00F813BE" w:rsidP="00F813BE">
      <w:pPr>
        <w:rPr>
          <w:rFonts w:ascii="Arial" w:eastAsia="SimSun" w:hAnsi="Arial" w:cs="Arial"/>
          <w:b/>
          <w:sz w:val="18"/>
          <w:szCs w:val="18"/>
          <w:lang w:eastAsia="zh-CN"/>
        </w:rPr>
      </w:pPr>
      <w:r w:rsidRPr="00F813BE">
        <w:rPr>
          <w:rFonts w:ascii="Arial" w:eastAsia="SimSun" w:hAnsi="Arial" w:cs="Arial"/>
          <w:b/>
          <w:sz w:val="18"/>
          <w:szCs w:val="18"/>
          <w:lang w:eastAsia="zh-CN"/>
        </w:rPr>
        <w:t>Lastniška struktura ponudnika:</w:t>
      </w:r>
    </w:p>
    <w:p w14:paraId="4CF55341" w14:textId="77777777" w:rsidR="00F813BE" w:rsidRPr="00F813BE" w:rsidRDefault="00F813BE" w:rsidP="00F813BE">
      <w:pPr>
        <w:numPr>
          <w:ilvl w:val="1"/>
          <w:numId w:val="33"/>
        </w:numPr>
        <w:spacing w:after="0" w:line="240" w:lineRule="auto"/>
        <w:contextualSpacing/>
        <w:rPr>
          <w:rFonts w:ascii="Arial" w:eastAsia="SimSun" w:hAnsi="Arial" w:cs="Arial"/>
          <w:b/>
          <w:sz w:val="18"/>
          <w:szCs w:val="18"/>
          <w:lang w:eastAsia="zh-CN"/>
        </w:rPr>
      </w:pPr>
      <w:r w:rsidRPr="00F813BE">
        <w:rPr>
          <w:rFonts w:ascii="Arial" w:eastAsia="SimSun" w:hAnsi="Arial" w:cs="Arial"/>
          <w:b/>
          <w:sz w:val="18"/>
          <w:szCs w:val="18"/>
          <w:lang w:eastAsia="zh-CN"/>
        </w:rPr>
        <w:t>Podatki o udeležbi fizičnih oseb v lastništvu ponudnika, vključno s tihimi družbeniki*:</w:t>
      </w:r>
    </w:p>
    <w:p w14:paraId="7A87D095" w14:textId="77777777" w:rsidR="00F813BE" w:rsidRPr="00F813BE" w:rsidRDefault="00F813BE" w:rsidP="00F813BE">
      <w:pPr>
        <w:spacing w:after="0" w:line="240" w:lineRule="auto"/>
        <w:ind w:left="360"/>
        <w:contextualSpacing/>
        <w:rPr>
          <w:rFonts w:ascii="Arial" w:eastAsia="SimSun" w:hAnsi="Arial" w:cs="Arial"/>
          <w:b/>
          <w:sz w:val="18"/>
          <w:szCs w:val="18"/>
          <w:lang w:eastAsia="zh-CN"/>
        </w:rPr>
      </w:pPr>
    </w:p>
    <w:p w14:paraId="4759DA84"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sz w:val="18"/>
          <w:szCs w:val="18"/>
          <w:lang w:eastAsia="zh-CN"/>
        </w:rPr>
        <w:t>Fizična oseba 1:</w:t>
      </w:r>
    </w:p>
    <w:p w14:paraId="5D20D37E"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sz w:val="18"/>
          <w:szCs w:val="18"/>
          <w:lang w:eastAsia="zh-CN"/>
        </w:rPr>
        <w:t>Ime in priimek: _____________________________________________________________________________</w:t>
      </w:r>
    </w:p>
    <w:p w14:paraId="4F5E64EF"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sz w:val="18"/>
          <w:szCs w:val="18"/>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14:paraId="73530EB2"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sz w:val="18"/>
          <w:szCs w:val="18"/>
          <w:lang w:eastAsia="zh-CN"/>
        </w:rPr>
        <w:t>Delež lastništva ponudnika: _________________________________________________</w:t>
      </w:r>
    </w:p>
    <w:p w14:paraId="5467B5C1"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noProof/>
          <w:sz w:val="18"/>
          <w:szCs w:val="18"/>
          <w:lang w:eastAsia="sl-SI"/>
        </w:rPr>
        <mc:AlternateContent>
          <mc:Choice Requires="wps">
            <w:drawing>
              <wp:anchor distT="0" distB="0" distL="114300" distR="114300" simplePos="0" relativeHeight="251663360" behindDoc="0" locked="0" layoutInCell="1" allowOverlap="1" wp14:anchorId="069EADCF" wp14:editId="107E9354">
                <wp:simplePos x="0" y="0"/>
                <wp:positionH relativeFrom="column">
                  <wp:posOffset>3064510</wp:posOffset>
                </wp:positionH>
                <wp:positionV relativeFrom="paragraph">
                  <wp:posOffset>31115</wp:posOffset>
                </wp:positionV>
                <wp:extent cx="139065" cy="116840"/>
                <wp:effectExtent l="0" t="0" r="0" b="0"/>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22CC4B6F" id="Pravokotnik 14" o:spid="_x0000_s1026" style="position:absolute;margin-left:241.3pt;margin-top:2.45pt;width:10.95pt;height:9.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"/>
            </w:pict>
          </mc:Fallback>
        </mc:AlternateContent>
      </w:r>
      <w:r w:rsidRPr="00F813BE">
        <w:rPr>
          <w:rFonts w:ascii="Arial" w:eastAsia="SimSun" w:hAnsi="Arial" w:cs="Arial"/>
          <w:noProof/>
          <w:sz w:val="18"/>
          <w:szCs w:val="18"/>
          <w:lang w:eastAsia="sl-SI"/>
        </w:rPr>
        <mc:AlternateContent>
          <mc:Choice Requires="wps">
            <w:drawing>
              <wp:anchor distT="0" distB="0" distL="114300" distR="114300" simplePos="0" relativeHeight="251664384" behindDoc="0" locked="0" layoutInCell="1" allowOverlap="1" wp14:anchorId="62E6A8AC" wp14:editId="45E1C04D">
                <wp:simplePos x="0" y="0"/>
                <wp:positionH relativeFrom="column">
                  <wp:posOffset>2136140</wp:posOffset>
                </wp:positionH>
                <wp:positionV relativeFrom="paragraph">
                  <wp:posOffset>31115</wp:posOffset>
                </wp:positionV>
                <wp:extent cx="146050" cy="116840"/>
                <wp:effectExtent l="0" t="0" r="6350" b="0"/>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794E9B10" id="Pravokotnik 13" o:spid="_x0000_s1026" style="position:absolute;margin-left:168.2pt;margin-top:2.45pt;width:11.5pt;height:9.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"/>
            </w:pict>
          </mc:Fallback>
        </mc:AlternateContent>
      </w:r>
      <w:r w:rsidRPr="00F813BE">
        <w:rPr>
          <w:rFonts w:ascii="Arial" w:eastAsia="SimSun" w:hAnsi="Arial" w:cs="Arial"/>
          <w:sz w:val="18"/>
          <w:szCs w:val="18"/>
          <w:lang w:eastAsia="zh-CN"/>
        </w:rPr>
        <w:t xml:space="preserve">Tihi družbenik* (ustrezno označi): </w:t>
      </w:r>
      <w:r w:rsidRPr="00F813BE">
        <w:rPr>
          <w:rFonts w:ascii="Arial" w:eastAsia="SimSun" w:hAnsi="Arial" w:cs="Arial"/>
          <w:sz w:val="18"/>
          <w:szCs w:val="18"/>
          <w:lang w:eastAsia="zh-CN"/>
        </w:rPr>
        <w:tab/>
        <w:t>DA</w:t>
      </w:r>
      <w:r w:rsidRPr="00F813BE">
        <w:rPr>
          <w:rFonts w:ascii="Arial" w:eastAsia="SimSun" w:hAnsi="Arial" w:cs="Arial"/>
          <w:sz w:val="18"/>
          <w:szCs w:val="18"/>
          <w:lang w:eastAsia="zh-CN"/>
        </w:rPr>
        <w:tab/>
      </w:r>
      <w:r w:rsidRPr="00F813BE">
        <w:rPr>
          <w:rFonts w:ascii="Arial" w:eastAsia="SimSun" w:hAnsi="Arial" w:cs="Arial"/>
          <w:sz w:val="18"/>
          <w:szCs w:val="18"/>
          <w:lang w:eastAsia="zh-CN"/>
        </w:rPr>
        <w:tab/>
        <w:t>NE</w:t>
      </w:r>
      <w:r w:rsidRPr="00F813BE">
        <w:rPr>
          <w:rFonts w:ascii="Arial" w:eastAsia="SimSun" w:hAnsi="Arial" w:cs="Arial"/>
          <w:sz w:val="18"/>
          <w:szCs w:val="18"/>
          <w:lang w:eastAsia="zh-CN"/>
        </w:rPr>
        <w:tab/>
      </w:r>
    </w:p>
    <w:p w14:paraId="29B486F4"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sz w:val="18"/>
          <w:szCs w:val="18"/>
          <w:lang w:eastAsia="zh-CN"/>
        </w:rPr>
        <w:t>Če DA, navedite nosilca tihe družbe*:____________________________________________________________</w:t>
      </w:r>
    </w:p>
    <w:p w14:paraId="0DAA1051"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sz w:val="18"/>
          <w:szCs w:val="18"/>
          <w:lang w:eastAsia="zh-CN"/>
        </w:rPr>
        <w:t>Fizična oseba 2:</w:t>
      </w:r>
    </w:p>
    <w:p w14:paraId="5040A674"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sz w:val="18"/>
          <w:szCs w:val="18"/>
          <w:lang w:eastAsia="zh-CN"/>
        </w:rPr>
        <w:t>Ime in priimek: _____________________________________________________________________________</w:t>
      </w:r>
    </w:p>
    <w:p w14:paraId="5B3E7E5D"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sz w:val="18"/>
          <w:szCs w:val="18"/>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14:paraId="0782A7E8"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sz w:val="18"/>
          <w:szCs w:val="18"/>
          <w:lang w:eastAsia="zh-CN"/>
        </w:rPr>
        <w:t>Delež lastništva ponudnika: _________________________________________________</w:t>
      </w:r>
    </w:p>
    <w:p w14:paraId="3A7014E5"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noProof/>
          <w:sz w:val="18"/>
          <w:szCs w:val="18"/>
          <w:lang w:eastAsia="sl-SI"/>
        </w:rPr>
        <mc:AlternateContent>
          <mc:Choice Requires="wps">
            <w:drawing>
              <wp:anchor distT="0" distB="0" distL="114300" distR="114300" simplePos="0" relativeHeight="251665408" behindDoc="0" locked="0" layoutInCell="1" allowOverlap="1" wp14:anchorId="009B2072" wp14:editId="5A385A0D">
                <wp:simplePos x="0" y="0"/>
                <wp:positionH relativeFrom="column">
                  <wp:posOffset>3021330</wp:posOffset>
                </wp:positionH>
                <wp:positionV relativeFrom="paragraph">
                  <wp:posOffset>31115</wp:posOffset>
                </wp:positionV>
                <wp:extent cx="139065" cy="116840"/>
                <wp:effectExtent l="0" t="0" r="0" b="0"/>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042A9813" id="Pravokotnik 12" o:spid="_x0000_s1026" style="position:absolute;margin-left:237.9pt;margin-top:2.45pt;width:10.95pt;height:9.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"/>
            </w:pict>
          </mc:Fallback>
        </mc:AlternateContent>
      </w:r>
      <w:r w:rsidRPr="00F813BE">
        <w:rPr>
          <w:rFonts w:ascii="Arial" w:eastAsia="SimSun" w:hAnsi="Arial" w:cs="Arial"/>
          <w:noProof/>
          <w:sz w:val="18"/>
          <w:szCs w:val="18"/>
          <w:lang w:eastAsia="sl-SI"/>
        </w:rPr>
        <mc:AlternateContent>
          <mc:Choice Requires="wps">
            <w:drawing>
              <wp:anchor distT="0" distB="0" distL="114300" distR="114300" simplePos="0" relativeHeight="251666432" behindDoc="0" locked="0" layoutInCell="1" allowOverlap="1" wp14:anchorId="3EE39E1C" wp14:editId="3D356101">
                <wp:simplePos x="0" y="0"/>
                <wp:positionH relativeFrom="column">
                  <wp:posOffset>2136140</wp:posOffset>
                </wp:positionH>
                <wp:positionV relativeFrom="paragraph">
                  <wp:posOffset>31115</wp:posOffset>
                </wp:positionV>
                <wp:extent cx="146050" cy="116840"/>
                <wp:effectExtent l="0" t="0" r="6350" b="0"/>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2F1C424D" id="Pravokotnik 11" o:spid="_x0000_s1026" style="position:absolute;margin-left:168.2pt;margin-top:2.45pt;width:11.5pt;height:9.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"/>
            </w:pict>
          </mc:Fallback>
        </mc:AlternateContent>
      </w:r>
      <w:r w:rsidRPr="00F813BE">
        <w:rPr>
          <w:rFonts w:ascii="Arial" w:eastAsia="SimSun" w:hAnsi="Arial" w:cs="Arial"/>
          <w:sz w:val="18"/>
          <w:szCs w:val="18"/>
          <w:lang w:eastAsia="zh-CN"/>
        </w:rPr>
        <w:t xml:space="preserve">Tihi družbenik* (ustrezno označi): </w:t>
      </w:r>
      <w:r w:rsidRPr="00F813BE">
        <w:rPr>
          <w:rFonts w:ascii="Arial" w:eastAsia="SimSun" w:hAnsi="Arial" w:cs="Arial"/>
          <w:sz w:val="18"/>
          <w:szCs w:val="18"/>
          <w:lang w:eastAsia="zh-CN"/>
        </w:rPr>
        <w:tab/>
        <w:t>DA</w:t>
      </w:r>
      <w:r w:rsidRPr="00F813BE">
        <w:rPr>
          <w:rFonts w:ascii="Arial" w:eastAsia="SimSun" w:hAnsi="Arial" w:cs="Arial"/>
          <w:sz w:val="18"/>
          <w:szCs w:val="18"/>
          <w:lang w:eastAsia="zh-CN"/>
        </w:rPr>
        <w:tab/>
      </w:r>
      <w:r w:rsidRPr="00F813BE">
        <w:rPr>
          <w:rFonts w:ascii="Arial" w:eastAsia="SimSun" w:hAnsi="Arial" w:cs="Arial"/>
          <w:sz w:val="18"/>
          <w:szCs w:val="18"/>
          <w:lang w:eastAsia="zh-CN"/>
        </w:rPr>
        <w:tab/>
        <w:t>NE</w:t>
      </w:r>
      <w:r w:rsidRPr="00F813BE">
        <w:rPr>
          <w:rFonts w:ascii="Arial" w:eastAsia="SimSun" w:hAnsi="Arial" w:cs="Arial"/>
          <w:sz w:val="18"/>
          <w:szCs w:val="18"/>
          <w:lang w:eastAsia="zh-CN"/>
        </w:rPr>
        <w:tab/>
      </w:r>
    </w:p>
    <w:p w14:paraId="78DE7612"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sz w:val="18"/>
          <w:szCs w:val="18"/>
          <w:lang w:eastAsia="zh-CN"/>
        </w:rPr>
        <w:t>Če DA, navedite nosilca tihe družbe*:____________________________________________________________</w:t>
      </w:r>
      <w:r w:rsidRPr="00F813BE">
        <w:rPr>
          <w:rFonts w:ascii="Arial" w:eastAsia="SimSun" w:hAnsi="Arial" w:cs="Arial"/>
          <w:sz w:val="18"/>
          <w:szCs w:val="18"/>
          <w:lang w:eastAsia="zh-CN"/>
        </w:rPr>
        <w:br w:type="page"/>
      </w:r>
    </w:p>
    <w:p w14:paraId="09648B6D"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sz w:val="18"/>
          <w:szCs w:val="18"/>
          <w:lang w:eastAsia="zh-CN"/>
        </w:rPr>
        <w:lastRenderedPageBreak/>
        <w:t>Fizična oseba 3:</w:t>
      </w:r>
    </w:p>
    <w:p w14:paraId="714583E0"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sz w:val="18"/>
          <w:szCs w:val="18"/>
          <w:lang w:eastAsia="zh-CN"/>
        </w:rPr>
        <w:t>Ime in priimek: _____________________________________________________________________________</w:t>
      </w:r>
    </w:p>
    <w:p w14:paraId="12E119D2"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sz w:val="18"/>
          <w:szCs w:val="18"/>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14:paraId="60A84110"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sz w:val="18"/>
          <w:szCs w:val="18"/>
          <w:lang w:eastAsia="zh-CN"/>
        </w:rPr>
        <w:t>Delež lastništva ponudnika: _________________________________________________</w:t>
      </w:r>
    </w:p>
    <w:p w14:paraId="31D4F05C"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noProof/>
          <w:sz w:val="18"/>
          <w:szCs w:val="18"/>
          <w:lang w:eastAsia="sl-SI"/>
        </w:rPr>
        <mc:AlternateContent>
          <mc:Choice Requires="wps">
            <w:drawing>
              <wp:anchor distT="0" distB="0" distL="114300" distR="114300" simplePos="0" relativeHeight="251667456" behindDoc="0" locked="0" layoutInCell="1" allowOverlap="1" wp14:anchorId="43D72C1E" wp14:editId="30C4630D">
                <wp:simplePos x="0" y="0"/>
                <wp:positionH relativeFrom="column">
                  <wp:posOffset>3021330</wp:posOffset>
                </wp:positionH>
                <wp:positionV relativeFrom="paragraph">
                  <wp:posOffset>31115</wp:posOffset>
                </wp:positionV>
                <wp:extent cx="139065" cy="116840"/>
                <wp:effectExtent l="0" t="0" r="0" b="0"/>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57E56E4A" id="Pravokotnik 10" o:spid="_x0000_s1026" style="position:absolute;margin-left:237.9pt;margin-top:2.45pt;width:10.95pt;height:9.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"/>
            </w:pict>
          </mc:Fallback>
        </mc:AlternateContent>
      </w:r>
      <w:r w:rsidRPr="00F813BE">
        <w:rPr>
          <w:rFonts w:ascii="Arial" w:eastAsia="SimSun" w:hAnsi="Arial" w:cs="Arial"/>
          <w:noProof/>
          <w:sz w:val="18"/>
          <w:szCs w:val="18"/>
          <w:lang w:eastAsia="sl-SI"/>
        </w:rPr>
        <mc:AlternateContent>
          <mc:Choice Requires="wps">
            <w:drawing>
              <wp:anchor distT="0" distB="0" distL="114300" distR="114300" simplePos="0" relativeHeight="251668480" behindDoc="0" locked="0" layoutInCell="1" allowOverlap="1" wp14:anchorId="7918AFA1" wp14:editId="43169F63">
                <wp:simplePos x="0" y="0"/>
                <wp:positionH relativeFrom="column">
                  <wp:posOffset>2136140</wp:posOffset>
                </wp:positionH>
                <wp:positionV relativeFrom="paragraph">
                  <wp:posOffset>31115</wp:posOffset>
                </wp:positionV>
                <wp:extent cx="146050" cy="116840"/>
                <wp:effectExtent l="0" t="0" r="6350" b="0"/>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00576E14" id="Pravokotnik 9" o:spid="_x0000_s1026" style="position:absolute;margin-left:168.2pt;margin-top:2.45pt;width:11.5pt;height:9.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"/>
            </w:pict>
          </mc:Fallback>
        </mc:AlternateContent>
      </w:r>
      <w:r w:rsidRPr="00F813BE">
        <w:rPr>
          <w:rFonts w:ascii="Arial" w:eastAsia="SimSun" w:hAnsi="Arial" w:cs="Arial"/>
          <w:sz w:val="18"/>
          <w:szCs w:val="18"/>
          <w:lang w:eastAsia="zh-CN"/>
        </w:rPr>
        <w:t xml:space="preserve">Tihi družbenik* (ustrezno označi): </w:t>
      </w:r>
      <w:r w:rsidRPr="00F813BE">
        <w:rPr>
          <w:rFonts w:ascii="Arial" w:eastAsia="SimSun" w:hAnsi="Arial" w:cs="Arial"/>
          <w:sz w:val="18"/>
          <w:szCs w:val="18"/>
          <w:lang w:eastAsia="zh-CN"/>
        </w:rPr>
        <w:tab/>
        <w:t>DA</w:t>
      </w:r>
      <w:r w:rsidRPr="00F813BE">
        <w:rPr>
          <w:rFonts w:ascii="Arial" w:eastAsia="SimSun" w:hAnsi="Arial" w:cs="Arial"/>
          <w:sz w:val="18"/>
          <w:szCs w:val="18"/>
          <w:lang w:eastAsia="zh-CN"/>
        </w:rPr>
        <w:tab/>
      </w:r>
      <w:r w:rsidRPr="00F813BE">
        <w:rPr>
          <w:rFonts w:ascii="Arial" w:eastAsia="SimSun" w:hAnsi="Arial" w:cs="Arial"/>
          <w:sz w:val="18"/>
          <w:szCs w:val="18"/>
          <w:lang w:eastAsia="zh-CN"/>
        </w:rPr>
        <w:tab/>
        <w:t>NE</w:t>
      </w:r>
      <w:r w:rsidRPr="00F813BE">
        <w:rPr>
          <w:rFonts w:ascii="Arial" w:eastAsia="SimSun" w:hAnsi="Arial" w:cs="Arial"/>
          <w:sz w:val="18"/>
          <w:szCs w:val="18"/>
          <w:lang w:eastAsia="zh-CN"/>
        </w:rPr>
        <w:tab/>
      </w:r>
    </w:p>
    <w:p w14:paraId="5115C254" w14:textId="77777777" w:rsidR="00F813BE" w:rsidRPr="00F813BE" w:rsidRDefault="00F813BE" w:rsidP="00F813BE">
      <w:pPr>
        <w:spacing w:after="0"/>
        <w:rPr>
          <w:rFonts w:ascii="Arial" w:eastAsia="SimSun" w:hAnsi="Arial" w:cs="Arial"/>
          <w:sz w:val="18"/>
          <w:szCs w:val="18"/>
          <w:lang w:eastAsia="zh-CN"/>
        </w:rPr>
      </w:pPr>
      <w:r w:rsidRPr="00F813BE">
        <w:rPr>
          <w:rFonts w:ascii="Arial" w:eastAsia="SimSun" w:hAnsi="Arial" w:cs="Arial"/>
          <w:sz w:val="18"/>
          <w:szCs w:val="18"/>
          <w:lang w:eastAsia="zh-CN"/>
        </w:rPr>
        <w:t>Če DA, navedite nosilca tihe družbe*:____________________________________________________________</w:t>
      </w:r>
    </w:p>
    <w:p w14:paraId="4ACCE03D" w14:textId="77777777" w:rsidR="00F813BE" w:rsidRPr="00F813BE" w:rsidRDefault="00F813BE" w:rsidP="00F813BE">
      <w:pPr>
        <w:rPr>
          <w:rFonts w:ascii="Arial" w:eastAsia="SimSun" w:hAnsi="Arial" w:cs="Arial"/>
          <w:sz w:val="14"/>
          <w:szCs w:val="14"/>
          <w:lang w:eastAsia="zh-CN"/>
        </w:rPr>
      </w:pPr>
    </w:p>
    <w:p w14:paraId="30C36831" w14:textId="77777777" w:rsidR="00F813BE" w:rsidRPr="00F813BE" w:rsidRDefault="00F813BE" w:rsidP="00F813BE">
      <w:pPr>
        <w:numPr>
          <w:ilvl w:val="1"/>
          <w:numId w:val="33"/>
        </w:numPr>
        <w:spacing w:after="0" w:line="240" w:lineRule="auto"/>
        <w:contextualSpacing/>
        <w:rPr>
          <w:rFonts w:ascii="Arial" w:eastAsia="SimSun" w:hAnsi="Arial" w:cs="Arial"/>
          <w:b/>
          <w:sz w:val="18"/>
          <w:szCs w:val="18"/>
          <w:lang w:eastAsia="zh-CN"/>
        </w:rPr>
      </w:pPr>
      <w:r w:rsidRPr="00F813BE">
        <w:rPr>
          <w:rFonts w:ascii="Arial" w:eastAsia="SimSun" w:hAnsi="Arial" w:cs="Arial"/>
          <w:b/>
          <w:sz w:val="18"/>
          <w:szCs w:val="18"/>
          <w:lang w:eastAsia="zh-CN"/>
        </w:rPr>
        <w:t>Podatki o udeležbi pravnih oseb v lastništvu ponudnika, vključno z navedbo, ali je pravna oseba nosilec tihe družbe*:</w:t>
      </w:r>
    </w:p>
    <w:p w14:paraId="5380E615" w14:textId="77777777" w:rsidR="00F813BE" w:rsidRPr="00F813BE" w:rsidRDefault="00F813BE" w:rsidP="00F813BE">
      <w:pPr>
        <w:ind w:left="360"/>
        <w:contextualSpacing/>
        <w:rPr>
          <w:rFonts w:ascii="Arial" w:eastAsia="SimSun" w:hAnsi="Arial" w:cs="Arial"/>
          <w:b/>
          <w:sz w:val="18"/>
          <w:szCs w:val="18"/>
          <w:lang w:eastAsia="zh-CN"/>
        </w:rPr>
      </w:pPr>
    </w:p>
    <w:p w14:paraId="13079C02"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sz w:val="18"/>
          <w:szCs w:val="18"/>
          <w:lang w:eastAsia="zh-CN"/>
        </w:rPr>
        <w:t>Naziv pravne osebe: ________________________________________________________________________</w:t>
      </w:r>
    </w:p>
    <w:p w14:paraId="25F8AD2E"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sz w:val="18"/>
          <w:szCs w:val="18"/>
          <w:lang w:eastAsia="zh-CN"/>
        </w:rPr>
        <w:t>Sedež pravne osebe: ________________________________________________________________________</w:t>
      </w:r>
    </w:p>
    <w:p w14:paraId="501876E1"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sz w:val="18"/>
          <w:szCs w:val="18"/>
          <w:lang w:eastAsia="zh-CN"/>
        </w:rPr>
        <w:t>Delež lastništva ponudnika: ___________________________________________________________________</w:t>
      </w:r>
    </w:p>
    <w:p w14:paraId="55958648"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sz w:val="18"/>
          <w:szCs w:val="18"/>
          <w:lang w:eastAsia="zh-CN"/>
        </w:rPr>
        <w:t>Matična številka ponudnika oziroma davčna številka za druge pravne osebe, ki niso vpisane v poslovnem registru: __________________________________________________________________</w:t>
      </w:r>
    </w:p>
    <w:p w14:paraId="644D4B40"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noProof/>
          <w:sz w:val="18"/>
          <w:szCs w:val="18"/>
          <w:lang w:eastAsia="sl-SI"/>
        </w:rPr>
        <mc:AlternateContent>
          <mc:Choice Requires="wps">
            <w:drawing>
              <wp:anchor distT="0" distB="0" distL="114300" distR="114300" simplePos="0" relativeHeight="251659264" behindDoc="0" locked="0" layoutInCell="1" allowOverlap="1" wp14:anchorId="55ED6205" wp14:editId="0ED6377B">
                <wp:simplePos x="0" y="0"/>
                <wp:positionH relativeFrom="column">
                  <wp:posOffset>4827905</wp:posOffset>
                </wp:positionH>
                <wp:positionV relativeFrom="paragraph">
                  <wp:posOffset>25400</wp:posOffset>
                </wp:positionV>
                <wp:extent cx="153670" cy="139065"/>
                <wp:effectExtent l="0" t="0" r="0" b="0"/>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378D94B8" id="Pravokotnik 7" o:spid="_x0000_s1026" style="position:absolute;margin-left:380.15pt;margin-top:2pt;width:12.1pt;height:1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"/>
            </w:pict>
          </mc:Fallback>
        </mc:AlternateContent>
      </w:r>
      <w:r w:rsidRPr="00F813BE">
        <w:rPr>
          <w:rFonts w:ascii="Arial" w:eastAsia="SimSun" w:hAnsi="Arial" w:cs="Arial"/>
          <w:noProof/>
          <w:sz w:val="18"/>
          <w:szCs w:val="18"/>
          <w:lang w:eastAsia="sl-SI"/>
        </w:rPr>
        <mc:AlternateContent>
          <mc:Choice Requires="wps">
            <w:drawing>
              <wp:anchor distT="0" distB="0" distL="114300" distR="114300" simplePos="0" relativeHeight="251660288" behindDoc="0" locked="0" layoutInCell="1" allowOverlap="1" wp14:anchorId="4B1B1F1B" wp14:editId="6A853C34">
                <wp:simplePos x="0" y="0"/>
                <wp:positionH relativeFrom="column">
                  <wp:posOffset>3898900</wp:posOffset>
                </wp:positionH>
                <wp:positionV relativeFrom="paragraph">
                  <wp:posOffset>25400</wp:posOffset>
                </wp:positionV>
                <wp:extent cx="153670" cy="139065"/>
                <wp:effectExtent l="0" t="0" r="0" b="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7A4498FB" id="Pravokotnik 6" o:spid="_x0000_s1026" style="position:absolute;margin-left:307pt;margin-top:2pt;width:12.1pt;height:10.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"/>
            </w:pict>
          </mc:Fallback>
        </mc:AlternateContent>
      </w:r>
      <w:r w:rsidRPr="00F813BE">
        <w:rPr>
          <w:rFonts w:ascii="Arial" w:eastAsia="SimSun" w:hAnsi="Arial" w:cs="Arial"/>
          <w:sz w:val="18"/>
          <w:szCs w:val="18"/>
          <w:lang w:eastAsia="zh-CN"/>
        </w:rPr>
        <w:t xml:space="preserve">Pravna oseba je hkrati nosilec tihe družbe* (ustrezno označi): </w:t>
      </w:r>
      <w:r w:rsidRPr="00F813BE">
        <w:rPr>
          <w:rFonts w:ascii="Arial" w:eastAsia="SimSun" w:hAnsi="Arial" w:cs="Arial"/>
          <w:sz w:val="18"/>
          <w:szCs w:val="18"/>
          <w:lang w:eastAsia="zh-CN"/>
        </w:rPr>
        <w:tab/>
        <w:t xml:space="preserve">         DA</w:t>
      </w:r>
      <w:r w:rsidRPr="00F813BE">
        <w:rPr>
          <w:rFonts w:ascii="Arial" w:eastAsia="SimSun" w:hAnsi="Arial" w:cs="Arial"/>
          <w:sz w:val="18"/>
          <w:szCs w:val="18"/>
          <w:lang w:eastAsia="zh-CN"/>
        </w:rPr>
        <w:tab/>
        <w:t xml:space="preserve">                           NE</w:t>
      </w:r>
      <w:r w:rsidRPr="00F813BE">
        <w:rPr>
          <w:rFonts w:ascii="Arial" w:eastAsia="SimSun" w:hAnsi="Arial" w:cs="Arial"/>
          <w:sz w:val="18"/>
          <w:szCs w:val="18"/>
          <w:lang w:eastAsia="zh-CN"/>
        </w:rPr>
        <w:tab/>
      </w:r>
    </w:p>
    <w:p w14:paraId="044CC0F4" w14:textId="77777777" w:rsidR="00F813BE" w:rsidRPr="00F813BE" w:rsidRDefault="00F813BE" w:rsidP="00F813BE">
      <w:pPr>
        <w:contextualSpacing/>
        <w:rPr>
          <w:rFonts w:ascii="Arial" w:eastAsia="SimSun" w:hAnsi="Arial" w:cs="Arial"/>
          <w:b/>
          <w:sz w:val="18"/>
          <w:szCs w:val="18"/>
          <w:lang w:eastAsia="zh-CN"/>
        </w:rPr>
      </w:pPr>
      <w:r w:rsidRPr="00F813BE">
        <w:rPr>
          <w:rFonts w:ascii="Arial" w:eastAsia="SimSun" w:hAnsi="Arial" w:cs="Arial"/>
          <w:b/>
          <w:sz w:val="18"/>
          <w:szCs w:val="18"/>
          <w:lang w:eastAsia="zh-CN"/>
        </w:rPr>
        <w:t>pri čemer je pravna oseba v lasti naslednjih fizičnih oseb:</w:t>
      </w:r>
    </w:p>
    <w:p w14:paraId="0F92F6EF" w14:textId="77777777" w:rsidR="00F813BE" w:rsidRPr="00F813BE" w:rsidRDefault="00F813BE" w:rsidP="00F813BE">
      <w:pPr>
        <w:contextualSpacing/>
        <w:rPr>
          <w:rFonts w:ascii="Arial" w:eastAsia="SimSun" w:hAnsi="Arial" w:cs="Arial"/>
          <w:b/>
          <w:sz w:val="18"/>
          <w:szCs w:val="18"/>
          <w:lang w:eastAsia="zh-CN"/>
        </w:rPr>
      </w:pPr>
    </w:p>
    <w:p w14:paraId="1417DB56"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sz w:val="18"/>
          <w:szCs w:val="18"/>
          <w:lang w:eastAsia="zh-CN"/>
        </w:rPr>
        <w:t>Ime in priimek: _____________________________________________________________________________</w:t>
      </w:r>
    </w:p>
    <w:p w14:paraId="724621AB"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sz w:val="18"/>
          <w:szCs w:val="18"/>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14:paraId="07869C81"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sz w:val="18"/>
          <w:szCs w:val="18"/>
          <w:lang w:eastAsia="zh-CN"/>
        </w:rPr>
        <w:t>Delež lastništva ponudnika: _________________________________________________</w:t>
      </w:r>
    </w:p>
    <w:p w14:paraId="522EAC3F"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noProof/>
          <w:sz w:val="18"/>
          <w:szCs w:val="18"/>
          <w:lang w:eastAsia="sl-SI"/>
        </w:rPr>
        <mc:AlternateContent>
          <mc:Choice Requires="wps">
            <w:drawing>
              <wp:anchor distT="0" distB="0" distL="114300" distR="114300" simplePos="0" relativeHeight="251669504" behindDoc="0" locked="0" layoutInCell="1" allowOverlap="1" wp14:anchorId="1463783A" wp14:editId="4707FAAC">
                <wp:simplePos x="0" y="0"/>
                <wp:positionH relativeFrom="column">
                  <wp:posOffset>3021330</wp:posOffset>
                </wp:positionH>
                <wp:positionV relativeFrom="paragraph">
                  <wp:posOffset>31115</wp:posOffset>
                </wp:positionV>
                <wp:extent cx="139065" cy="116840"/>
                <wp:effectExtent l="0" t="0" r="0" b="0"/>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6C21189A" id="Pravokotnik 2" o:spid="_x0000_s1026" style="position:absolute;margin-left:237.9pt;margin-top:2.45pt;width:10.95pt;height:9.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"/>
            </w:pict>
          </mc:Fallback>
        </mc:AlternateContent>
      </w:r>
      <w:r w:rsidRPr="00F813BE">
        <w:rPr>
          <w:rFonts w:ascii="Arial" w:eastAsia="SimSun" w:hAnsi="Arial" w:cs="Arial"/>
          <w:noProof/>
          <w:sz w:val="18"/>
          <w:szCs w:val="18"/>
          <w:lang w:eastAsia="sl-SI"/>
        </w:rPr>
        <mc:AlternateContent>
          <mc:Choice Requires="wps">
            <w:drawing>
              <wp:anchor distT="0" distB="0" distL="114300" distR="114300" simplePos="0" relativeHeight="251670528" behindDoc="0" locked="0" layoutInCell="1" allowOverlap="1" wp14:anchorId="18287BC4" wp14:editId="6420DB87">
                <wp:simplePos x="0" y="0"/>
                <wp:positionH relativeFrom="column">
                  <wp:posOffset>2136140</wp:posOffset>
                </wp:positionH>
                <wp:positionV relativeFrom="paragraph">
                  <wp:posOffset>31115</wp:posOffset>
                </wp:positionV>
                <wp:extent cx="146050" cy="116840"/>
                <wp:effectExtent l="0" t="0" r="6350" b="0"/>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683AC635" id="Pravokotnik 3" o:spid="_x0000_s1026" style="position:absolute;margin-left:168.2pt;margin-top:2.45pt;width:11.5pt;height:9.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"/>
            </w:pict>
          </mc:Fallback>
        </mc:AlternateContent>
      </w:r>
      <w:r w:rsidRPr="00F813BE">
        <w:rPr>
          <w:rFonts w:ascii="Arial" w:eastAsia="SimSun" w:hAnsi="Arial" w:cs="Arial"/>
          <w:sz w:val="18"/>
          <w:szCs w:val="18"/>
          <w:lang w:eastAsia="zh-CN"/>
        </w:rPr>
        <w:t xml:space="preserve">Tihi družbenik* (ustrezno označi): </w:t>
      </w:r>
      <w:r w:rsidRPr="00F813BE">
        <w:rPr>
          <w:rFonts w:ascii="Arial" w:eastAsia="SimSun" w:hAnsi="Arial" w:cs="Arial"/>
          <w:sz w:val="18"/>
          <w:szCs w:val="18"/>
          <w:lang w:eastAsia="zh-CN"/>
        </w:rPr>
        <w:tab/>
        <w:t>DA</w:t>
      </w:r>
      <w:r w:rsidRPr="00F813BE">
        <w:rPr>
          <w:rFonts w:ascii="Arial" w:eastAsia="SimSun" w:hAnsi="Arial" w:cs="Arial"/>
          <w:sz w:val="18"/>
          <w:szCs w:val="18"/>
          <w:lang w:eastAsia="zh-CN"/>
        </w:rPr>
        <w:tab/>
      </w:r>
      <w:r w:rsidRPr="00F813BE">
        <w:rPr>
          <w:rFonts w:ascii="Arial" w:eastAsia="SimSun" w:hAnsi="Arial" w:cs="Arial"/>
          <w:sz w:val="18"/>
          <w:szCs w:val="18"/>
          <w:lang w:eastAsia="zh-CN"/>
        </w:rPr>
        <w:tab/>
        <w:t>NE</w:t>
      </w:r>
      <w:r w:rsidRPr="00F813BE">
        <w:rPr>
          <w:rFonts w:ascii="Arial" w:eastAsia="SimSun" w:hAnsi="Arial" w:cs="Arial"/>
          <w:sz w:val="18"/>
          <w:szCs w:val="18"/>
          <w:lang w:eastAsia="zh-CN"/>
        </w:rPr>
        <w:tab/>
      </w:r>
    </w:p>
    <w:p w14:paraId="6392CD3E" w14:textId="77777777" w:rsidR="00F813BE" w:rsidRPr="00F813BE" w:rsidRDefault="00F813BE" w:rsidP="00F813BE">
      <w:pPr>
        <w:spacing w:after="0" w:line="240" w:lineRule="auto"/>
        <w:rPr>
          <w:rFonts w:ascii="Arial" w:eastAsia="SimSun" w:hAnsi="Arial" w:cs="Arial"/>
          <w:sz w:val="18"/>
          <w:szCs w:val="18"/>
          <w:lang w:eastAsia="zh-CN"/>
        </w:rPr>
      </w:pPr>
      <w:r w:rsidRPr="00F813BE">
        <w:rPr>
          <w:rFonts w:ascii="Arial" w:eastAsia="SimSun" w:hAnsi="Arial" w:cs="Arial"/>
          <w:sz w:val="18"/>
          <w:szCs w:val="18"/>
          <w:lang w:eastAsia="zh-CN"/>
        </w:rPr>
        <w:t xml:space="preserve">Če DA, navedite nosilca tihe družbe*:____________________________________________________________ </w:t>
      </w:r>
    </w:p>
    <w:p w14:paraId="11D8B3FE" w14:textId="77777777" w:rsidR="00F813BE" w:rsidRPr="00F813BE" w:rsidRDefault="00F813BE" w:rsidP="00F813BE">
      <w:pPr>
        <w:rPr>
          <w:rFonts w:ascii="Arial" w:eastAsia="SimSun" w:hAnsi="Arial" w:cs="Arial"/>
          <w:sz w:val="18"/>
          <w:szCs w:val="18"/>
          <w:lang w:eastAsia="zh-CN"/>
        </w:rPr>
      </w:pPr>
    </w:p>
    <w:p w14:paraId="417DE367" w14:textId="77777777" w:rsidR="00F813BE" w:rsidRPr="00F813BE" w:rsidRDefault="00F813BE" w:rsidP="00F813BE">
      <w:pPr>
        <w:numPr>
          <w:ilvl w:val="1"/>
          <w:numId w:val="33"/>
        </w:numPr>
        <w:spacing w:after="0" w:line="240" w:lineRule="auto"/>
        <w:contextualSpacing/>
        <w:rPr>
          <w:rFonts w:ascii="Arial" w:eastAsia="SimSun" w:hAnsi="Arial" w:cs="Arial"/>
          <w:b/>
          <w:sz w:val="18"/>
          <w:szCs w:val="18"/>
          <w:lang w:eastAsia="zh-CN"/>
        </w:rPr>
      </w:pPr>
      <w:r w:rsidRPr="00F813BE">
        <w:rPr>
          <w:rFonts w:ascii="Arial" w:eastAsia="SimSun" w:hAnsi="Arial" w:cs="Arial"/>
          <w:b/>
          <w:sz w:val="18"/>
          <w:szCs w:val="18"/>
          <w:lang w:eastAsia="zh-CN"/>
        </w:rPr>
        <w:t>Podatki o družbah, za katere se po določbah zakona, ki ureja gospodarske družbe, šteje, da so povezane družbe s ponudnikom:</w:t>
      </w:r>
    </w:p>
    <w:p w14:paraId="1589AEE0" w14:textId="77777777" w:rsidR="00F813BE" w:rsidRPr="00F813BE" w:rsidRDefault="00F813BE" w:rsidP="00F813BE">
      <w:pPr>
        <w:ind w:left="360"/>
        <w:contextualSpacing/>
        <w:rPr>
          <w:rFonts w:ascii="Arial" w:eastAsia="SimSun" w:hAnsi="Arial" w:cs="Arial"/>
          <w:b/>
          <w:sz w:val="18"/>
          <w:szCs w:val="18"/>
          <w:lang w:eastAsia="zh-CN"/>
        </w:rPr>
      </w:pPr>
    </w:p>
    <w:p w14:paraId="5E0693A7"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sz w:val="18"/>
          <w:szCs w:val="18"/>
          <w:lang w:eastAsia="zh-CN"/>
        </w:rPr>
        <w:t>Naziv pravne osebe: ________________________________________________________________________</w:t>
      </w:r>
    </w:p>
    <w:p w14:paraId="3D5B4410"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sz w:val="18"/>
          <w:szCs w:val="18"/>
          <w:lang w:eastAsia="zh-CN"/>
        </w:rPr>
        <w:t>Sedež pravne osebe: ________________________________________________________________________</w:t>
      </w:r>
    </w:p>
    <w:p w14:paraId="714EDDD8"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sz w:val="18"/>
          <w:szCs w:val="18"/>
          <w:lang w:eastAsia="zh-CN"/>
        </w:rPr>
        <w:t>Matična številka ponudnika oziroma davčna številka za druge pravne osebe, ki niso vpisane v poslovnem registru: __________________________________________________________________</w:t>
      </w:r>
    </w:p>
    <w:p w14:paraId="79A1A4F8"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sz w:val="18"/>
          <w:szCs w:val="18"/>
          <w:lang w:eastAsia="zh-CN"/>
        </w:rPr>
        <w:t>je v medsebojnem razmerju, v skladu s 527. členom ZGD s pravno osebo:</w:t>
      </w:r>
    </w:p>
    <w:p w14:paraId="4942C7E3"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sz w:val="18"/>
          <w:szCs w:val="18"/>
          <w:lang w:eastAsia="zh-CN"/>
        </w:rPr>
        <w:t>Naziv pravne osebe: ________________________________________________________________________</w:t>
      </w:r>
    </w:p>
    <w:p w14:paraId="21FB2ACE"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sz w:val="18"/>
          <w:szCs w:val="18"/>
          <w:lang w:eastAsia="zh-CN"/>
        </w:rPr>
        <w:t>Sedež pravne osebe: ________________________________________________________________________</w:t>
      </w:r>
    </w:p>
    <w:p w14:paraId="3BA5E46C"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sz w:val="18"/>
          <w:szCs w:val="18"/>
          <w:lang w:eastAsia="zh-CN"/>
        </w:rPr>
        <w:t xml:space="preserve">Matična številka ponudnika oziroma davčna številka za druge pravne osebe, ki niso vpisane v poslovnem registru: </w:t>
      </w:r>
    </w:p>
    <w:p w14:paraId="6638D6ED"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sz w:val="18"/>
          <w:szCs w:val="18"/>
          <w:lang w:eastAsia="zh-CN"/>
        </w:rPr>
        <w:t>_________________________________________________________________________________________</w:t>
      </w:r>
    </w:p>
    <w:p w14:paraId="2D9A3E2E"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sz w:val="18"/>
          <w:szCs w:val="18"/>
          <w:lang w:eastAsia="zh-CN"/>
        </w:rPr>
        <w:lastRenderedPageBreak/>
        <w:t>povezana na način _________________________________________________________________________</w:t>
      </w:r>
    </w:p>
    <w:p w14:paraId="11503CC3" w14:textId="77777777" w:rsidR="00F813BE" w:rsidRPr="00F813BE" w:rsidRDefault="00F813BE" w:rsidP="00F813BE">
      <w:pPr>
        <w:rPr>
          <w:rFonts w:ascii="Arial" w:eastAsia="SimSun" w:hAnsi="Arial" w:cs="Arial"/>
          <w:sz w:val="18"/>
          <w:szCs w:val="18"/>
          <w:lang w:eastAsia="zh-CN"/>
        </w:rPr>
      </w:pPr>
    </w:p>
    <w:p w14:paraId="4E37B458" w14:textId="77777777" w:rsidR="00F813BE" w:rsidRPr="00F813BE" w:rsidRDefault="00F813BE" w:rsidP="00F813BE">
      <w:pPr>
        <w:rPr>
          <w:rFonts w:ascii="Arial" w:eastAsia="SimSun" w:hAnsi="Arial" w:cs="Arial"/>
          <w:sz w:val="18"/>
          <w:szCs w:val="18"/>
          <w:lang w:eastAsia="zh-CN"/>
        </w:rPr>
      </w:pPr>
      <w:r w:rsidRPr="00F813BE">
        <w:rPr>
          <w:rFonts w:ascii="Arial" w:eastAsia="SimSun" w:hAnsi="Arial" w:cs="Arial"/>
          <w:sz w:val="18"/>
          <w:szCs w:val="18"/>
          <w:lang w:eastAsia="zh-CN"/>
        </w:rPr>
        <w:t>Izjavljam, da sem kot fizične osebe - udeležence v lastništvu ponudnika navedel:</w:t>
      </w:r>
    </w:p>
    <w:p w14:paraId="4A0E73F4" w14:textId="77777777" w:rsidR="00F813BE" w:rsidRPr="00F813BE" w:rsidRDefault="00F813BE" w:rsidP="00F813BE">
      <w:pPr>
        <w:numPr>
          <w:ilvl w:val="1"/>
          <w:numId w:val="34"/>
        </w:numPr>
        <w:spacing w:after="0" w:line="240" w:lineRule="auto"/>
        <w:ind w:left="709" w:hanging="283"/>
        <w:rPr>
          <w:rFonts w:ascii="Arial" w:eastAsia="SimSun" w:hAnsi="Arial" w:cs="Arial"/>
          <w:sz w:val="18"/>
          <w:szCs w:val="18"/>
          <w:lang w:eastAsia="zh-CN"/>
        </w:rPr>
      </w:pPr>
      <w:r w:rsidRPr="00F813BE">
        <w:rPr>
          <w:rFonts w:ascii="Arial" w:eastAsia="Times New Roman" w:hAnsi="Arial" w:cs="Arial"/>
          <w:sz w:val="18"/>
          <w:szCs w:val="18"/>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7832545" w14:textId="77777777" w:rsidR="00F813BE" w:rsidRPr="00F813BE" w:rsidRDefault="00F813BE" w:rsidP="00F813BE">
      <w:pPr>
        <w:numPr>
          <w:ilvl w:val="1"/>
          <w:numId w:val="34"/>
        </w:numPr>
        <w:spacing w:after="0" w:line="240" w:lineRule="auto"/>
        <w:ind w:left="709" w:hanging="283"/>
        <w:rPr>
          <w:rFonts w:ascii="Arial" w:eastAsia="SimSun" w:hAnsi="Arial" w:cs="Arial"/>
          <w:sz w:val="18"/>
          <w:szCs w:val="18"/>
          <w:lang w:eastAsia="zh-CN"/>
        </w:rPr>
      </w:pPr>
      <w:r w:rsidRPr="00F813BE">
        <w:rPr>
          <w:rFonts w:ascii="Arial" w:eastAsia="Times New Roman" w:hAnsi="Arial" w:cs="Arial"/>
          <w:sz w:val="18"/>
          <w:szCs w:val="18"/>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6D39826F" w14:textId="77777777" w:rsidR="00F813BE" w:rsidRPr="00F813BE" w:rsidRDefault="00F813BE" w:rsidP="00F813BE">
      <w:pPr>
        <w:spacing w:after="0" w:line="240" w:lineRule="auto"/>
        <w:jc w:val="both"/>
        <w:rPr>
          <w:rFonts w:ascii="Arial" w:eastAsia="SimSun" w:hAnsi="Arial" w:cs="Arial"/>
          <w:sz w:val="18"/>
          <w:szCs w:val="18"/>
          <w:lang w:eastAsia="zh-CN"/>
        </w:rPr>
      </w:pPr>
    </w:p>
    <w:p w14:paraId="524DC945" w14:textId="77777777" w:rsidR="00F813BE" w:rsidRPr="00F813BE" w:rsidRDefault="00F813BE" w:rsidP="00F813BE">
      <w:pPr>
        <w:spacing w:after="0" w:line="240" w:lineRule="auto"/>
        <w:jc w:val="both"/>
        <w:rPr>
          <w:rFonts w:ascii="Arial" w:eastAsia="SimSun" w:hAnsi="Arial" w:cs="Arial"/>
          <w:sz w:val="18"/>
          <w:szCs w:val="18"/>
          <w:lang w:eastAsia="zh-CN"/>
        </w:rPr>
      </w:pPr>
      <w:r w:rsidRPr="00F813BE">
        <w:rPr>
          <w:rFonts w:ascii="Arial" w:eastAsia="SimSun" w:hAnsi="Arial" w:cs="Arial"/>
          <w:sz w:val="18"/>
          <w:szCs w:val="18"/>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D2F3A1B" w14:textId="77777777" w:rsidR="00F813BE" w:rsidRPr="00F813BE" w:rsidRDefault="00F813BE" w:rsidP="00F813BE">
      <w:pPr>
        <w:spacing w:after="0" w:line="240" w:lineRule="auto"/>
        <w:jc w:val="both"/>
        <w:rPr>
          <w:rFonts w:ascii="Arial" w:eastAsia="SimSun" w:hAnsi="Arial" w:cs="Arial"/>
          <w:sz w:val="18"/>
          <w:szCs w:val="18"/>
          <w:lang w:eastAsia="zh-CN"/>
        </w:rPr>
      </w:pPr>
    </w:p>
    <w:p w14:paraId="67D4CFB5" w14:textId="77777777" w:rsidR="00F813BE" w:rsidRPr="00F813BE" w:rsidRDefault="00F813BE" w:rsidP="00F813BE">
      <w:pPr>
        <w:spacing w:after="0" w:line="240" w:lineRule="auto"/>
        <w:jc w:val="both"/>
        <w:rPr>
          <w:rFonts w:ascii="Arial" w:eastAsia="SimSun" w:hAnsi="Arial" w:cs="Arial"/>
          <w:sz w:val="18"/>
          <w:szCs w:val="18"/>
          <w:lang w:eastAsia="zh-CN"/>
        </w:rPr>
      </w:pPr>
      <w:r w:rsidRPr="00F813BE">
        <w:rPr>
          <w:rFonts w:ascii="Arial" w:eastAsia="SimSun" w:hAnsi="Arial" w:cs="Arial"/>
          <w:sz w:val="18"/>
          <w:szCs w:val="18"/>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A3151E8" w14:textId="77777777" w:rsidR="00F813BE" w:rsidRPr="00F813BE" w:rsidRDefault="00F813BE" w:rsidP="00F813BE">
      <w:pPr>
        <w:spacing w:after="0" w:line="240" w:lineRule="auto"/>
        <w:ind w:left="2832" w:hanging="280"/>
        <w:rPr>
          <w:rFonts w:ascii="Arial" w:eastAsia="Times New Roman" w:hAnsi="Arial" w:cs="Arial"/>
          <w:b/>
          <w:sz w:val="20"/>
          <w:szCs w:val="20"/>
          <w:lang w:eastAsia="sl-SI"/>
        </w:rPr>
      </w:pPr>
    </w:p>
    <w:p w14:paraId="0120147E" w14:textId="77777777" w:rsidR="00F813BE" w:rsidRPr="00F813BE" w:rsidRDefault="00F813BE" w:rsidP="00F813BE">
      <w:pPr>
        <w:spacing w:after="0" w:line="240" w:lineRule="auto"/>
        <w:ind w:left="2832" w:hanging="280"/>
        <w:rPr>
          <w:rFonts w:ascii="Arial" w:eastAsia="Times New Roman" w:hAnsi="Arial" w:cs="Arial"/>
          <w:b/>
          <w:sz w:val="20"/>
          <w:szCs w:val="20"/>
          <w:lang w:eastAsia="sl-SI"/>
        </w:rPr>
      </w:pPr>
    </w:p>
    <w:p w14:paraId="46BEC5C5" w14:textId="77777777" w:rsidR="00F813BE" w:rsidRPr="00F813BE" w:rsidRDefault="00F813BE" w:rsidP="00F813BE">
      <w:pPr>
        <w:spacing w:after="0" w:line="240" w:lineRule="auto"/>
        <w:ind w:left="2832" w:hanging="280"/>
        <w:rPr>
          <w:rFonts w:ascii="Arial" w:eastAsia="Times New Roman" w:hAnsi="Arial" w:cs="Arial"/>
          <w:b/>
          <w:sz w:val="20"/>
          <w:szCs w:val="20"/>
          <w:lang w:eastAsia="sl-SI"/>
        </w:rPr>
      </w:pPr>
    </w:p>
    <w:p w14:paraId="1FB5DF8D" w14:textId="77777777" w:rsidR="00F813BE" w:rsidRPr="00F813BE" w:rsidRDefault="00F813BE" w:rsidP="00F813BE">
      <w:pPr>
        <w:spacing w:after="0" w:line="240" w:lineRule="auto"/>
        <w:ind w:left="2832" w:hanging="280"/>
        <w:rPr>
          <w:rFonts w:ascii="Arial" w:eastAsia="Times New Roman" w:hAnsi="Arial" w:cs="Arial"/>
          <w:b/>
          <w:sz w:val="20"/>
          <w:szCs w:val="20"/>
          <w:lang w:eastAsia="sl-SI"/>
        </w:rPr>
      </w:pPr>
      <w:r w:rsidRPr="00F813BE">
        <w:rPr>
          <w:rFonts w:ascii="Arial" w:eastAsia="Times New Roman" w:hAnsi="Arial" w:cs="Arial"/>
          <w:b/>
          <w:sz w:val="20"/>
          <w:szCs w:val="20"/>
          <w:lang w:eastAsia="sl-SI"/>
        </w:rPr>
        <w:tab/>
        <w:t>Ime in priimek:__________________________________________</w:t>
      </w:r>
    </w:p>
    <w:p w14:paraId="1F4DE005" w14:textId="77777777" w:rsidR="00F813BE" w:rsidRPr="00F813BE" w:rsidRDefault="00F813BE" w:rsidP="00F813BE">
      <w:pPr>
        <w:spacing w:after="0" w:line="240" w:lineRule="auto"/>
        <w:ind w:left="2832" w:hanging="280"/>
        <w:rPr>
          <w:rFonts w:ascii="Arial" w:eastAsia="Times New Roman" w:hAnsi="Arial" w:cs="Arial"/>
          <w:sz w:val="16"/>
          <w:szCs w:val="16"/>
          <w:lang w:eastAsia="sl-SI"/>
        </w:rPr>
      </w:pPr>
      <w:r w:rsidRPr="00F813BE">
        <w:rPr>
          <w:rFonts w:ascii="Arial" w:eastAsia="Times New Roman" w:hAnsi="Arial" w:cs="Arial"/>
          <w:sz w:val="16"/>
          <w:szCs w:val="16"/>
          <w:lang w:eastAsia="sl-SI"/>
        </w:rPr>
        <w:tab/>
        <w:t>(oseba, ki je pooblaščena za podpisovanje v imenu ponudnika/partnerja/podizvajalca)</w:t>
      </w:r>
    </w:p>
    <w:p w14:paraId="0997D159" w14:textId="77777777" w:rsidR="00F813BE" w:rsidRPr="00F813BE" w:rsidRDefault="00F813BE" w:rsidP="00F813BE">
      <w:pPr>
        <w:spacing w:after="0" w:line="240" w:lineRule="auto"/>
        <w:ind w:firstLine="3780"/>
        <w:rPr>
          <w:rFonts w:ascii="Arial" w:eastAsia="Times New Roman" w:hAnsi="Arial" w:cs="Arial"/>
          <w:b/>
          <w:sz w:val="20"/>
          <w:szCs w:val="20"/>
          <w:lang w:eastAsia="sl-SI"/>
        </w:rPr>
      </w:pPr>
    </w:p>
    <w:p w14:paraId="2046F948" w14:textId="77777777" w:rsidR="00F813BE" w:rsidRPr="00F813BE" w:rsidRDefault="00F813BE" w:rsidP="00F813BE">
      <w:pPr>
        <w:spacing w:after="0" w:line="240" w:lineRule="auto"/>
        <w:ind w:left="2835" w:hanging="142"/>
        <w:rPr>
          <w:rFonts w:ascii="Arial" w:eastAsia="Times New Roman" w:hAnsi="Arial" w:cs="Arial"/>
          <w:b/>
          <w:sz w:val="20"/>
          <w:szCs w:val="20"/>
          <w:lang w:eastAsia="sl-SI"/>
        </w:rPr>
      </w:pPr>
      <w:r w:rsidRPr="00F813BE">
        <w:rPr>
          <w:rFonts w:ascii="Arial" w:eastAsia="Times New Roman" w:hAnsi="Arial" w:cs="Arial"/>
          <w:b/>
          <w:sz w:val="20"/>
          <w:szCs w:val="20"/>
          <w:lang w:eastAsia="sl-SI"/>
        </w:rPr>
        <w:tab/>
        <w:t>Žig in podpis ponudnika: _________________________________</w:t>
      </w:r>
    </w:p>
    <w:p w14:paraId="5DD6109A" w14:textId="77777777" w:rsidR="00F813BE" w:rsidRPr="00F813BE" w:rsidRDefault="00F813BE" w:rsidP="00F813BE">
      <w:pPr>
        <w:spacing w:after="0" w:line="240" w:lineRule="auto"/>
        <w:ind w:left="3540" w:hanging="705"/>
        <w:rPr>
          <w:rFonts w:ascii="Arial" w:eastAsia="Times New Roman" w:hAnsi="Arial" w:cs="Arial"/>
          <w:b/>
          <w:sz w:val="20"/>
          <w:szCs w:val="20"/>
          <w:lang w:eastAsia="sl-SI"/>
        </w:rPr>
      </w:pPr>
      <w:r w:rsidRPr="00F813BE">
        <w:rPr>
          <w:rFonts w:ascii="Arial" w:eastAsia="Times New Roman" w:hAnsi="Arial" w:cs="Arial"/>
          <w:sz w:val="16"/>
          <w:szCs w:val="16"/>
          <w:lang w:eastAsia="sl-SI"/>
        </w:rPr>
        <w:t>(oseba, ki je pooblaščena za podpisovanje v imenu ponudnika/partnerja/podizvajalca)</w:t>
      </w:r>
    </w:p>
    <w:p w14:paraId="7847CECA" w14:textId="77777777" w:rsidR="00F813BE" w:rsidRPr="00F813BE" w:rsidRDefault="00F813BE" w:rsidP="00F813BE">
      <w:pPr>
        <w:spacing w:after="0" w:line="240" w:lineRule="auto"/>
        <w:ind w:firstLine="3780"/>
        <w:rPr>
          <w:rFonts w:ascii="Arial" w:eastAsia="Times New Roman" w:hAnsi="Arial" w:cs="Arial"/>
          <w:b/>
          <w:sz w:val="20"/>
          <w:szCs w:val="20"/>
          <w:lang w:eastAsia="sl-SI"/>
        </w:rPr>
      </w:pPr>
    </w:p>
    <w:p w14:paraId="75D51C55" w14:textId="77777777" w:rsidR="00F813BE" w:rsidRPr="00F813BE" w:rsidRDefault="00F813BE" w:rsidP="00F813BE">
      <w:pPr>
        <w:spacing w:after="0" w:line="240" w:lineRule="auto"/>
        <w:ind w:left="2832" w:firstLine="3"/>
        <w:rPr>
          <w:rFonts w:ascii="Arial" w:eastAsia="Times New Roman" w:hAnsi="Arial" w:cs="Arial"/>
          <w:b/>
          <w:sz w:val="20"/>
          <w:szCs w:val="20"/>
          <w:lang w:eastAsia="sl-SI"/>
        </w:rPr>
      </w:pPr>
      <w:r w:rsidRPr="00F813BE">
        <w:rPr>
          <w:rFonts w:ascii="Arial" w:eastAsia="Times New Roman" w:hAnsi="Arial" w:cs="Arial"/>
          <w:b/>
          <w:sz w:val="20"/>
          <w:szCs w:val="20"/>
          <w:lang w:eastAsia="sl-SI"/>
        </w:rPr>
        <w:t>Kraj in datum: __________________________________________</w:t>
      </w:r>
    </w:p>
    <w:p w14:paraId="0BACD9F3" w14:textId="77777777" w:rsidR="00F813BE" w:rsidRPr="00F813BE" w:rsidRDefault="00F813BE" w:rsidP="00F813BE">
      <w:pPr>
        <w:tabs>
          <w:tab w:val="left" w:pos="4395"/>
        </w:tabs>
        <w:spacing w:after="0" w:line="240" w:lineRule="auto"/>
        <w:rPr>
          <w:rFonts w:ascii="Arial" w:eastAsia="Times New Roman" w:hAnsi="Arial" w:cs="Arial"/>
          <w:sz w:val="18"/>
          <w:szCs w:val="18"/>
        </w:rPr>
      </w:pPr>
    </w:p>
    <w:p w14:paraId="0131F681" w14:textId="77777777" w:rsidR="00F813BE" w:rsidRPr="00F813BE" w:rsidRDefault="00F813BE" w:rsidP="00F813BE">
      <w:pPr>
        <w:tabs>
          <w:tab w:val="left" w:pos="4395"/>
        </w:tabs>
        <w:spacing w:after="0" w:line="240" w:lineRule="auto"/>
        <w:rPr>
          <w:rFonts w:ascii="Arial" w:eastAsia="Times New Roman" w:hAnsi="Arial" w:cs="Arial"/>
          <w:sz w:val="18"/>
          <w:szCs w:val="18"/>
        </w:rPr>
      </w:pPr>
    </w:p>
    <w:p w14:paraId="74CA6151" w14:textId="77777777" w:rsidR="00F813BE" w:rsidRPr="00F813BE" w:rsidRDefault="00F813BE" w:rsidP="00F813BE">
      <w:pPr>
        <w:tabs>
          <w:tab w:val="left" w:pos="4395"/>
        </w:tabs>
        <w:spacing w:after="0" w:line="240" w:lineRule="auto"/>
        <w:rPr>
          <w:rFonts w:ascii="Arial" w:eastAsia="Times New Roman" w:hAnsi="Arial" w:cs="Arial"/>
          <w:sz w:val="18"/>
          <w:szCs w:val="18"/>
        </w:rPr>
      </w:pPr>
    </w:p>
    <w:p w14:paraId="130451F2" w14:textId="77777777" w:rsidR="00F813BE" w:rsidRPr="00F813BE" w:rsidRDefault="00F813BE" w:rsidP="00F813BE">
      <w:pPr>
        <w:tabs>
          <w:tab w:val="left" w:pos="4395"/>
        </w:tabs>
        <w:spacing w:after="0" w:line="240" w:lineRule="auto"/>
        <w:rPr>
          <w:rFonts w:ascii="Arial" w:eastAsia="Times New Roman" w:hAnsi="Arial" w:cs="Arial"/>
          <w:sz w:val="18"/>
          <w:szCs w:val="18"/>
        </w:rPr>
      </w:pPr>
    </w:p>
    <w:p w14:paraId="27C87720" w14:textId="77777777" w:rsidR="00F813BE" w:rsidRPr="00F813BE" w:rsidRDefault="00F813BE" w:rsidP="00F813BE">
      <w:pPr>
        <w:tabs>
          <w:tab w:val="left" w:pos="4395"/>
        </w:tabs>
        <w:spacing w:after="0" w:line="240" w:lineRule="auto"/>
        <w:rPr>
          <w:rFonts w:ascii="Arial" w:eastAsia="Times New Roman" w:hAnsi="Arial" w:cs="Arial"/>
          <w:sz w:val="18"/>
          <w:szCs w:val="18"/>
        </w:rPr>
      </w:pPr>
    </w:p>
    <w:p w14:paraId="508EC1AB" w14:textId="77777777" w:rsidR="00F813BE" w:rsidRPr="00F813BE" w:rsidRDefault="00F813BE" w:rsidP="00F813BE">
      <w:pPr>
        <w:tabs>
          <w:tab w:val="left" w:pos="4395"/>
        </w:tabs>
        <w:spacing w:after="0" w:line="240" w:lineRule="auto"/>
        <w:rPr>
          <w:rFonts w:ascii="Arial" w:eastAsia="Times New Roman" w:hAnsi="Arial" w:cs="Arial"/>
          <w:sz w:val="18"/>
          <w:szCs w:val="18"/>
        </w:rPr>
      </w:pPr>
    </w:p>
    <w:p w14:paraId="0FA89C0F" w14:textId="77777777" w:rsidR="00F813BE" w:rsidRPr="00F813BE" w:rsidRDefault="00F813BE" w:rsidP="00F813BE">
      <w:pPr>
        <w:tabs>
          <w:tab w:val="left" w:pos="4395"/>
        </w:tabs>
        <w:spacing w:after="0" w:line="240" w:lineRule="auto"/>
        <w:rPr>
          <w:rFonts w:ascii="Arial" w:eastAsia="Times New Roman" w:hAnsi="Arial" w:cs="Arial"/>
          <w:sz w:val="16"/>
          <w:szCs w:val="16"/>
        </w:rPr>
      </w:pPr>
    </w:p>
    <w:p w14:paraId="5277A43E" w14:textId="77777777" w:rsidR="00F813BE" w:rsidRPr="00F813BE" w:rsidRDefault="00F813BE" w:rsidP="00F813BE">
      <w:pPr>
        <w:tabs>
          <w:tab w:val="left" w:pos="4395"/>
        </w:tabs>
        <w:spacing w:after="0" w:line="240" w:lineRule="auto"/>
        <w:rPr>
          <w:rFonts w:ascii="Arial" w:eastAsia="Times New Roman" w:hAnsi="Arial" w:cs="Arial"/>
          <w:sz w:val="16"/>
          <w:szCs w:val="16"/>
        </w:rPr>
      </w:pPr>
    </w:p>
    <w:p w14:paraId="52E4D296" w14:textId="77777777" w:rsidR="00F813BE" w:rsidRPr="00F813BE" w:rsidRDefault="00F813BE" w:rsidP="00F813BE">
      <w:pPr>
        <w:tabs>
          <w:tab w:val="left" w:pos="4395"/>
        </w:tabs>
        <w:spacing w:after="0" w:line="240" w:lineRule="auto"/>
        <w:rPr>
          <w:rFonts w:ascii="Arial" w:eastAsia="Times New Roman" w:hAnsi="Arial" w:cs="Arial"/>
          <w:sz w:val="16"/>
          <w:szCs w:val="16"/>
        </w:rPr>
      </w:pPr>
    </w:p>
    <w:p w14:paraId="2F6FAC32" w14:textId="77777777" w:rsidR="00F813BE" w:rsidRPr="00F813BE" w:rsidRDefault="00F813BE" w:rsidP="00F813BE">
      <w:pPr>
        <w:tabs>
          <w:tab w:val="left" w:pos="4395"/>
        </w:tabs>
        <w:spacing w:after="0" w:line="240" w:lineRule="auto"/>
        <w:rPr>
          <w:rFonts w:ascii="Arial" w:eastAsia="Times New Roman" w:hAnsi="Arial" w:cs="Arial"/>
          <w:sz w:val="16"/>
          <w:szCs w:val="16"/>
        </w:rPr>
      </w:pPr>
    </w:p>
    <w:p w14:paraId="6A2DBCA0" w14:textId="77777777" w:rsidR="00176600" w:rsidRPr="00F813BE" w:rsidRDefault="00F813BE" w:rsidP="00F813BE">
      <w:pPr>
        <w:tabs>
          <w:tab w:val="left" w:pos="4395"/>
        </w:tabs>
        <w:spacing w:after="0" w:line="240" w:lineRule="auto"/>
        <w:jc w:val="both"/>
        <w:rPr>
          <w:rFonts w:ascii="Arial" w:eastAsia="Times New Roman" w:hAnsi="Arial" w:cs="Arial"/>
          <w:i/>
          <w:sz w:val="18"/>
          <w:szCs w:val="18"/>
        </w:rPr>
      </w:pPr>
      <w:r w:rsidRPr="00F813BE">
        <w:rPr>
          <w:rFonts w:ascii="Arial" w:eastAsia="Times New Roman" w:hAnsi="Arial" w:cs="Arial"/>
          <w:b/>
          <w:i/>
          <w:sz w:val="18"/>
          <w:szCs w:val="18"/>
          <w:u w:val="single"/>
        </w:rPr>
        <w:t>Navodilo:</w:t>
      </w:r>
      <w:r w:rsidRPr="00F813BE">
        <w:rPr>
          <w:rFonts w:ascii="Arial" w:eastAsia="Times New Roman" w:hAnsi="Arial" w:cs="Arial"/>
          <w:i/>
          <w:sz w:val="18"/>
          <w:szCs w:val="18"/>
        </w:rPr>
        <w:t xml:space="preserve"> Obrazec je informativne narave. Subjekt (ponudnik / podizvajalec / soponudnik) lahko priloži lastno izjavo o lastništvu iz katere izhajajo vsi podatki, ki so zahtevani v tem informativnem obrazcu. Izjava mora biti datirana, žigosana in podpisana s strani pooblaščene osebe. V primeru, </w:t>
      </w:r>
      <w:r w:rsidRPr="009A776D">
        <w:rPr>
          <w:rFonts w:ascii="Arial" w:eastAsia="Times New Roman" w:hAnsi="Arial" w:cs="Arial"/>
          <w:i/>
          <w:sz w:val="18"/>
          <w:szCs w:val="18"/>
        </w:rPr>
        <w:t xml:space="preserve">da ponudnik / podizvajalec / soponudnik uporabi predmetni obrazec ga lahko kopira. Dokument se predloži v ponudbi. </w:t>
      </w:r>
      <w:r w:rsidRPr="009A776D">
        <w:rPr>
          <w:rFonts w:ascii="Arial" w:hAnsi="Arial" w:cs="Arial"/>
          <w:b/>
          <w:i/>
          <w:iCs/>
          <w:color w:val="000000"/>
          <w:sz w:val="18"/>
          <w:szCs w:val="18"/>
        </w:rPr>
        <w:t>Obrazec</w:t>
      </w:r>
      <w:r w:rsidR="003E56B5" w:rsidRPr="009A776D">
        <w:rPr>
          <w:rFonts w:ascii="Arial" w:hAnsi="Arial" w:cs="Arial"/>
          <w:b/>
          <w:i/>
          <w:iCs/>
          <w:color w:val="000000"/>
          <w:sz w:val="18"/>
          <w:szCs w:val="18"/>
        </w:rPr>
        <w:t xml:space="preserve"> mora izražati dejansko stanje</w:t>
      </w:r>
      <w:r w:rsidR="00D7487F" w:rsidRPr="009A776D">
        <w:rPr>
          <w:rFonts w:ascii="Arial" w:hAnsi="Arial" w:cs="Arial"/>
          <w:b/>
          <w:i/>
          <w:iCs/>
          <w:color w:val="000000"/>
          <w:sz w:val="18"/>
          <w:szCs w:val="18"/>
        </w:rPr>
        <w:t xml:space="preserve">. </w:t>
      </w:r>
      <w:r w:rsidRPr="009A776D">
        <w:rPr>
          <w:rFonts w:ascii="Arial" w:hAnsi="Arial" w:cs="Arial"/>
          <w:b/>
          <w:i/>
          <w:iCs/>
          <w:color w:val="000000"/>
          <w:sz w:val="18"/>
          <w:szCs w:val="18"/>
        </w:rPr>
        <w:t>V</w:t>
      </w:r>
      <w:r w:rsidR="00D7487F" w:rsidRPr="009A776D">
        <w:rPr>
          <w:rFonts w:ascii="Arial" w:hAnsi="Arial" w:cs="Arial"/>
          <w:b/>
          <w:i/>
          <w:iCs/>
          <w:color w:val="000000"/>
          <w:sz w:val="18"/>
          <w:szCs w:val="18"/>
        </w:rPr>
        <w:t xml:space="preserve">  primeru spremembe v lastniški strukturi </w:t>
      </w:r>
      <w:r w:rsidRPr="009A776D">
        <w:rPr>
          <w:rFonts w:ascii="Arial" w:hAnsi="Arial" w:cs="Arial"/>
          <w:b/>
          <w:i/>
          <w:iCs/>
          <w:color w:val="000000"/>
          <w:sz w:val="18"/>
          <w:szCs w:val="18"/>
        </w:rPr>
        <w:t xml:space="preserve">mora gospodarski subjekt </w:t>
      </w:r>
      <w:r w:rsidR="00D7487F" w:rsidRPr="009A776D">
        <w:rPr>
          <w:rFonts w:ascii="Arial" w:hAnsi="Arial" w:cs="Arial"/>
          <w:b/>
          <w:i/>
          <w:iCs/>
          <w:color w:val="000000"/>
          <w:sz w:val="18"/>
          <w:szCs w:val="18"/>
        </w:rPr>
        <w:t>o tem pravočasno obvestiti naročnika (pred podpisom pogodbe o izvedbi predmetnega javnega naročila).</w:t>
      </w:r>
      <w:r w:rsidR="00D7487F" w:rsidRPr="00D7487F">
        <w:rPr>
          <w:rFonts w:ascii="Arial" w:hAnsi="Arial" w:cs="Arial"/>
          <w:b/>
          <w:i/>
          <w:iCs/>
          <w:color w:val="000000"/>
          <w:sz w:val="18"/>
          <w:szCs w:val="18"/>
        </w:rPr>
        <w:t xml:space="preserve"> </w:t>
      </w:r>
    </w:p>
    <w:p w14:paraId="77AA2462" w14:textId="77777777" w:rsidR="00F813BE" w:rsidRDefault="00F813BE">
      <w:pPr>
        <w:rPr>
          <w:rFonts w:ascii="Arial" w:hAnsi="Arial" w:cs="Arial"/>
          <w:sz w:val="18"/>
          <w:szCs w:val="18"/>
        </w:rPr>
      </w:pPr>
      <w:r>
        <w:rPr>
          <w:rFonts w:ascii="Arial" w:hAnsi="Arial" w:cs="Arial"/>
          <w:sz w:val="18"/>
          <w:szCs w:val="18"/>
        </w:rPr>
        <w:br w:type="page"/>
      </w:r>
    </w:p>
    <w:p w14:paraId="5542B0C5" w14:textId="77777777" w:rsidR="001D0122" w:rsidRPr="00590863" w:rsidRDefault="002013D9" w:rsidP="001D0122">
      <w:pPr>
        <w:spacing w:after="0"/>
        <w:jc w:val="right"/>
        <w:rPr>
          <w:rFonts w:ascii="Arial" w:hAnsi="Arial" w:cs="Arial"/>
          <w:sz w:val="18"/>
          <w:szCs w:val="18"/>
        </w:rPr>
      </w:pPr>
      <w:r>
        <w:rPr>
          <w:rFonts w:ascii="Arial" w:hAnsi="Arial" w:cs="Arial"/>
          <w:sz w:val="18"/>
          <w:szCs w:val="18"/>
        </w:rPr>
        <w:lastRenderedPageBreak/>
        <w:t>Obrazec št: 15</w:t>
      </w:r>
    </w:p>
    <w:p w14:paraId="7A84686E" w14:textId="77777777" w:rsidR="00F62EB1" w:rsidRDefault="00F62EB1" w:rsidP="00F62E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F62EB1">
        <w:rPr>
          <w:rFonts w:ascii="Arial" w:hAnsi="Arial" w:cs="Arial"/>
        </w:rPr>
        <w:t xml:space="preserve">IZJAVA PO 35. </w:t>
      </w:r>
      <w:r>
        <w:rPr>
          <w:rFonts w:ascii="Arial" w:hAnsi="Arial" w:cs="Arial"/>
        </w:rPr>
        <w:t>členu</w:t>
      </w:r>
      <w:r w:rsidRPr="00F62EB1">
        <w:rPr>
          <w:rFonts w:ascii="Arial" w:hAnsi="Arial" w:cs="Arial"/>
        </w:rPr>
        <w:t xml:space="preserve"> ZIntPK</w:t>
      </w:r>
    </w:p>
    <w:p w14:paraId="44A72F42" w14:textId="77777777" w:rsidR="00F62EB1" w:rsidRDefault="00F62EB1" w:rsidP="00F62EB1"/>
    <w:p w14:paraId="5CCCD503" w14:textId="4AE4F26D" w:rsidR="00F62EB1" w:rsidRPr="0020055D" w:rsidRDefault="00F62EB1" w:rsidP="00F62EB1">
      <w:pPr>
        <w:rPr>
          <w:sz w:val="18"/>
          <w:szCs w:val="18"/>
        </w:rPr>
      </w:pPr>
      <w:r w:rsidRPr="0020055D">
        <w:rPr>
          <w:sz w:val="18"/>
          <w:szCs w:val="18"/>
        </w:rPr>
        <w:t>V postopku za izvedbo javnega naročila »</w:t>
      </w:r>
      <w:r w:rsidR="00D76500">
        <w:rPr>
          <w:sz w:val="18"/>
          <w:szCs w:val="18"/>
        </w:rPr>
        <w:t>UREDITEV DVORIŠČA PRI OŠ IVANA SKVARČE</w:t>
      </w:r>
      <w:r w:rsidRPr="0020055D">
        <w:rPr>
          <w:sz w:val="18"/>
          <w:szCs w:val="18"/>
        </w:rPr>
        <w:t>«</w:t>
      </w:r>
    </w:p>
    <w:p w14:paraId="3914AC5B" w14:textId="77777777" w:rsidR="0090610C" w:rsidRPr="0020055D" w:rsidRDefault="0090610C" w:rsidP="00F62EB1">
      <w:pPr>
        <w:rPr>
          <w:sz w:val="18"/>
          <w:szCs w:val="18"/>
        </w:rPr>
      </w:pPr>
      <w:r w:rsidRPr="0020055D">
        <w:rPr>
          <w:sz w:val="18"/>
          <w:szCs w:val="18"/>
        </w:rPr>
        <w:t>P</w:t>
      </w:r>
      <w:r w:rsidR="00F62EB1" w:rsidRPr="0020055D">
        <w:rPr>
          <w:sz w:val="18"/>
          <w:szCs w:val="18"/>
        </w:rPr>
        <w:t>onudnik</w:t>
      </w:r>
      <w:r w:rsidRPr="0020055D">
        <w:rPr>
          <w:sz w:val="18"/>
          <w:szCs w:val="18"/>
        </w:rPr>
        <w:t xml:space="preserve"> / soponudnik / podizvajalec</w:t>
      </w:r>
      <w:r w:rsidR="00F62EB1" w:rsidRPr="0020055D">
        <w:rPr>
          <w:sz w:val="18"/>
          <w:szCs w:val="18"/>
        </w:rPr>
        <w:t xml:space="preserve">: </w:t>
      </w:r>
    </w:p>
    <w:p w14:paraId="6924F7D9" w14:textId="77777777" w:rsidR="00F62EB1" w:rsidRPr="0020055D" w:rsidRDefault="00F62EB1" w:rsidP="00F62EB1">
      <w:pPr>
        <w:rPr>
          <w:sz w:val="18"/>
          <w:szCs w:val="18"/>
        </w:rPr>
      </w:pPr>
      <w:r w:rsidRPr="0020055D">
        <w:rPr>
          <w:sz w:val="18"/>
          <w:szCs w:val="18"/>
        </w:rPr>
        <w:t>………………………………………………………………………………………………………………………</w:t>
      </w:r>
    </w:p>
    <w:p w14:paraId="4A452309" w14:textId="77777777" w:rsidR="00F62EB1" w:rsidRPr="0020055D" w:rsidRDefault="00F62EB1" w:rsidP="0090610C">
      <w:pPr>
        <w:jc w:val="both"/>
        <w:rPr>
          <w:sz w:val="18"/>
          <w:szCs w:val="18"/>
        </w:rPr>
      </w:pPr>
      <w:r w:rsidRPr="0020055D">
        <w:rPr>
          <w:sz w:val="18"/>
          <w:szCs w:val="18"/>
        </w:rPr>
        <w:t>izjavljam, da ni nastopil položaj, kot ga ureja določilo 35. člena Zakona o integriteti in preprečevanju korupcije (ZIntPK-UPB2, Ur.l. RS 69/11, s spremembo).</w:t>
      </w:r>
    </w:p>
    <w:p w14:paraId="595DFCFD" w14:textId="77777777" w:rsidR="00F62EB1" w:rsidRPr="0020055D" w:rsidRDefault="00F62EB1" w:rsidP="0090610C">
      <w:pPr>
        <w:jc w:val="both"/>
        <w:rPr>
          <w:sz w:val="18"/>
          <w:szCs w:val="18"/>
        </w:rPr>
      </w:pPr>
    </w:p>
    <w:p w14:paraId="05BF6542" w14:textId="77777777" w:rsidR="00AF667A" w:rsidRPr="0020055D" w:rsidRDefault="00F62EB1" w:rsidP="0090610C">
      <w:pPr>
        <w:jc w:val="both"/>
        <w:rPr>
          <w:sz w:val="18"/>
          <w:szCs w:val="18"/>
        </w:rPr>
      </w:pPr>
      <w:r w:rsidRPr="0020055D">
        <w:rPr>
          <w:sz w:val="18"/>
          <w:szCs w:val="18"/>
        </w:rPr>
        <w:t>Določba 1. odst. 35. člena ZIntPK med drugim določa, da organ ali organizacija javnega sektorja, ki je zavezan postopek javnega naročanja voditi skladno s predpisi, ki urejajo javno naročanje, ne sme naročati blaga, storitev ali gradenj, katerih je funkcionar</w:t>
      </w:r>
      <w:r w:rsidR="0090610C" w:rsidRPr="0020055D">
        <w:rPr>
          <w:sz w:val="18"/>
          <w:szCs w:val="18"/>
        </w:rPr>
        <w:t xml:space="preserve"> (župan, podžupan, občinski svetnik)</w:t>
      </w:r>
      <w:r w:rsidRPr="0020055D">
        <w:rPr>
          <w:sz w:val="18"/>
          <w:szCs w:val="18"/>
        </w:rPr>
        <w:t>, ki pri tem organu ali organizaciji opravlja funkc</w:t>
      </w:r>
      <w:r w:rsidR="00AF667A" w:rsidRPr="0020055D">
        <w:rPr>
          <w:sz w:val="18"/>
          <w:szCs w:val="18"/>
        </w:rPr>
        <w:t>ijo, ali njegov družinski član (zakonec, otroci, posvojenci, starši, posvojitelji, bratje, sestre in osebe, ki s posameznikom živijo v skupnem gospodinjstvu ali v zunajzakonski skupnosti):</w:t>
      </w:r>
      <w:r w:rsidRPr="0020055D">
        <w:rPr>
          <w:sz w:val="18"/>
          <w:szCs w:val="18"/>
        </w:rPr>
        <w:t xml:space="preserve"> </w:t>
      </w:r>
    </w:p>
    <w:p w14:paraId="1A9C454F" w14:textId="77777777" w:rsidR="00AF667A" w:rsidRPr="0020055D" w:rsidRDefault="00AF667A" w:rsidP="00AF667A">
      <w:pPr>
        <w:pStyle w:val="Odstavekseznama"/>
        <w:numPr>
          <w:ilvl w:val="0"/>
          <w:numId w:val="32"/>
        </w:numPr>
        <w:jc w:val="both"/>
        <w:rPr>
          <w:sz w:val="18"/>
          <w:szCs w:val="18"/>
        </w:rPr>
      </w:pPr>
      <w:r w:rsidRPr="0020055D">
        <w:rPr>
          <w:sz w:val="18"/>
          <w:szCs w:val="18"/>
        </w:rPr>
        <w:t>u</w:t>
      </w:r>
      <w:r w:rsidR="00F62EB1" w:rsidRPr="0020055D">
        <w:rPr>
          <w:sz w:val="18"/>
          <w:szCs w:val="18"/>
        </w:rPr>
        <w:t>deležen kot poslovodja, član poslovods</w:t>
      </w:r>
      <w:r w:rsidRPr="0020055D">
        <w:rPr>
          <w:sz w:val="18"/>
          <w:szCs w:val="18"/>
        </w:rPr>
        <w:t>tva ali zakoniti zastopnik ali</w:t>
      </w:r>
    </w:p>
    <w:p w14:paraId="781BA13E" w14:textId="77777777" w:rsidR="00AF667A" w:rsidRPr="0020055D" w:rsidRDefault="00AF667A" w:rsidP="00AF667A">
      <w:pPr>
        <w:pStyle w:val="Odstavekseznama"/>
        <w:numPr>
          <w:ilvl w:val="0"/>
          <w:numId w:val="32"/>
        </w:numPr>
        <w:jc w:val="both"/>
        <w:rPr>
          <w:sz w:val="18"/>
          <w:szCs w:val="18"/>
        </w:rPr>
      </w:pPr>
      <w:r w:rsidRPr="0020055D">
        <w:rPr>
          <w:sz w:val="18"/>
          <w:szCs w:val="18"/>
        </w:rPr>
        <w:t>j</w:t>
      </w:r>
      <w:r w:rsidR="00F62EB1" w:rsidRPr="0020055D">
        <w:rPr>
          <w:sz w:val="18"/>
          <w:szCs w:val="18"/>
        </w:rPr>
        <w:t xml:space="preserve">e neposredno ali preko drugih pravnih oseb v več kot pet odstotnem deležu udeležen pri ustanoviteljskih pravicah, upravljanju ali kapitalu. </w:t>
      </w:r>
    </w:p>
    <w:p w14:paraId="5705B48B" w14:textId="77777777" w:rsidR="00F62EB1" w:rsidRPr="0020055D" w:rsidRDefault="00F62EB1" w:rsidP="00AF667A">
      <w:pPr>
        <w:jc w:val="both"/>
        <w:rPr>
          <w:sz w:val="18"/>
          <w:szCs w:val="18"/>
        </w:rPr>
      </w:pPr>
      <w:r w:rsidRPr="0020055D">
        <w:rPr>
          <w:sz w:val="18"/>
          <w:szCs w:val="18"/>
        </w:rPr>
        <w:t>Prepoved velja tudi za poslovanje organa ali organizacije javnega sektorja s funkcionarjem ali njegovim družinskim članom kot fizično osebo.</w:t>
      </w:r>
    </w:p>
    <w:p w14:paraId="10EC1D6D" w14:textId="77777777" w:rsidR="00F62EB1" w:rsidRPr="0020055D" w:rsidRDefault="00F62EB1" w:rsidP="0090610C">
      <w:pPr>
        <w:jc w:val="both"/>
        <w:rPr>
          <w:sz w:val="18"/>
          <w:szCs w:val="18"/>
        </w:rPr>
      </w:pPr>
      <w:r w:rsidRPr="0020055D">
        <w:rPr>
          <w:sz w:val="18"/>
          <w:szCs w:val="18"/>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4D31ABC6" w14:textId="77777777" w:rsidR="00F62EB1" w:rsidRPr="0020055D" w:rsidRDefault="00F62EB1" w:rsidP="0090610C">
      <w:pPr>
        <w:jc w:val="both"/>
        <w:rPr>
          <w:sz w:val="18"/>
          <w:szCs w:val="18"/>
        </w:rPr>
      </w:pPr>
      <w:r w:rsidRPr="0020055D">
        <w:rPr>
          <w:sz w:val="18"/>
          <w:szCs w:val="18"/>
        </w:rPr>
        <w:t>Pogodba, ki je v nasprotju z določbami 35. člena ZIntPK, je nična.</w:t>
      </w:r>
    </w:p>
    <w:p w14:paraId="0597A838" w14:textId="77777777" w:rsidR="004818EF" w:rsidRPr="0020055D" w:rsidRDefault="004818EF" w:rsidP="004818EF">
      <w:pPr>
        <w:tabs>
          <w:tab w:val="center" w:pos="4536"/>
          <w:tab w:val="right" w:pos="9072"/>
        </w:tabs>
        <w:spacing w:after="0" w:line="264" w:lineRule="auto"/>
        <w:jc w:val="both"/>
        <w:rPr>
          <w:rFonts w:ascii="Arial" w:eastAsia="Times New Roman" w:hAnsi="Arial" w:cs="Arial"/>
          <w:sz w:val="18"/>
          <w:szCs w:val="18"/>
          <w:lang w:val="sk-SK" w:eastAsia="sl-SI"/>
        </w:rPr>
      </w:pPr>
      <w:r w:rsidRPr="0020055D">
        <w:rPr>
          <w:rFonts w:ascii="Arial" w:eastAsia="Times New Roman" w:hAnsi="Arial" w:cs="Arial"/>
          <w:sz w:val="18"/>
          <w:szCs w:val="18"/>
          <w:lang w:val="sk-SK" w:eastAsia="sl-SI"/>
        </w:rPr>
        <w:t>S to izjavo v celoti prevzemamo vso odgovornost in morebitne posledice, ki iz nje izhajajo.</w:t>
      </w:r>
    </w:p>
    <w:p w14:paraId="261D254B" w14:textId="77777777" w:rsidR="004818EF" w:rsidRPr="0020055D" w:rsidRDefault="004818EF" w:rsidP="004818EF">
      <w:pPr>
        <w:spacing w:after="0" w:line="264" w:lineRule="auto"/>
        <w:jc w:val="both"/>
        <w:rPr>
          <w:rFonts w:ascii="Arial" w:eastAsia="Times New Roman" w:hAnsi="Arial" w:cs="Arial"/>
          <w:b/>
          <w:sz w:val="18"/>
          <w:szCs w:val="18"/>
          <w:lang w:eastAsia="sl-SI"/>
        </w:rPr>
      </w:pPr>
    </w:p>
    <w:p w14:paraId="472C6385" w14:textId="77777777" w:rsidR="004818EF" w:rsidRPr="0020055D" w:rsidRDefault="004818EF" w:rsidP="004818EF">
      <w:pPr>
        <w:spacing w:after="0" w:line="264" w:lineRule="auto"/>
        <w:jc w:val="both"/>
        <w:rPr>
          <w:rFonts w:ascii="Arial" w:eastAsia="Times New Roman" w:hAnsi="Arial" w:cs="Arial"/>
          <w:sz w:val="18"/>
          <w:szCs w:val="18"/>
          <w:lang w:eastAsia="sl-SI"/>
        </w:rPr>
      </w:pPr>
      <w:r w:rsidRPr="0020055D">
        <w:rPr>
          <w:rFonts w:ascii="Arial" w:eastAsia="Times New Roman" w:hAnsi="Arial" w:cs="Arial"/>
          <w:sz w:val="18"/>
          <w:szCs w:val="18"/>
          <w:lang w:eastAsia="sl-SI"/>
        </w:rPr>
        <w:t>kraj:</w:t>
      </w:r>
      <w:r w:rsidRPr="0020055D">
        <w:rPr>
          <w:rFonts w:ascii="Arial" w:eastAsia="Times New Roman" w:hAnsi="Arial" w:cs="Arial"/>
          <w:sz w:val="18"/>
          <w:szCs w:val="18"/>
          <w:lang w:eastAsia="sl-SI"/>
        </w:rPr>
        <w:tab/>
      </w:r>
      <w:r w:rsidRPr="0020055D">
        <w:rPr>
          <w:rFonts w:ascii="Arial" w:eastAsia="Times New Roman" w:hAnsi="Arial" w:cs="Arial"/>
          <w:sz w:val="18"/>
          <w:szCs w:val="18"/>
          <w:lang w:eastAsia="sl-SI"/>
        </w:rPr>
        <w:softHyphen/>
        <w:t>____________________</w:t>
      </w:r>
    </w:p>
    <w:p w14:paraId="0CF2C4C7" w14:textId="77777777" w:rsidR="004818EF" w:rsidRPr="0020055D" w:rsidRDefault="004818EF" w:rsidP="004818EF">
      <w:pPr>
        <w:spacing w:after="0" w:line="264" w:lineRule="auto"/>
        <w:jc w:val="both"/>
        <w:rPr>
          <w:rFonts w:ascii="Arial" w:eastAsia="Times New Roman" w:hAnsi="Arial" w:cs="Arial"/>
          <w:b/>
          <w:sz w:val="18"/>
          <w:szCs w:val="18"/>
          <w:lang w:eastAsia="sl-SI"/>
        </w:rPr>
      </w:pPr>
    </w:p>
    <w:p w14:paraId="5873C981" w14:textId="77777777" w:rsidR="004818EF" w:rsidRPr="0020055D" w:rsidRDefault="004818EF" w:rsidP="004818EF">
      <w:pPr>
        <w:spacing w:after="0" w:line="264" w:lineRule="auto"/>
        <w:jc w:val="both"/>
        <w:rPr>
          <w:rFonts w:ascii="Arial" w:eastAsia="Times New Roman" w:hAnsi="Arial" w:cs="Arial"/>
          <w:sz w:val="18"/>
          <w:szCs w:val="18"/>
          <w:lang w:eastAsia="sl-SI"/>
        </w:rPr>
      </w:pPr>
      <w:r w:rsidRPr="0020055D">
        <w:rPr>
          <w:rFonts w:ascii="Arial" w:eastAsia="Times New Roman" w:hAnsi="Arial" w:cs="Arial"/>
          <w:sz w:val="18"/>
          <w:szCs w:val="18"/>
          <w:lang w:eastAsia="sl-SI"/>
        </w:rPr>
        <w:t>datum:</w:t>
      </w:r>
      <w:r w:rsidRPr="0020055D">
        <w:rPr>
          <w:rFonts w:ascii="Arial" w:eastAsia="Times New Roman" w:hAnsi="Arial" w:cs="Arial"/>
          <w:sz w:val="18"/>
          <w:szCs w:val="18"/>
          <w:lang w:eastAsia="sl-SI"/>
        </w:rPr>
        <w:tab/>
        <w:t>____________________</w:t>
      </w:r>
      <w:r w:rsidRPr="0020055D">
        <w:rPr>
          <w:rFonts w:ascii="Arial" w:eastAsia="Times New Roman" w:hAnsi="Arial" w:cs="Arial"/>
          <w:sz w:val="18"/>
          <w:szCs w:val="18"/>
          <w:lang w:eastAsia="sl-SI"/>
        </w:rPr>
        <w:tab/>
      </w:r>
      <w:r w:rsidRPr="0020055D">
        <w:rPr>
          <w:rFonts w:ascii="Arial" w:eastAsia="Times New Roman" w:hAnsi="Arial" w:cs="Arial"/>
          <w:sz w:val="18"/>
          <w:szCs w:val="18"/>
          <w:lang w:eastAsia="sl-SI"/>
        </w:rPr>
        <w:tab/>
        <w:t xml:space="preserve">       žig</w:t>
      </w:r>
      <w:r w:rsidRPr="0020055D">
        <w:rPr>
          <w:rFonts w:ascii="Arial" w:eastAsia="Times New Roman" w:hAnsi="Arial" w:cs="Arial"/>
          <w:sz w:val="18"/>
          <w:szCs w:val="18"/>
          <w:lang w:eastAsia="sl-SI"/>
        </w:rPr>
        <w:tab/>
      </w:r>
      <w:r w:rsidRPr="0020055D">
        <w:rPr>
          <w:rFonts w:ascii="Arial" w:eastAsia="Times New Roman" w:hAnsi="Arial" w:cs="Arial"/>
          <w:sz w:val="18"/>
          <w:szCs w:val="18"/>
          <w:lang w:eastAsia="sl-SI"/>
        </w:rPr>
        <w:tab/>
      </w:r>
      <w:r w:rsidRPr="0020055D">
        <w:rPr>
          <w:rFonts w:ascii="Arial" w:eastAsia="Times New Roman" w:hAnsi="Arial" w:cs="Arial"/>
          <w:sz w:val="18"/>
          <w:szCs w:val="18"/>
          <w:lang w:eastAsia="sl-SI"/>
        </w:rPr>
        <w:tab/>
        <w:t>podpis pooblaščene osebe</w:t>
      </w:r>
    </w:p>
    <w:p w14:paraId="6D063114" w14:textId="77777777" w:rsidR="004818EF" w:rsidRPr="0020055D" w:rsidRDefault="004818EF" w:rsidP="004818EF">
      <w:pPr>
        <w:spacing w:after="0" w:line="264" w:lineRule="auto"/>
        <w:jc w:val="both"/>
        <w:rPr>
          <w:rFonts w:ascii="Arial" w:eastAsia="Times New Roman" w:hAnsi="Arial" w:cs="Arial"/>
          <w:i/>
          <w:sz w:val="18"/>
          <w:szCs w:val="18"/>
          <w:lang w:eastAsia="sl-SI"/>
        </w:rPr>
      </w:pPr>
      <w:r w:rsidRPr="0020055D">
        <w:rPr>
          <w:rFonts w:ascii="Arial" w:eastAsia="Times New Roman" w:hAnsi="Arial" w:cs="Arial"/>
          <w:sz w:val="18"/>
          <w:szCs w:val="18"/>
          <w:lang w:eastAsia="sl-SI"/>
        </w:rPr>
        <w:tab/>
      </w:r>
      <w:r w:rsidRPr="0020055D">
        <w:rPr>
          <w:rFonts w:ascii="Arial" w:eastAsia="Times New Roman" w:hAnsi="Arial" w:cs="Arial"/>
          <w:sz w:val="18"/>
          <w:szCs w:val="18"/>
          <w:lang w:eastAsia="sl-SI"/>
        </w:rPr>
        <w:tab/>
      </w:r>
      <w:r w:rsidRPr="0020055D">
        <w:rPr>
          <w:rFonts w:ascii="Arial" w:eastAsia="Times New Roman" w:hAnsi="Arial" w:cs="Arial"/>
          <w:sz w:val="18"/>
          <w:szCs w:val="18"/>
          <w:lang w:eastAsia="sl-SI"/>
        </w:rPr>
        <w:tab/>
      </w:r>
      <w:r w:rsidRPr="0020055D">
        <w:rPr>
          <w:rFonts w:ascii="Arial" w:eastAsia="Times New Roman" w:hAnsi="Arial" w:cs="Arial"/>
          <w:sz w:val="18"/>
          <w:szCs w:val="18"/>
          <w:lang w:eastAsia="sl-SI"/>
        </w:rPr>
        <w:tab/>
      </w:r>
      <w:r w:rsidRPr="0020055D">
        <w:rPr>
          <w:rFonts w:ascii="Arial" w:eastAsia="Times New Roman" w:hAnsi="Arial" w:cs="Arial"/>
          <w:sz w:val="18"/>
          <w:szCs w:val="18"/>
          <w:lang w:eastAsia="sl-SI"/>
        </w:rPr>
        <w:tab/>
      </w:r>
      <w:r w:rsidRPr="0020055D">
        <w:rPr>
          <w:rFonts w:ascii="Arial" w:eastAsia="Times New Roman" w:hAnsi="Arial" w:cs="Arial"/>
          <w:sz w:val="18"/>
          <w:szCs w:val="18"/>
          <w:lang w:eastAsia="sl-SI"/>
        </w:rPr>
        <w:tab/>
      </w:r>
      <w:r w:rsidRPr="0020055D">
        <w:rPr>
          <w:rFonts w:ascii="Arial" w:eastAsia="Times New Roman" w:hAnsi="Arial" w:cs="Arial"/>
          <w:sz w:val="18"/>
          <w:szCs w:val="18"/>
          <w:lang w:eastAsia="sl-SI"/>
        </w:rPr>
        <w:tab/>
      </w:r>
      <w:r w:rsidRPr="0020055D">
        <w:rPr>
          <w:rFonts w:ascii="Arial" w:eastAsia="Times New Roman" w:hAnsi="Arial" w:cs="Arial"/>
          <w:sz w:val="18"/>
          <w:szCs w:val="18"/>
          <w:lang w:eastAsia="sl-SI"/>
        </w:rPr>
        <w:tab/>
      </w:r>
      <w:r w:rsidRPr="0020055D">
        <w:rPr>
          <w:rFonts w:ascii="Arial" w:eastAsia="Times New Roman" w:hAnsi="Arial" w:cs="Arial"/>
          <w:i/>
          <w:sz w:val="18"/>
          <w:szCs w:val="18"/>
          <w:lang w:eastAsia="sl-SI"/>
        </w:rPr>
        <w:t>(ponudnika/podizvajalca/soponudnika)</w:t>
      </w:r>
    </w:p>
    <w:p w14:paraId="2195B697" w14:textId="77777777" w:rsidR="004818EF" w:rsidRPr="0020055D" w:rsidRDefault="004818EF" w:rsidP="004818EF">
      <w:pPr>
        <w:spacing w:after="0" w:line="264" w:lineRule="auto"/>
        <w:jc w:val="both"/>
        <w:rPr>
          <w:rFonts w:ascii="Arial" w:eastAsia="Times New Roman" w:hAnsi="Arial" w:cs="Arial"/>
          <w:sz w:val="18"/>
          <w:szCs w:val="18"/>
          <w:lang w:eastAsia="sl-SI"/>
        </w:rPr>
      </w:pPr>
      <w:r w:rsidRPr="0020055D">
        <w:rPr>
          <w:rFonts w:ascii="Arial" w:eastAsia="Times New Roman" w:hAnsi="Arial" w:cs="Arial"/>
          <w:sz w:val="18"/>
          <w:szCs w:val="18"/>
          <w:lang w:eastAsia="sl-SI"/>
        </w:rPr>
        <w:tab/>
      </w:r>
      <w:r w:rsidRPr="0020055D">
        <w:rPr>
          <w:rFonts w:ascii="Arial" w:eastAsia="Times New Roman" w:hAnsi="Arial" w:cs="Arial"/>
          <w:sz w:val="18"/>
          <w:szCs w:val="18"/>
          <w:lang w:eastAsia="sl-SI"/>
        </w:rPr>
        <w:tab/>
      </w:r>
      <w:r w:rsidRPr="0020055D">
        <w:rPr>
          <w:rFonts w:ascii="Arial" w:eastAsia="Times New Roman" w:hAnsi="Arial" w:cs="Arial"/>
          <w:sz w:val="18"/>
          <w:szCs w:val="18"/>
          <w:lang w:eastAsia="sl-SI"/>
        </w:rPr>
        <w:tab/>
      </w:r>
      <w:r w:rsidRPr="0020055D">
        <w:rPr>
          <w:rFonts w:ascii="Arial" w:eastAsia="Times New Roman" w:hAnsi="Arial" w:cs="Arial"/>
          <w:sz w:val="18"/>
          <w:szCs w:val="18"/>
          <w:lang w:eastAsia="sl-SI"/>
        </w:rPr>
        <w:tab/>
      </w:r>
      <w:r w:rsidRPr="0020055D">
        <w:rPr>
          <w:rFonts w:ascii="Arial" w:eastAsia="Times New Roman" w:hAnsi="Arial" w:cs="Arial"/>
          <w:sz w:val="18"/>
          <w:szCs w:val="18"/>
          <w:lang w:eastAsia="sl-SI"/>
        </w:rPr>
        <w:tab/>
      </w:r>
      <w:r w:rsidRPr="0020055D">
        <w:rPr>
          <w:rFonts w:ascii="Arial" w:eastAsia="Times New Roman" w:hAnsi="Arial" w:cs="Arial"/>
          <w:sz w:val="18"/>
          <w:szCs w:val="18"/>
          <w:lang w:eastAsia="sl-SI"/>
        </w:rPr>
        <w:tab/>
      </w:r>
      <w:r w:rsidRPr="0020055D">
        <w:rPr>
          <w:rFonts w:ascii="Arial" w:eastAsia="Times New Roman" w:hAnsi="Arial" w:cs="Arial"/>
          <w:sz w:val="18"/>
          <w:szCs w:val="18"/>
          <w:lang w:eastAsia="sl-SI"/>
        </w:rPr>
        <w:tab/>
      </w:r>
    </w:p>
    <w:p w14:paraId="078A8F1C" w14:textId="77777777" w:rsidR="00277EB9" w:rsidRPr="0020055D" w:rsidRDefault="00277EB9" w:rsidP="00277EB9">
      <w:pPr>
        <w:ind w:left="4956" w:firstLine="708"/>
        <w:rPr>
          <w:sz w:val="18"/>
          <w:szCs w:val="18"/>
        </w:rPr>
      </w:pPr>
      <w:r w:rsidRPr="0020055D">
        <w:rPr>
          <w:rFonts w:ascii="Arial" w:eastAsia="Times New Roman" w:hAnsi="Arial" w:cs="Arial"/>
          <w:sz w:val="18"/>
          <w:szCs w:val="18"/>
          <w:lang w:eastAsia="sl-SI"/>
        </w:rPr>
        <w:t>______________________________</w:t>
      </w:r>
    </w:p>
    <w:p w14:paraId="69A0C6E3" w14:textId="77777777" w:rsidR="00277EB9" w:rsidRPr="0020055D" w:rsidRDefault="00277EB9" w:rsidP="004818EF">
      <w:pPr>
        <w:spacing w:after="0" w:line="264" w:lineRule="auto"/>
        <w:ind w:left="4956" w:firstLine="708"/>
        <w:jc w:val="both"/>
        <w:rPr>
          <w:rFonts w:ascii="Arial" w:eastAsia="Times New Roman" w:hAnsi="Arial" w:cs="Arial"/>
          <w:sz w:val="18"/>
          <w:szCs w:val="18"/>
          <w:lang w:eastAsia="sl-SI"/>
        </w:rPr>
      </w:pPr>
    </w:p>
    <w:p w14:paraId="57FAE8A0" w14:textId="77777777" w:rsidR="00277EB9" w:rsidRDefault="00277EB9" w:rsidP="004818EF">
      <w:pPr>
        <w:spacing w:after="0" w:line="264" w:lineRule="auto"/>
        <w:ind w:left="4956" w:firstLine="708"/>
        <w:jc w:val="both"/>
        <w:rPr>
          <w:rFonts w:ascii="Arial" w:eastAsia="Times New Roman" w:hAnsi="Arial" w:cs="Arial"/>
          <w:sz w:val="18"/>
          <w:szCs w:val="18"/>
          <w:lang w:eastAsia="sl-SI"/>
        </w:rPr>
      </w:pPr>
    </w:p>
    <w:p w14:paraId="4FBB2D1F" w14:textId="77777777" w:rsidR="0020055D" w:rsidRDefault="0020055D" w:rsidP="004818EF">
      <w:pPr>
        <w:spacing w:after="0" w:line="264" w:lineRule="auto"/>
        <w:ind w:left="4956" w:firstLine="708"/>
        <w:jc w:val="both"/>
        <w:rPr>
          <w:rFonts w:ascii="Arial" w:eastAsia="Times New Roman" w:hAnsi="Arial" w:cs="Arial"/>
          <w:sz w:val="18"/>
          <w:szCs w:val="18"/>
          <w:lang w:eastAsia="sl-SI"/>
        </w:rPr>
      </w:pPr>
    </w:p>
    <w:p w14:paraId="5ABEE6C9" w14:textId="77777777" w:rsidR="0020055D" w:rsidRDefault="0020055D" w:rsidP="004818EF">
      <w:pPr>
        <w:spacing w:after="0" w:line="264" w:lineRule="auto"/>
        <w:ind w:left="4956" w:firstLine="708"/>
        <w:jc w:val="both"/>
        <w:rPr>
          <w:rFonts w:ascii="Arial" w:eastAsia="Times New Roman" w:hAnsi="Arial" w:cs="Arial"/>
          <w:sz w:val="18"/>
          <w:szCs w:val="18"/>
          <w:lang w:eastAsia="sl-SI"/>
        </w:rPr>
      </w:pPr>
    </w:p>
    <w:p w14:paraId="68A895C4" w14:textId="77777777" w:rsidR="0020055D" w:rsidRDefault="0020055D" w:rsidP="004818EF">
      <w:pPr>
        <w:spacing w:after="0" w:line="264" w:lineRule="auto"/>
        <w:ind w:left="4956" w:firstLine="708"/>
        <w:jc w:val="both"/>
        <w:rPr>
          <w:rFonts w:ascii="Arial" w:eastAsia="Times New Roman" w:hAnsi="Arial" w:cs="Arial"/>
          <w:sz w:val="18"/>
          <w:szCs w:val="18"/>
          <w:lang w:eastAsia="sl-SI"/>
        </w:rPr>
      </w:pPr>
    </w:p>
    <w:p w14:paraId="26867DDC" w14:textId="77777777" w:rsidR="0020055D" w:rsidRPr="0020055D" w:rsidRDefault="0020055D" w:rsidP="004818EF">
      <w:pPr>
        <w:spacing w:after="0" w:line="264" w:lineRule="auto"/>
        <w:ind w:left="4956" w:firstLine="708"/>
        <w:jc w:val="both"/>
        <w:rPr>
          <w:rFonts w:ascii="Arial" w:eastAsia="Times New Roman" w:hAnsi="Arial" w:cs="Arial"/>
          <w:sz w:val="18"/>
          <w:szCs w:val="18"/>
          <w:lang w:eastAsia="sl-SI"/>
        </w:rPr>
      </w:pPr>
    </w:p>
    <w:p w14:paraId="10972BDA" w14:textId="77777777" w:rsidR="004818EF" w:rsidRPr="0020055D" w:rsidRDefault="004818EF" w:rsidP="004818EF">
      <w:pPr>
        <w:widowControl w:val="0"/>
        <w:tabs>
          <w:tab w:val="center" w:pos="7020"/>
        </w:tabs>
        <w:spacing w:after="0" w:line="264" w:lineRule="auto"/>
        <w:jc w:val="both"/>
        <w:rPr>
          <w:rFonts w:ascii="Tahoma" w:eastAsia="Times New Roman" w:hAnsi="Tahoma" w:cs="Tahoma"/>
          <w:sz w:val="18"/>
          <w:szCs w:val="18"/>
          <w:lang w:eastAsia="sl-SI"/>
        </w:rPr>
      </w:pPr>
    </w:p>
    <w:p w14:paraId="127A1640" w14:textId="77777777" w:rsidR="00E55C91" w:rsidRPr="0020055D" w:rsidRDefault="004818EF" w:rsidP="004818EF">
      <w:pPr>
        <w:pBdr>
          <w:top w:val="single" w:sz="4" w:space="1" w:color="auto"/>
        </w:pBdr>
        <w:tabs>
          <w:tab w:val="center" w:pos="4536"/>
          <w:tab w:val="right" w:pos="9072"/>
        </w:tabs>
        <w:spacing w:after="0" w:line="264" w:lineRule="auto"/>
        <w:jc w:val="both"/>
        <w:rPr>
          <w:rFonts w:ascii="Arial" w:eastAsia="Times New Roman" w:hAnsi="Arial" w:cs="Arial"/>
          <w:i/>
          <w:snapToGrid w:val="0"/>
          <w:sz w:val="18"/>
          <w:szCs w:val="18"/>
          <w:lang w:eastAsia="sl-SI"/>
        </w:rPr>
        <w:sectPr w:rsidR="00E55C91" w:rsidRPr="0020055D" w:rsidSect="00D931BF">
          <w:footerReference w:type="default" r:id="rId19"/>
          <w:pgSz w:w="11906" w:h="16838"/>
          <w:pgMar w:top="1418" w:right="1418" w:bottom="1418" w:left="1418" w:header="567" w:footer="680" w:gutter="0"/>
          <w:cols w:space="708"/>
          <w:docGrid w:linePitch="360"/>
        </w:sectPr>
      </w:pPr>
      <w:r w:rsidRPr="0020055D">
        <w:rPr>
          <w:rFonts w:ascii="Arial" w:eastAsia="Times New Roman" w:hAnsi="Arial" w:cs="Arial"/>
          <w:b/>
          <w:i/>
          <w:snapToGrid w:val="0"/>
          <w:sz w:val="18"/>
          <w:szCs w:val="18"/>
          <w:lang w:eastAsia="sl-SI"/>
        </w:rPr>
        <w:t xml:space="preserve">Navodilo: </w:t>
      </w:r>
      <w:r w:rsidRPr="0020055D">
        <w:rPr>
          <w:rFonts w:ascii="Arial" w:eastAsia="Times New Roman" w:hAnsi="Arial" w:cs="Arial"/>
          <w:i/>
          <w:snapToGrid w:val="0"/>
          <w:sz w:val="18"/>
          <w:szCs w:val="18"/>
          <w:lang w:eastAsia="sl-SI"/>
        </w:rPr>
        <w:t>Ponudnik / soponudnik mora izjavo izpolniti. Podizvajalec mora izjavo izpolniti v primeru, da zahteva neposredno plačilo v skladu z 2. in 3. odstavkom 94. člena ZJN-3. Izjava mora biti datirana, žigosana in podpisana s strani pooblaščene osebe ponudnika / podizv</w:t>
      </w:r>
      <w:r w:rsidR="00321F40" w:rsidRPr="0020055D">
        <w:rPr>
          <w:rFonts w:ascii="Arial" w:eastAsia="Times New Roman" w:hAnsi="Arial" w:cs="Arial"/>
          <w:i/>
          <w:snapToGrid w:val="0"/>
          <w:sz w:val="18"/>
          <w:szCs w:val="18"/>
          <w:lang w:eastAsia="sl-SI"/>
        </w:rPr>
        <w:t>ajalca / soponudnika. O</w:t>
      </w:r>
      <w:r w:rsidRPr="0020055D">
        <w:rPr>
          <w:rFonts w:ascii="Arial" w:eastAsia="Times New Roman" w:hAnsi="Arial" w:cs="Arial"/>
          <w:i/>
          <w:snapToGrid w:val="0"/>
          <w:sz w:val="18"/>
          <w:szCs w:val="18"/>
          <w:lang w:eastAsia="sl-SI"/>
        </w:rPr>
        <w:t xml:space="preserve">brazec </w:t>
      </w:r>
      <w:r w:rsidR="00321F40" w:rsidRPr="0020055D">
        <w:rPr>
          <w:rFonts w:ascii="Arial" w:eastAsia="Times New Roman" w:hAnsi="Arial" w:cs="Arial"/>
          <w:i/>
          <w:snapToGrid w:val="0"/>
          <w:sz w:val="18"/>
          <w:szCs w:val="18"/>
          <w:lang w:eastAsia="sl-SI"/>
        </w:rPr>
        <w:t xml:space="preserve">se </w:t>
      </w:r>
      <w:r w:rsidRPr="0020055D">
        <w:rPr>
          <w:rFonts w:ascii="Arial" w:eastAsia="Times New Roman" w:hAnsi="Arial" w:cs="Arial"/>
          <w:i/>
          <w:snapToGrid w:val="0"/>
          <w:sz w:val="18"/>
          <w:szCs w:val="18"/>
          <w:lang w:eastAsia="sl-SI"/>
        </w:rPr>
        <w:t xml:space="preserve">lahko kopira. Dokument se predloži v ponudbi. </w:t>
      </w:r>
    </w:p>
    <w:p w14:paraId="70B456BC" w14:textId="77777777" w:rsidR="00E55C91" w:rsidRPr="00E55C91" w:rsidRDefault="00E55C91" w:rsidP="00E55C91">
      <w:pPr>
        <w:keepNext/>
        <w:spacing w:after="0" w:line="240" w:lineRule="auto"/>
        <w:ind w:left="360" w:hanging="360"/>
        <w:jc w:val="right"/>
        <w:outlineLvl w:val="0"/>
        <w:rPr>
          <w:rFonts w:ascii="Arial" w:eastAsia="Times New Roman" w:hAnsi="Arial" w:cs="Arial"/>
          <w:bCs/>
          <w:iCs/>
          <w:kern w:val="32"/>
          <w:sz w:val="20"/>
          <w:szCs w:val="20"/>
          <w:lang w:eastAsia="x-none"/>
        </w:rPr>
      </w:pPr>
      <w:bookmarkStart w:id="9" w:name="_Toc316384950"/>
      <w:bookmarkStart w:id="10" w:name="_Toc378764569"/>
      <w:bookmarkStart w:id="11" w:name="_Toc1123555"/>
      <w:r w:rsidRPr="00E55C91">
        <w:rPr>
          <w:rFonts w:ascii="Arial" w:eastAsia="Times New Roman" w:hAnsi="Arial" w:cs="Arial"/>
          <w:bCs/>
          <w:iCs/>
          <w:kern w:val="32"/>
          <w:sz w:val="20"/>
          <w:szCs w:val="20"/>
          <w:lang w:eastAsia="x-none"/>
        </w:rPr>
        <w:lastRenderedPageBreak/>
        <w:t>Obrazec št. 16</w:t>
      </w:r>
    </w:p>
    <w:p w14:paraId="5170610F" w14:textId="77777777" w:rsidR="00E55C91" w:rsidRPr="00E55C91" w:rsidRDefault="00E55C91" w:rsidP="0009235C">
      <w:pPr>
        <w:keepNext/>
        <w:spacing w:after="0" w:line="240" w:lineRule="auto"/>
        <w:ind w:left="360" w:hanging="360"/>
        <w:jc w:val="center"/>
        <w:outlineLvl w:val="0"/>
        <w:rPr>
          <w:rFonts w:ascii="Arial" w:eastAsia="Times New Roman" w:hAnsi="Arial" w:cs="Arial"/>
          <w:b/>
          <w:bCs/>
          <w:iCs/>
          <w:kern w:val="32"/>
          <w:sz w:val="24"/>
          <w:szCs w:val="24"/>
          <w:lang w:eastAsia="x-none"/>
        </w:rPr>
      </w:pPr>
      <w:r w:rsidRPr="0009235C">
        <w:rPr>
          <w:rFonts w:ascii="Arial" w:eastAsia="Times New Roman" w:hAnsi="Arial" w:cs="Arial"/>
          <w:b/>
          <w:bCs/>
          <w:iCs/>
          <w:kern w:val="32"/>
          <w:sz w:val="24"/>
          <w:szCs w:val="24"/>
          <w:lang w:val="x-none" w:eastAsia="x-none"/>
        </w:rPr>
        <w:t>NASLOVNICA</w:t>
      </w:r>
      <w:bookmarkEnd w:id="9"/>
      <w:bookmarkEnd w:id="10"/>
    </w:p>
    <w:p w14:paraId="5F48528A" w14:textId="77777777" w:rsidR="00E55C91" w:rsidRPr="00E55C91" w:rsidRDefault="00E55C91" w:rsidP="00E55C91">
      <w:pPr>
        <w:keepNext/>
        <w:spacing w:after="0" w:line="240" w:lineRule="auto"/>
        <w:ind w:left="360" w:hanging="360"/>
        <w:outlineLvl w:val="0"/>
        <w:rPr>
          <w:rFonts w:ascii="Arial" w:eastAsia="Times New Roman" w:hAnsi="Arial" w:cs="Arial"/>
          <w:bCs/>
          <w:iCs/>
          <w:kern w:val="32"/>
          <w:sz w:val="20"/>
          <w:szCs w:val="20"/>
          <w:lang w:eastAsia="x-none"/>
        </w:rPr>
      </w:pPr>
      <w:r w:rsidRPr="00E55C91">
        <w:rPr>
          <w:rFonts w:ascii="Arial" w:eastAsia="Times New Roman" w:hAnsi="Arial" w:cs="Arial"/>
          <w:bCs/>
          <w:iCs/>
          <w:kern w:val="32"/>
          <w:sz w:val="20"/>
          <w:szCs w:val="20"/>
          <w:lang w:eastAsia="x-none"/>
        </w:rPr>
        <w:t>*(Naslovnica se uporabi samo za predložitev finančnega zavarovanja (ostali del ponudbe se obvezno odda v sistem e-JN v elektronski obliki</w:t>
      </w:r>
      <w:bookmarkEnd w:id="11"/>
      <w:r w:rsidRPr="00E55C91">
        <w:rPr>
          <w:rFonts w:ascii="Arial" w:eastAsia="Times New Roman" w:hAnsi="Arial" w:cs="Arial"/>
          <w:bCs/>
          <w:iCs/>
          <w:kern w:val="32"/>
          <w:sz w:val="20"/>
          <w:szCs w:val="20"/>
          <w:lang w:eastAsia="x-non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03"/>
        <w:gridCol w:w="6202"/>
      </w:tblGrid>
      <w:tr w:rsidR="00E55C91" w:rsidRPr="00E55C91" w14:paraId="65BECEB8" w14:textId="77777777" w:rsidTr="008354E2">
        <w:trPr>
          <w:trHeight w:val="1341"/>
        </w:trPr>
        <w:tc>
          <w:tcPr>
            <w:tcW w:w="6103" w:type="dxa"/>
          </w:tcPr>
          <w:p w14:paraId="74936D05" w14:textId="77777777" w:rsidR="00E55C91" w:rsidRPr="00E55C91" w:rsidRDefault="00E55C91" w:rsidP="00E55C91">
            <w:pPr>
              <w:spacing w:after="0" w:line="240" w:lineRule="auto"/>
              <w:rPr>
                <w:rFonts w:ascii="Arial" w:eastAsia="Calibri" w:hAnsi="Arial" w:cs="Arial"/>
                <w:b/>
                <w:iCs/>
                <w:sz w:val="20"/>
                <w:szCs w:val="20"/>
                <w:lang w:eastAsia="sl-SI"/>
              </w:rPr>
            </w:pPr>
            <w:r w:rsidRPr="00E55C91">
              <w:rPr>
                <w:rFonts w:ascii="Arial" w:eastAsia="Calibri" w:hAnsi="Arial" w:cs="Arial"/>
                <w:b/>
                <w:iCs/>
                <w:sz w:val="20"/>
                <w:szCs w:val="20"/>
                <w:lang w:eastAsia="sl-SI"/>
              </w:rPr>
              <w:t>POŠILJATELJ:</w:t>
            </w:r>
          </w:p>
          <w:p w14:paraId="56CA4071" w14:textId="77777777" w:rsidR="00E55C91" w:rsidRPr="00E55C91" w:rsidRDefault="00E55C91" w:rsidP="00E55C91">
            <w:pPr>
              <w:spacing w:after="0" w:line="240" w:lineRule="auto"/>
              <w:rPr>
                <w:rFonts w:ascii="Arial" w:eastAsia="Calibri" w:hAnsi="Arial" w:cs="Arial"/>
                <w:b/>
                <w:iCs/>
                <w:sz w:val="20"/>
                <w:szCs w:val="20"/>
                <w:lang w:eastAsia="sl-SI"/>
              </w:rPr>
            </w:pPr>
          </w:p>
          <w:p w14:paraId="281710FC" w14:textId="77777777" w:rsidR="00E55C91" w:rsidRPr="00E55C91" w:rsidRDefault="00E55C91" w:rsidP="00E55C91">
            <w:pPr>
              <w:spacing w:after="0" w:line="240" w:lineRule="auto"/>
              <w:rPr>
                <w:rFonts w:ascii="Arial" w:eastAsia="Calibri" w:hAnsi="Arial" w:cs="Arial"/>
                <w:b/>
                <w:iCs/>
                <w:sz w:val="20"/>
                <w:szCs w:val="20"/>
                <w:lang w:eastAsia="sl-SI"/>
              </w:rPr>
            </w:pPr>
          </w:p>
          <w:p w14:paraId="17F35689" w14:textId="77777777" w:rsidR="00E55C91" w:rsidRPr="00E55C91" w:rsidRDefault="00E55C91" w:rsidP="00E55C91">
            <w:pPr>
              <w:spacing w:after="0" w:line="240" w:lineRule="auto"/>
              <w:rPr>
                <w:rFonts w:ascii="Arial" w:eastAsia="Calibri" w:hAnsi="Arial" w:cs="Arial"/>
                <w:b/>
                <w:iCs/>
                <w:sz w:val="20"/>
                <w:szCs w:val="20"/>
                <w:lang w:eastAsia="sl-SI"/>
              </w:rPr>
            </w:pPr>
          </w:p>
          <w:p w14:paraId="6D4B8814" w14:textId="77777777" w:rsidR="00E55C91" w:rsidRPr="00E55C91" w:rsidRDefault="00E55C91" w:rsidP="00E55C91">
            <w:pPr>
              <w:spacing w:after="0" w:line="240" w:lineRule="auto"/>
              <w:rPr>
                <w:rFonts w:ascii="Arial" w:eastAsia="Calibri" w:hAnsi="Arial" w:cs="Arial"/>
                <w:b/>
                <w:iCs/>
                <w:sz w:val="20"/>
                <w:szCs w:val="20"/>
                <w:lang w:eastAsia="sl-SI"/>
              </w:rPr>
            </w:pPr>
          </w:p>
          <w:p w14:paraId="05B05DF5" w14:textId="77777777" w:rsidR="00E55C91" w:rsidRPr="00E55C91" w:rsidRDefault="00E55C91" w:rsidP="00E55C91">
            <w:pPr>
              <w:spacing w:after="0" w:line="240" w:lineRule="auto"/>
              <w:rPr>
                <w:rFonts w:ascii="Arial" w:eastAsia="Calibri" w:hAnsi="Arial" w:cs="Arial"/>
                <w:b/>
                <w:iCs/>
                <w:sz w:val="20"/>
                <w:szCs w:val="20"/>
                <w:lang w:eastAsia="sl-SI"/>
              </w:rPr>
            </w:pPr>
          </w:p>
        </w:tc>
        <w:tc>
          <w:tcPr>
            <w:tcW w:w="6202" w:type="dxa"/>
            <w:vMerge w:val="restart"/>
          </w:tcPr>
          <w:p w14:paraId="5A1128B0" w14:textId="77777777" w:rsidR="00E55C91" w:rsidRPr="00E55C91" w:rsidRDefault="00E55C91" w:rsidP="00E55C91">
            <w:pPr>
              <w:spacing w:after="0" w:line="240" w:lineRule="auto"/>
              <w:jc w:val="center"/>
              <w:rPr>
                <w:rFonts w:ascii="Arial" w:eastAsia="Calibri" w:hAnsi="Arial" w:cs="Arial"/>
                <w:iCs/>
                <w:sz w:val="20"/>
                <w:szCs w:val="20"/>
                <w:lang w:eastAsia="sl-SI"/>
              </w:rPr>
            </w:pPr>
          </w:p>
          <w:p w14:paraId="5F52D9FA" w14:textId="77777777" w:rsidR="00E55C91" w:rsidRPr="00E55C91" w:rsidRDefault="00E55C91" w:rsidP="00E55C91">
            <w:pPr>
              <w:spacing w:after="0" w:line="240" w:lineRule="auto"/>
              <w:jc w:val="center"/>
              <w:rPr>
                <w:rFonts w:ascii="Arial" w:eastAsia="Calibri" w:hAnsi="Arial" w:cs="Arial"/>
                <w:iCs/>
                <w:sz w:val="20"/>
                <w:szCs w:val="20"/>
                <w:lang w:eastAsia="sl-SI"/>
              </w:rPr>
            </w:pPr>
          </w:p>
          <w:p w14:paraId="08813732" w14:textId="77777777" w:rsidR="00E55C91" w:rsidRPr="00E55C91" w:rsidRDefault="00E55C91" w:rsidP="00E55C91">
            <w:pPr>
              <w:spacing w:after="0" w:line="240" w:lineRule="auto"/>
              <w:jc w:val="center"/>
              <w:rPr>
                <w:rFonts w:ascii="Arial" w:eastAsia="Calibri" w:hAnsi="Arial" w:cs="Arial"/>
                <w:iCs/>
                <w:sz w:val="20"/>
                <w:szCs w:val="20"/>
                <w:lang w:eastAsia="sl-SI"/>
              </w:rPr>
            </w:pPr>
          </w:p>
          <w:p w14:paraId="602F37CD" w14:textId="77777777" w:rsidR="00E55C91" w:rsidRPr="00E55C91" w:rsidRDefault="00E55C91" w:rsidP="00E55C91">
            <w:pPr>
              <w:spacing w:after="0" w:line="240" w:lineRule="auto"/>
              <w:jc w:val="center"/>
              <w:rPr>
                <w:rFonts w:ascii="Arial" w:eastAsia="Calibri" w:hAnsi="Arial" w:cs="Arial"/>
                <w:iCs/>
                <w:sz w:val="20"/>
                <w:szCs w:val="20"/>
                <w:lang w:eastAsia="sl-SI"/>
              </w:rPr>
            </w:pPr>
          </w:p>
          <w:p w14:paraId="0E7CADFC" w14:textId="77777777" w:rsidR="00E55C91" w:rsidRPr="00E55C91" w:rsidRDefault="00E55C91" w:rsidP="00E55C91">
            <w:pPr>
              <w:spacing w:after="0" w:line="240" w:lineRule="auto"/>
              <w:jc w:val="center"/>
              <w:rPr>
                <w:rFonts w:ascii="Arial" w:eastAsia="Calibri" w:hAnsi="Arial" w:cs="Arial"/>
                <w:iCs/>
                <w:sz w:val="20"/>
                <w:szCs w:val="20"/>
                <w:lang w:eastAsia="sl-SI"/>
              </w:rPr>
            </w:pPr>
          </w:p>
          <w:p w14:paraId="602B4F59" w14:textId="77777777" w:rsidR="00E55C91" w:rsidRPr="00E55C91" w:rsidRDefault="00E55C91" w:rsidP="00E55C91">
            <w:pPr>
              <w:spacing w:after="0" w:line="240" w:lineRule="auto"/>
              <w:jc w:val="center"/>
              <w:rPr>
                <w:rFonts w:ascii="Arial" w:eastAsia="Calibri" w:hAnsi="Arial" w:cs="Arial"/>
                <w:b/>
                <w:iCs/>
                <w:sz w:val="20"/>
                <w:szCs w:val="20"/>
                <w:lang w:eastAsia="sl-SI"/>
              </w:rPr>
            </w:pPr>
          </w:p>
          <w:p w14:paraId="788FE903" w14:textId="77777777" w:rsidR="00E55C91" w:rsidRPr="00E55C91" w:rsidRDefault="00E55C91" w:rsidP="00E55C91">
            <w:pPr>
              <w:spacing w:after="0" w:line="240" w:lineRule="auto"/>
              <w:jc w:val="center"/>
              <w:rPr>
                <w:rFonts w:ascii="Arial" w:eastAsia="Calibri" w:hAnsi="Arial" w:cs="Arial"/>
                <w:b/>
                <w:iCs/>
                <w:sz w:val="20"/>
                <w:szCs w:val="20"/>
                <w:lang w:eastAsia="sl-SI"/>
              </w:rPr>
            </w:pPr>
          </w:p>
          <w:p w14:paraId="43EB1692" w14:textId="77777777" w:rsidR="00E55C91" w:rsidRPr="00E55C91" w:rsidRDefault="00E55C91" w:rsidP="00E55C91">
            <w:pPr>
              <w:spacing w:after="0" w:line="240" w:lineRule="auto"/>
              <w:jc w:val="center"/>
              <w:rPr>
                <w:rFonts w:ascii="Arial" w:eastAsia="Calibri" w:hAnsi="Arial" w:cs="Arial"/>
                <w:iCs/>
                <w:sz w:val="20"/>
                <w:szCs w:val="20"/>
                <w:lang w:eastAsia="sl-SI"/>
              </w:rPr>
            </w:pPr>
          </w:p>
          <w:p w14:paraId="2CCDA9E5" w14:textId="77777777" w:rsidR="00E55C91" w:rsidRPr="00E55C91" w:rsidRDefault="00E55C91" w:rsidP="00E55C91">
            <w:pPr>
              <w:spacing w:after="0" w:line="240" w:lineRule="auto"/>
              <w:jc w:val="center"/>
              <w:rPr>
                <w:rFonts w:ascii="Arial" w:eastAsia="Calibri" w:hAnsi="Arial" w:cs="Arial"/>
                <w:iCs/>
                <w:sz w:val="20"/>
                <w:szCs w:val="20"/>
                <w:lang w:eastAsia="sl-SI"/>
              </w:rPr>
            </w:pPr>
          </w:p>
          <w:p w14:paraId="68FB7B46" w14:textId="77777777" w:rsidR="00E55C91" w:rsidRPr="00E55C91" w:rsidRDefault="00E55C91" w:rsidP="00E55C91">
            <w:pPr>
              <w:spacing w:after="0" w:line="240" w:lineRule="auto"/>
              <w:jc w:val="center"/>
              <w:rPr>
                <w:rFonts w:ascii="Arial" w:eastAsia="Calibri" w:hAnsi="Arial" w:cs="Arial"/>
                <w:iCs/>
                <w:sz w:val="20"/>
                <w:szCs w:val="20"/>
                <w:lang w:eastAsia="sl-SI"/>
              </w:rPr>
            </w:pPr>
          </w:p>
          <w:p w14:paraId="12B51868" w14:textId="77777777" w:rsidR="00E55C91" w:rsidRPr="00E55C91" w:rsidRDefault="00E55C91" w:rsidP="00E55C91">
            <w:pPr>
              <w:spacing w:after="0" w:line="240" w:lineRule="auto"/>
              <w:jc w:val="center"/>
              <w:rPr>
                <w:rFonts w:ascii="Arial" w:eastAsia="Calibri" w:hAnsi="Arial" w:cs="Arial"/>
                <w:iCs/>
                <w:sz w:val="20"/>
                <w:szCs w:val="20"/>
                <w:lang w:eastAsia="sl-SI"/>
              </w:rPr>
            </w:pPr>
          </w:p>
          <w:p w14:paraId="4875F771" w14:textId="77777777" w:rsidR="00E55C91" w:rsidRPr="00E55C91" w:rsidRDefault="00E55C91" w:rsidP="00E55C91">
            <w:pPr>
              <w:spacing w:after="0" w:line="240" w:lineRule="auto"/>
              <w:jc w:val="center"/>
              <w:rPr>
                <w:rFonts w:ascii="Arial" w:eastAsia="Calibri" w:hAnsi="Arial" w:cs="Arial"/>
                <w:iCs/>
                <w:sz w:val="20"/>
                <w:szCs w:val="20"/>
                <w:lang w:eastAsia="sl-SI"/>
              </w:rPr>
            </w:pPr>
          </w:p>
          <w:p w14:paraId="70A28396" w14:textId="77777777" w:rsidR="00E55C91" w:rsidRPr="00E55C91" w:rsidRDefault="00E55C91" w:rsidP="00E55C91">
            <w:pPr>
              <w:spacing w:after="0" w:line="240" w:lineRule="auto"/>
              <w:jc w:val="center"/>
              <w:rPr>
                <w:rFonts w:ascii="Arial" w:eastAsia="Calibri" w:hAnsi="Arial" w:cs="Arial"/>
                <w:iCs/>
                <w:sz w:val="20"/>
                <w:szCs w:val="20"/>
                <w:lang w:eastAsia="sl-SI"/>
              </w:rPr>
            </w:pPr>
          </w:p>
          <w:p w14:paraId="259F1405" w14:textId="77777777" w:rsidR="00E55C91" w:rsidRPr="00E55C91" w:rsidRDefault="00E55C91" w:rsidP="00E55C91">
            <w:pPr>
              <w:spacing w:after="0" w:line="240" w:lineRule="auto"/>
              <w:jc w:val="center"/>
              <w:rPr>
                <w:rFonts w:ascii="Arial" w:eastAsia="Calibri" w:hAnsi="Arial" w:cs="Arial"/>
                <w:iCs/>
                <w:sz w:val="20"/>
                <w:szCs w:val="20"/>
                <w:lang w:eastAsia="sl-SI"/>
              </w:rPr>
            </w:pPr>
          </w:p>
          <w:p w14:paraId="62CFC77A" w14:textId="77777777" w:rsidR="00E55C91" w:rsidRPr="00E55C91" w:rsidRDefault="00E55C91" w:rsidP="00E55C91">
            <w:pPr>
              <w:spacing w:after="0" w:line="240" w:lineRule="auto"/>
              <w:jc w:val="center"/>
              <w:rPr>
                <w:rFonts w:ascii="Arial" w:eastAsia="Calibri" w:hAnsi="Arial" w:cs="Arial"/>
                <w:iCs/>
                <w:sz w:val="20"/>
                <w:szCs w:val="20"/>
                <w:lang w:eastAsia="sl-SI"/>
              </w:rPr>
            </w:pPr>
          </w:p>
          <w:p w14:paraId="58246DFB" w14:textId="77777777" w:rsidR="00E55C91" w:rsidRPr="00E55C91" w:rsidRDefault="00E55C91" w:rsidP="00E55C91">
            <w:pPr>
              <w:spacing w:after="0" w:line="240" w:lineRule="auto"/>
              <w:jc w:val="center"/>
              <w:rPr>
                <w:rFonts w:ascii="Arial" w:eastAsia="Calibri" w:hAnsi="Arial" w:cs="Arial"/>
                <w:iCs/>
                <w:sz w:val="20"/>
                <w:szCs w:val="20"/>
                <w:lang w:eastAsia="sl-SI"/>
              </w:rPr>
            </w:pPr>
          </w:p>
          <w:p w14:paraId="089C2E26" w14:textId="77777777" w:rsidR="00E55C91" w:rsidRPr="00E55C91" w:rsidRDefault="00E55C91" w:rsidP="00E55C91">
            <w:pPr>
              <w:spacing w:after="0" w:line="240" w:lineRule="auto"/>
              <w:ind w:left="2568"/>
              <w:rPr>
                <w:rFonts w:ascii="Arial" w:eastAsia="Calibri" w:hAnsi="Arial" w:cs="Arial"/>
                <w:b/>
                <w:iCs/>
                <w:sz w:val="20"/>
                <w:szCs w:val="20"/>
                <w:lang w:eastAsia="sl-SI"/>
              </w:rPr>
            </w:pPr>
          </w:p>
          <w:p w14:paraId="0D3DD7A3" w14:textId="044B7507" w:rsidR="00E55C91" w:rsidRPr="00E55C91" w:rsidRDefault="008E4742" w:rsidP="008E4742">
            <w:pPr>
              <w:spacing w:after="0" w:line="240" w:lineRule="auto"/>
              <w:rPr>
                <w:rFonts w:ascii="Arial" w:eastAsia="Calibri" w:hAnsi="Arial" w:cs="Arial"/>
                <w:b/>
                <w:iCs/>
                <w:sz w:val="20"/>
                <w:szCs w:val="20"/>
                <w:lang w:eastAsia="sl-SI"/>
              </w:rPr>
            </w:pPr>
            <w:r>
              <w:rPr>
                <w:rFonts w:ascii="Arial" w:eastAsia="Calibri" w:hAnsi="Arial" w:cs="Arial"/>
                <w:b/>
                <w:iCs/>
                <w:sz w:val="20"/>
                <w:szCs w:val="20"/>
                <w:lang w:eastAsia="sl-SI"/>
              </w:rPr>
              <w:t xml:space="preserve">                         </w:t>
            </w:r>
            <w:r w:rsidR="006E049D">
              <w:rPr>
                <w:rFonts w:ascii="Arial" w:eastAsia="Calibri" w:hAnsi="Arial" w:cs="Arial"/>
                <w:b/>
                <w:iCs/>
                <w:sz w:val="20"/>
                <w:szCs w:val="20"/>
                <w:lang w:eastAsia="sl-SI"/>
              </w:rPr>
              <w:t>ZAVOD ZA ŠPORT OBČINE ZAGORJE OB SAVI</w:t>
            </w:r>
          </w:p>
          <w:p w14:paraId="18862D3B" w14:textId="0EE87603" w:rsidR="00E55C91" w:rsidRPr="00E55C91" w:rsidRDefault="008E4742" w:rsidP="00E55C91">
            <w:pPr>
              <w:spacing w:after="0" w:line="240" w:lineRule="auto"/>
              <w:rPr>
                <w:rFonts w:ascii="Arial" w:eastAsia="Calibri" w:hAnsi="Arial" w:cs="Arial"/>
                <w:b/>
                <w:iCs/>
                <w:sz w:val="20"/>
                <w:szCs w:val="20"/>
                <w:lang w:eastAsia="sl-SI"/>
              </w:rPr>
            </w:pPr>
            <w:r>
              <w:rPr>
                <w:rFonts w:ascii="Arial" w:eastAsia="Calibri" w:hAnsi="Arial" w:cs="Arial"/>
                <w:b/>
                <w:iCs/>
                <w:sz w:val="20"/>
                <w:szCs w:val="20"/>
                <w:lang w:eastAsia="sl-SI"/>
              </w:rPr>
              <w:t xml:space="preserve">                         Cesta 9. avgusta 44a</w:t>
            </w:r>
          </w:p>
          <w:p w14:paraId="59954E42" w14:textId="77777777" w:rsidR="008E4742" w:rsidRDefault="008E4742" w:rsidP="008E4742">
            <w:pPr>
              <w:spacing w:after="0" w:line="240" w:lineRule="auto"/>
              <w:rPr>
                <w:rFonts w:ascii="Arial" w:eastAsia="Calibri" w:hAnsi="Arial" w:cs="Arial"/>
                <w:b/>
                <w:iCs/>
                <w:sz w:val="20"/>
                <w:szCs w:val="20"/>
                <w:lang w:eastAsia="sl-SI"/>
              </w:rPr>
            </w:pPr>
            <w:r>
              <w:rPr>
                <w:rFonts w:ascii="Arial" w:eastAsia="Calibri" w:hAnsi="Arial" w:cs="Arial"/>
                <w:b/>
                <w:iCs/>
                <w:sz w:val="20"/>
                <w:szCs w:val="20"/>
                <w:lang w:eastAsia="sl-SI"/>
              </w:rPr>
              <w:t xml:space="preserve">              </w:t>
            </w:r>
          </w:p>
          <w:p w14:paraId="0C4442F4" w14:textId="478F1B21" w:rsidR="00E55C91" w:rsidRPr="00E55C91" w:rsidRDefault="008E4742" w:rsidP="008E4742">
            <w:pPr>
              <w:spacing w:after="0" w:line="240" w:lineRule="auto"/>
              <w:rPr>
                <w:rFonts w:ascii="Arial" w:eastAsia="Calibri" w:hAnsi="Arial" w:cs="Arial"/>
                <w:b/>
                <w:iCs/>
                <w:sz w:val="20"/>
                <w:szCs w:val="20"/>
                <w:u w:val="single"/>
                <w:lang w:eastAsia="sl-SI"/>
              </w:rPr>
            </w:pPr>
            <w:r>
              <w:rPr>
                <w:rFonts w:ascii="Arial" w:eastAsia="Calibri" w:hAnsi="Arial" w:cs="Arial"/>
                <w:b/>
                <w:iCs/>
                <w:sz w:val="20"/>
                <w:szCs w:val="20"/>
                <w:lang w:eastAsia="sl-SI"/>
              </w:rPr>
              <w:t xml:space="preserve">                         </w:t>
            </w:r>
            <w:r w:rsidR="00FA474D">
              <w:rPr>
                <w:rFonts w:ascii="Arial" w:eastAsia="Calibri" w:hAnsi="Arial" w:cs="Arial"/>
                <w:b/>
                <w:iCs/>
                <w:sz w:val="20"/>
                <w:szCs w:val="20"/>
                <w:u w:val="single"/>
                <w:lang w:eastAsia="sl-SI"/>
              </w:rPr>
              <w:t xml:space="preserve">1410 </w:t>
            </w:r>
            <w:r w:rsidR="001C54A8">
              <w:rPr>
                <w:rFonts w:ascii="Arial" w:eastAsia="Calibri" w:hAnsi="Arial" w:cs="Arial"/>
                <w:b/>
                <w:iCs/>
                <w:sz w:val="20"/>
                <w:szCs w:val="20"/>
                <w:u w:val="single"/>
                <w:lang w:eastAsia="sl-SI"/>
              </w:rPr>
              <w:t>ZAGORJE OB SAVI</w:t>
            </w:r>
          </w:p>
          <w:p w14:paraId="31C936ED" w14:textId="77777777" w:rsidR="00E55C91" w:rsidRPr="00E55C91" w:rsidRDefault="00E55C91" w:rsidP="00E55C91">
            <w:pPr>
              <w:spacing w:after="0" w:line="240" w:lineRule="auto"/>
              <w:ind w:left="1555"/>
              <w:rPr>
                <w:rFonts w:ascii="Arial" w:eastAsia="Calibri" w:hAnsi="Arial" w:cs="Arial"/>
                <w:b/>
                <w:iCs/>
                <w:sz w:val="20"/>
                <w:szCs w:val="20"/>
                <w:lang w:eastAsia="sl-SI"/>
              </w:rPr>
            </w:pPr>
            <w:r w:rsidRPr="00E55C91">
              <w:rPr>
                <w:rFonts w:ascii="Arial" w:eastAsia="Calibri" w:hAnsi="Arial" w:cs="Arial"/>
                <w:b/>
                <w:iCs/>
                <w:sz w:val="20"/>
                <w:szCs w:val="20"/>
                <w:lang w:eastAsia="sl-SI"/>
              </w:rPr>
              <w:t xml:space="preserve">                          </w:t>
            </w:r>
          </w:p>
          <w:p w14:paraId="0F4CE2FD" w14:textId="77777777" w:rsidR="00E55C91" w:rsidRPr="00E55C91" w:rsidRDefault="00E55C91" w:rsidP="00E55C91">
            <w:pPr>
              <w:spacing w:after="0" w:line="240" w:lineRule="auto"/>
              <w:rPr>
                <w:rFonts w:ascii="Arial" w:eastAsia="Calibri" w:hAnsi="Arial" w:cs="Arial"/>
                <w:b/>
                <w:iCs/>
                <w:sz w:val="20"/>
                <w:szCs w:val="20"/>
                <w:lang w:eastAsia="sl-SI"/>
              </w:rPr>
            </w:pPr>
            <w:r w:rsidRPr="00E55C91">
              <w:rPr>
                <w:rFonts w:ascii="Arial" w:eastAsia="Calibri" w:hAnsi="Arial" w:cs="Arial"/>
                <w:b/>
                <w:iCs/>
                <w:sz w:val="20"/>
                <w:szCs w:val="20"/>
                <w:lang w:eastAsia="sl-SI"/>
              </w:rPr>
              <w:t xml:space="preserve">                                                           </w:t>
            </w:r>
          </w:p>
          <w:p w14:paraId="13ACC2EE" w14:textId="77777777" w:rsidR="00E55C91" w:rsidRPr="00E55C91" w:rsidRDefault="00E55C91" w:rsidP="00E55C91">
            <w:pPr>
              <w:spacing w:after="0" w:line="240" w:lineRule="auto"/>
              <w:rPr>
                <w:rFonts w:ascii="Arial" w:eastAsia="Calibri" w:hAnsi="Arial" w:cs="Arial"/>
                <w:iCs/>
                <w:sz w:val="20"/>
                <w:szCs w:val="20"/>
                <w:lang w:eastAsia="sl-SI"/>
              </w:rPr>
            </w:pPr>
          </w:p>
        </w:tc>
      </w:tr>
      <w:tr w:rsidR="00E55C91" w:rsidRPr="00E55C91" w14:paraId="65E73593" w14:textId="77777777" w:rsidTr="008354E2">
        <w:trPr>
          <w:trHeight w:val="963"/>
        </w:trPr>
        <w:tc>
          <w:tcPr>
            <w:tcW w:w="6103" w:type="dxa"/>
          </w:tcPr>
          <w:p w14:paraId="640D53C4" w14:textId="4FE813AA" w:rsidR="00E55C91" w:rsidRPr="00E55C91" w:rsidRDefault="00E55C91" w:rsidP="00E55C91">
            <w:pPr>
              <w:spacing w:after="0" w:line="240" w:lineRule="auto"/>
              <w:rPr>
                <w:rFonts w:ascii="Arial" w:eastAsia="Calibri" w:hAnsi="Arial" w:cs="Arial"/>
                <w:iCs/>
                <w:sz w:val="20"/>
                <w:szCs w:val="20"/>
                <w:lang w:eastAsia="sl-SI"/>
              </w:rPr>
            </w:pPr>
            <w:r w:rsidRPr="00E55C91">
              <w:rPr>
                <w:rFonts w:ascii="Arial" w:eastAsia="Calibri" w:hAnsi="Arial" w:cs="Arial"/>
                <w:iCs/>
                <w:sz w:val="20"/>
                <w:szCs w:val="20"/>
                <w:lang w:eastAsia="sl-SI"/>
              </w:rPr>
              <w:t>Označi:</w:t>
            </w:r>
          </w:p>
          <w:p w14:paraId="6E5367C2" w14:textId="77777777" w:rsidR="00E55C91" w:rsidRPr="00E55C91" w:rsidRDefault="00E55C91" w:rsidP="00E55C91">
            <w:pPr>
              <w:spacing w:after="0" w:line="240" w:lineRule="auto"/>
              <w:rPr>
                <w:rFonts w:ascii="Arial" w:eastAsia="Calibri" w:hAnsi="Arial" w:cs="Arial"/>
                <w:iCs/>
                <w:sz w:val="20"/>
                <w:szCs w:val="20"/>
                <w:lang w:eastAsia="sl-SI"/>
              </w:rPr>
            </w:pPr>
            <w:r w:rsidRPr="00E55C91">
              <w:rPr>
                <w:rFonts w:ascii="Arial" w:eastAsia="Calibri" w:hAnsi="Arial" w:cs="Arial"/>
                <w:iCs/>
                <w:noProof/>
                <w:sz w:val="20"/>
                <w:szCs w:val="20"/>
                <w:lang w:eastAsia="sl-SI"/>
              </w:rPr>
              <mc:AlternateContent>
                <mc:Choice Requires="wps">
                  <w:drawing>
                    <wp:anchor distT="0" distB="0" distL="114300" distR="114300" simplePos="0" relativeHeight="251672576" behindDoc="0" locked="0" layoutInCell="1" allowOverlap="1" wp14:anchorId="5B92B544" wp14:editId="2640C8C6">
                      <wp:simplePos x="0" y="0"/>
                      <wp:positionH relativeFrom="column">
                        <wp:posOffset>4445</wp:posOffset>
                      </wp:positionH>
                      <wp:positionV relativeFrom="paragraph">
                        <wp:posOffset>161925</wp:posOffset>
                      </wp:positionV>
                      <wp:extent cx="109220" cy="97155"/>
                      <wp:effectExtent l="8890" t="5080" r="5715" b="12065"/>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220" cy="971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04E7CC29" id="Rectangle 6" o:spid="_x0000_s1026" style="position:absolute;margin-left:.35pt;margin-top:12.75pt;width:8.6pt;height:7.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"/>
                  </w:pict>
                </mc:Fallback>
              </mc:AlternateContent>
            </w:r>
          </w:p>
          <w:p w14:paraId="10C06A5A" w14:textId="77777777" w:rsidR="00E55C91" w:rsidRPr="00E55C91" w:rsidRDefault="00E55C91" w:rsidP="00E55C91">
            <w:pPr>
              <w:spacing w:after="0"/>
              <w:ind w:left="426"/>
              <w:rPr>
                <w:rFonts w:ascii="Arial" w:eastAsia="Calibri" w:hAnsi="Arial" w:cs="Arial"/>
                <w:iCs/>
                <w:sz w:val="20"/>
                <w:szCs w:val="20"/>
                <w:lang w:eastAsia="sl-SI"/>
              </w:rPr>
            </w:pPr>
            <w:r w:rsidRPr="00E55C91">
              <w:rPr>
                <w:rFonts w:ascii="Arial" w:eastAsia="Calibri" w:hAnsi="Arial" w:cs="Arial"/>
                <w:iCs/>
                <w:sz w:val="20"/>
                <w:szCs w:val="20"/>
                <w:lang w:eastAsia="sl-SI"/>
              </w:rPr>
              <w:t>Finančno zavarovanje</w:t>
            </w:r>
          </w:p>
          <w:p w14:paraId="40BCAF53" w14:textId="77777777" w:rsidR="00E55C91" w:rsidRPr="00E55C91" w:rsidRDefault="00E55C91" w:rsidP="00E55C91">
            <w:pPr>
              <w:spacing w:after="0"/>
              <w:ind w:left="426"/>
              <w:rPr>
                <w:rFonts w:ascii="Arial" w:eastAsia="Calibri" w:hAnsi="Arial" w:cs="Arial"/>
                <w:iCs/>
                <w:sz w:val="20"/>
                <w:szCs w:val="20"/>
                <w:lang w:eastAsia="sl-SI"/>
              </w:rPr>
            </w:pPr>
          </w:p>
        </w:tc>
        <w:tc>
          <w:tcPr>
            <w:tcW w:w="6202" w:type="dxa"/>
            <w:vMerge/>
          </w:tcPr>
          <w:p w14:paraId="219ED893" w14:textId="77777777" w:rsidR="00E55C91" w:rsidRPr="00E55C91" w:rsidRDefault="00E55C91" w:rsidP="00E55C91">
            <w:pPr>
              <w:spacing w:after="0" w:line="240" w:lineRule="auto"/>
              <w:jc w:val="center"/>
              <w:rPr>
                <w:rFonts w:ascii="Arial" w:eastAsia="Calibri" w:hAnsi="Arial" w:cs="Arial"/>
                <w:b/>
                <w:iCs/>
                <w:sz w:val="20"/>
                <w:szCs w:val="20"/>
                <w:u w:val="single"/>
                <w:lang w:eastAsia="sl-SI"/>
              </w:rPr>
            </w:pPr>
          </w:p>
        </w:tc>
      </w:tr>
      <w:tr w:rsidR="00E55C91" w:rsidRPr="00E55C91" w14:paraId="659F495E" w14:textId="77777777" w:rsidTr="008354E2">
        <w:trPr>
          <w:trHeight w:val="360"/>
        </w:trPr>
        <w:tc>
          <w:tcPr>
            <w:tcW w:w="6103" w:type="dxa"/>
            <w:vAlign w:val="center"/>
          </w:tcPr>
          <w:p w14:paraId="71FF2EC0" w14:textId="77777777" w:rsidR="00E55C91" w:rsidRPr="00E55C91" w:rsidRDefault="00E55C91" w:rsidP="00E55C91">
            <w:pPr>
              <w:spacing w:after="0" w:line="240" w:lineRule="auto"/>
              <w:jc w:val="center"/>
              <w:rPr>
                <w:rFonts w:ascii="Arial" w:eastAsia="Calibri" w:hAnsi="Arial" w:cs="Arial"/>
                <w:b/>
                <w:iCs/>
                <w:sz w:val="20"/>
                <w:szCs w:val="20"/>
                <w:lang w:eastAsia="sl-SI"/>
              </w:rPr>
            </w:pPr>
            <w:r w:rsidRPr="00E55C91">
              <w:rPr>
                <w:rFonts w:ascii="Arial" w:eastAsia="Calibri" w:hAnsi="Arial" w:cs="Arial"/>
                <w:b/>
                <w:iCs/>
                <w:sz w:val="20"/>
                <w:szCs w:val="20"/>
                <w:lang w:eastAsia="sl-SI"/>
              </w:rPr>
              <w:t>»NE ODPIRAJ – PONUDBA«</w:t>
            </w:r>
          </w:p>
        </w:tc>
        <w:tc>
          <w:tcPr>
            <w:tcW w:w="6202" w:type="dxa"/>
            <w:vMerge/>
          </w:tcPr>
          <w:p w14:paraId="65B18099" w14:textId="77777777" w:rsidR="00E55C91" w:rsidRPr="00E55C91" w:rsidRDefault="00E55C91" w:rsidP="00E55C91">
            <w:pPr>
              <w:spacing w:after="0" w:line="240" w:lineRule="auto"/>
              <w:jc w:val="center"/>
              <w:rPr>
                <w:rFonts w:ascii="Arial" w:eastAsia="Calibri" w:hAnsi="Arial" w:cs="Arial"/>
                <w:b/>
                <w:iCs/>
                <w:sz w:val="20"/>
                <w:szCs w:val="20"/>
                <w:u w:val="single"/>
                <w:lang w:eastAsia="sl-SI"/>
              </w:rPr>
            </w:pPr>
          </w:p>
        </w:tc>
      </w:tr>
      <w:tr w:rsidR="00E55C91" w:rsidRPr="00E55C91" w14:paraId="1CEFF177" w14:textId="77777777" w:rsidTr="008354E2">
        <w:trPr>
          <w:trHeight w:val="708"/>
        </w:trPr>
        <w:tc>
          <w:tcPr>
            <w:tcW w:w="6103" w:type="dxa"/>
            <w:vAlign w:val="center"/>
          </w:tcPr>
          <w:p w14:paraId="2ACE888C" w14:textId="77777777" w:rsidR="00E55C91" w:rsidRPr="00E55C91" w:rsidRDefault="00E55C91" w:rsidP="00E55C91">
            <w:pPr>
              <w:spacing w:after="0" w:line="240" w:lineRule="auto"/>
              <w:jc w:val="center"/>
              <w:rPr>
                <w:rFonts w:ascii="Arial" w:eastAsia="Calibri" w:hAnsi="Arial" w:cs="Arial"/>
                <w:b/>
                <w:iCs/>
                <w:sz w:val="20"/>
                <w:szCs w:val="20"/>
                <w:lang w:eastAsia="sl-SI"/>
              </w:rPr>
            </w:pPr>
            <w:r w:rsidRPr="00E55C91">
              <w:rPr>
                <w:rFonts w:ascii="Arial" w:eastAsia="Calibri" w:hAnsi="Arial" w:cs="Arial"/>
                <w:b/>
                <w:iCs/>
                <w:sz w:val="20"/>
                <w:szCs w:val="20"/>
                <w:lang w:eastAsia="sl-SI"/>
              </w:rPr>
              <w:t>Za javni razpis:</w:t>
            </w:r>
          </w:p>
          <w:p w14:paraId="50591DD4" w14:textId="2D31A2F2" w:rsidR="00E55C91" w:rsidRPr="00E55C91" w:rsidRDefault="00E55C91" w:rsidP="00E55C91">
            <w:pPr>
              <w:autoSpaceDE w:val="0"/>
              <w:autoSpaceDN w:val="0"/>
              <w:adjustRightInd w:val="0"/>
              <w:spacing w:after="0" w:line="240" w:lineRule="auto"/>
              <w:jc w:val="center"/>
              <w:rPr>
                <w:rFonts w:ascii="Arial" w:eastAsia="Calibri" w:hAnsi="Arial" w:cs="Arial"/>
                <w:b/>
                <w:bCs/>
                <w:iCs/>
                <w:sz w:val="20"/>
                <w:szCs w:val="20"/>
                <w:lang w:eastAsia="sl-SI"/>
              </w:rPr>
            </w:pPr>
            <w:r w:rsidRPr="00E55C91">
              <w:rPr>
                <w:rFonts w:ascii="Arial" w:eastAsia="Calibri" w:hAnsi="Arial" w:cs="Arial"/>
                <w:b/>
                <w:bCs/>
                <w:iCs/>
                <w:sz w:val="20"/>
                <w:szCs w:val="20"/>
                <w:lang w:eastAsia="sl-SI"/>
              </w:rPr>
              <w:t>»</w:t>
            </w:r>
            <w:r w:rsidR="00D76500">
              <w:rPr>
                <w:b/>
                <w:sz w:val="20"/>
                <w:szCs w:val="20"/>
              </w:rPr>
              <w:t>UREDITEV DVORIŠČA PRI OŠ IVANA SKVARČE</w:t>
            </w:r>
            <w:r w:rsidRPr="00E55C91">
              <w:rPr>
                <w:rFonts w:ascii="Arial" w:eastAsia="Calibri" w:hAnsi="Arial" w:cs="Arial"/>
                <w:b/>
                <w:bCs/>
                <w:iCs/>
                <w:sz w:val="20"/>
                <w:szCs w:val="20"/>
                <w:lang w:eastAsia="sl-SI"/>
              </w:rPr>
              <w:t>«</w:t>
            </w:r>
          </w:p>
        </w:tc>
        <w:tc>
          <w:tcPr>
            <w:tcW w:w="6202" w:type="dxa"/>
            <w:vMerge/>
          </w:tcPr>
          <w:p w14:paraId="05DA25FC" w14:textId="77777777" w:rsidR="00E55C91" w:rsidRPr="00E55C91" w:rsidRDefault="00E55C91" w:rsidP="00E55C91">
            <w:pPr>
              <w:spacing w:after="0" w:line="240" w:lineRule="auto"/>
              <w:jc w:val="center"/>
              <w:rPr>
                <w:rFonts w:ascii="Arial" w:eastAsia="Calibri" w:hAnsi="Arial" w:cs="Arial"/>
                <w:b/>
                <w:iCs/>
                <w:sz w:val="20"/>
                <w:szCs w:val="20"/>
                <w:u w:val="single"/>
                <w:lang w:eastAsia="sl-SI"/>
              </w:rPr>
            </w:pPr>
          </w:p>
        </w:tc>
      </w:tr>
      <w:tr w:rsidR="00E55C91" w:rsidRPr="00E55C91" w14:paraId="7942460C" w14:textId="77777777" w:rsidTr="008354E2">
        <w:trPr>
          <w:trHeight w:val="2948"/>
        </w:trPr>
        <w:tc>
          <w:tcPr>
            <w:tcW w:w="6103" w:type="dxa"/>
          </w:tcPr>
          <w:p w14:paraId="3C0F2F8F" w14:textId="77777777" w:rsidR="00E55C91" w:rsidRPr="00E55C91" w:rsidRDefault="00E55C91" w:rsidP="00E55C91">
            <w:pPr>
              <w:spacing w:after="0" w:line="240" w:lineRule="auto"/>
              <w:jc w:val="center"/>
              <w:rPr>
                <w:rFonts w:ascii="Arial" w:eastAsia="Calibri" w:hAnsi="Arial" w:cs="Arial"/>
                <w:i/>
                <w:iCs/>
                <w:sz w:val="20"/>
                <w:szCs w:val="20"/>
                <w:lang w:eastAsia="sl-SI"/>
              </w:rPr>
            </w:pPr>
          </w:p>
          <w:p w14:paraId="2DA045CF" w14:textId="77777777" w:rsidR="00E55C91" w:rsidRPr="00E55C91" w:rsidRDefault="00E55C91" w:rsidP="00E55C91">
            <w:pPr>
              <w:spacing w:after="0" w:line="240" w:lineRule="auto"/>
              <w:jc w:val="center"/>
              <w:rPr>
                <w:rFonts w:ascii="Arial" w:eastAsia="Calibri" w:hAnsi="Arial" w:cs="Arial"/>
                <w:i/>
                <w:iCs/>
                <w:sz w:val="20"/>
                <w:szCs w:val="20"/>
                <w:highlight w:val="yellow"/>
                <w:lang w:eastAsia="sl-SI"/>
              </w:rPr>
            </w:pPr>
            <w:r w:rsidRPr="00E55C91">
              <w:rPr>
                <w:rFonts w:ascii="Arial" w:eastAsia="Calibri" w:hAnsi="Arial" w:cs="Arial"/>
                <w:i/>
                <w:iCs/>
                <w:sz w:val="20"/>
                <w:szCs w:val="20"/>
                <w:lang w:eastAsia="sl-SI"/>
              </w:rPr>
              <w:t>(izpolni naročnik)</w:t>
            </w:r>
          </w:p>
          <w:p w14:paraId="78A2ED43" w14:textId="77777777" w:rsidR="00E55C91" w:rsidRPr="00E55C91" w:rsidRDefault="00E55C91" w:rsidP="00E55C91">
            <w:pPr>
              <w:spacing w:after="0" w:line="240" w:lineRule="auto"/>
              <w:rPr>
                <w:rFonts w:ascii="Arial" w:eastAsia="Calibri" w:hAnsi="Arial" w:cs="Arial"/>
                <w:iCs/>
                <w:sz w:val="20"/>
                <w:szCs w:val="20"/>
                <w:highlight w:val="yellow"/>
                <w:lang w:eastAsia="sl-SI"/>
              </w:rPr>
            </w:pPr>
            <w:r w:rsidRPr="00E55C91">
              <w:rPr>
                <w:rFonts w:ascii="Arial" w:eastAsia="Calibri" w:hAnsi="Arial" w:cs="Arial"/>
                <w:iCs/>
                <w:noProof/>
                <w:sz w:val="20"/>
                <w:szCs w:val="20"/>
                <w:highlight w:val="yellow"/>
                <w:lang w:eastAsia="sl-SI"/>
              </w:rPr>
              <mc:AlternateContent>
                <mc:Choice Requires="wps">
                  <w:drawing>
                    <wp:anchor distT="0" distB="0" distL="114300" distR="114300" simplePos="0" relativeHeight="251673600" behindDoc="0" locked="0" layoutInCell="1" allowOverlap="1" wp14:anchorId="1E6309F5" wp14:editId="5881AE0E">
                      <wp:simplePos x="0" y="0"/>
                      <wp:positionH relativeFrom="column">
                        <wp:posOffset>1481455</wp:posOffset>
                      </wp:positionH>
                      <wp:positionV relativeFrom="paragraph">
                        <wp:posOffset>101600</wp:posOffset>
                      </wp:positionV>
                      <wp:extent cx="1791970" cy="188595"/>
                      <wp:effectExtent l="9525" t="13970" r="8255" b="698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1970" cy="1885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1F9C988B" id="Rectangle 8" o:spid="_x0000_s1026" style="position:absolute;margin-left:116.65pt;margin-top:8pt;width:141.1pt;height:14.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"/>
                  </w:pict>
                </mc:Fallback>
              </mc:AlternateContent>
            </w:r>
          </w:p>
          <w:p w14:paraId="1D752618" w14:textId="77777777" w:rsidR="00E55C91" w:rsidRPr="00E55C91" w:rsidRDefault="00E55C91" w:rsidP="00E55C91">
            <w:pPr>
              <w:spacing w:after="0" w:line="240" w:lineRule="auto"/>
              <w:rPr>
                <w:rFonts w:ascii="Arial" w:eastAsia="Calibri" w:hAnsi="Arial" w:cs="Arial"/>
                <w:iCs/>
                <w:sz w:val="20"/>
                <w:szCs w:val="20"/>
                <w:lang w:eastAsia="sl-SI"/>
              </w:rPr>
            </w:pPr>
            <w:r w:rsidRPr="00E55C91">
              <w:rPr>
                <w:rFonts w:ascii="Arial" w:eastAsia="Calibri" w:hAnsi="Arial" w:cs="Arial"/>
                <w:iCs/>
                <w:sz w:val="20"/>
                <w:szCs w:val="20"/>
                <w:lang w:eastAsia="sl-SI"/>
              </w:rPr>
              <w:t xml:space="preserve">Datum in ura prispetja: </w:t>
            </w:r>
          </w:p>
          <w:p w14:paraId="324318D9" w14:textId="77777777" w:rsidR="00E55C91" w:rsidRPr="00E55C91" w:rsidRDefault="00E55C91" w:rsidP="00E55C91">
            <w:pPr>
              <w:spacing w:after="0" w:line="240" w:lineRule="auto"/>
              <w:rPr>
                <w:rFonts w:ascii="Arial" w:eastAsia="Calibri" w:hAnsi="Arial" w:cs="Arial"/>
                <w:iCs/>
                <w:sz w:val="20"/>
                <w:szCs w:val="20"/>
                <w:lang w:eastAsia="sl-SI"/>
              </w:rPr>
            </w:pPr>
            <w:r w:rsidRPr="00E55C91">
              <w:rPr>
                <w:rFonts w:ascii="Arial" w:eastAsia="Calibri" w:hAnsi="Arial" w:cs="Arial"/>
                <w:i/>
                <w:iCs/>
                <w:noProof/>
                <w:sz w:val="20"/>
                <w:szCs w:val="20"/>
                <w:lang w:eastAsia="sl-SI"/>
              </w:rPr>
              <mc:AlternateContent>
                <mc:Choice Requires="wps">
                  <w:drawing>
                    <wp:anchor distT="0" distB="0" distL="114300" distR="114300" simplePos="0" relativeHeight="251674624" behindDoc="0" locked="0" layoutInCell="1" allowOverlap="1" wp14:anchorId="01FF35D1" wp14:editId="36C04787">
                      <wp:simplePos x="0" y="0"/>
                      <wp:positionH relativeFrom="column">
                        <wp:posOffset>1062355</wp:posOffset>
                      </wp:positionH>
                      <wp:positionV relativeFrom="paragraph">
                        <wp:posOffset>110490</wp:posOffset>
                      </wp:positionV>
                      <wp:extent cx="1791970" cy="188595"/>
                      <wp:effectExtent l="9525" t="13970" r="8255" b="6985"/>
                      <wp:wrapNone/>
                      <wp:docPr id="1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1970" cy="1885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3CDEDABF" id="Rectangle 9" o:spid="_x0000_s1026" style="position:absolute;margin-left:83.65pt;margin-top:8.7pt;width:141.1pt;height:14.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"/>
                  </w:pict>
                </mc:Fallback>
              </mc:AlternateContent>
            </w:r>
          </w:p>
          <w:p w14:paraId="531D042A" w14:textId="77777777" w:rsidR="00E55C91" w:rsidRPr="00E55C91" w:rsidRDefault="00E55C91" w:rsidP="00E55C91">
            <w:pPr>
              <w:spacing w:after="0" w:line="240" w:lineRule="auto"/>
              <w:rPr>
                <w:rFonts w:ascii="Arial" w:eastAsia="Calibri" w:hAnsi="Arial" w:cs="Arial"/>
                <w:iCs/>
                <w:sz w:val="20"/>
                <w:szCs w:val="20"/>
                <w:lang w:eastAsia="sl-SI"/>
              </w:rPr>
            </w:pPr>
            <w:r w:rsidRPr="00E55C91">
              <w:rPr>
                <w:rFonts w:ascii="Arial" w:eastAsia="Calibri" w:hAnsi="Arial" w:cs="Arial"/>
                <w:iCs/>
                <w:sz w:val="20"/>
                <w:szCs w:val="20"/>
                <w:lang w:eastAsia="sl-SI"/>
              </w:rPr>
              <w:t xml:space="preserve">Način prispetja: </w:t>
            </w:r>
          </w:p>
          <w:p w14:paraId="1B35961A" w14:textId="77777777" w:rsidR="00E55C91" w:rsidRPr="00E55C91" w:rsidRDefault="00E55C91" w:rsidP="00E55C91">
            <w:pPr>
              <w:spacing w:after="0" w:line="240" w:lineRule="auto"/>
              <w:rPr>
                <w:rFonts w:ascii="Arial" w:eastAsia="Calibri" w:hAnsi="Arial" w:cs="Arial"/>
                <w:iCs/>
                <w:sz w:val="20"/>
                <w:szCs w:val="20"/>
                <w:lang w:eastAsia="sl-SI"/>
              </w:rPr>
            </w:pPr>
            <w:r w:rsidRPr="00E55C91">
              <w:rPr>
                <w:rFonts w:ascii="Arial" w:eastAsia="Calibri" w:hAnsi="Arial" w:cs="Arial"/>
                <w:i/>
                <w:iCs/>
                <w:noProof/>
                <w:sz w:val="20"/>
                <w:szCs w:val="20"/>
                <w:lang w:eastAsia="sl-SI"/>
              </w:rPr>
              <mc:AlternateContent>
                <mc:Choice Requires="wps">
                  <w:drawing>
                    <wp:anchor distT="0" distB="0" distL="114300" distR="114300" simplePos="0" relativeHeight="251675648" behindDoc="0" locked="0" layoutInCell="1" allowOverlap="1" wp14:anchorId="0984CD28" wp14:editId="46BF2A1C">
                      <wp:simplePos x="0" y="0"/>
                      <wp:positionH relativeFrom="column">
                        <wp:posOffset>1948180</wp:posOffset>
                      </wp:positionH>
                      <wp:positionV relativeFrom="paragraph">
                        <wp:posOffset>147955</wp:posOffset>
                      </wp:positionV>
                      <wp:extent cx="1224915" cy="188595"/>
                      <wp:effectExtent l="9525" t="13970" r="13335" b="6985"/>
                      <wp:wrapNone/>
                      <wp:docPr id="18"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915" cy="1885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6B86EE10" id="Rectangle 10" o:spid="_x0000_s1026" style="position:absolute;margin-left:153.4pt;margin-top:11.65pt;width:96.45pt;height:14.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"/>
                  </w:pict>
                </mc:Fallback>
              </mc:AlternateContent>
            </w:r>
          </w:p>
          <w:p w14:paraId="71CC2AED" w14:textId="77777777" w:rsidR="00E55C91" w:rsidRPr="00E55C91" w:rsidRDefault="00E55C91" w:rsidP="00E55C91">
            <w:pPr>
              <w:spacing w:after="0" w:line="240" w:lineRule="auto"/>
              <w:rPr>
                <w:rFonts w:ascii="Arial" w:eastAsia="Calibri" w:hAnsi="Arial" w:cs="Arial"/>
                <w:iCs/>
                <w:sz w:val="20"/>
                <w:szCs w:val="20"/>
                <w:lang w:eastAsia="sl-SI"/>
              </w:rPr>
            </w:pPr>
            <w:r w:rsidRPr="00E55C91">
              <w:rPr>
                <w:rFonts w:ascii="Arial" w:eastAsia="Calibri" w:hAnsi="Arial" w:cs="Arial"/>
                <w:iCs/>
                <w:sz w:val="20"/>
                <w:szCs w:val="20"/>
                <w:lang w:eastAsia="sl-SI"/>
              </w:rPr>
              <w:t xml:space="preserve">Zaporedna številka prispelosti: </w:t>
            </w:r>
          </w:p>
          <w:p w14:paraId="4097AAE0" w14:textId="77777777" w:rsidR="00E55C91" w:rsidRPr="00E55C91" w:rsidRDefault="00E55C91" w:rsidP="00E55C91">
            <w:pPr>
              <w:spacing w:after="0" w:line="240" w:lineRule="auto"/>
              <w:rPr>
                <w:rFonts w:ascii="Arial" w:eastAsia="Calibri" w:hAnsi="Arial" w:cs="Arial"/>
                <w:iCs/>
                <w:sz w:val="20"/>
                <w:szCs w:val="20"/>
                <w:lang w:eastAsia="sl-SI"/>
              </w:rPr>
            </w:pPr>
          </w:p>
          <w:p w14:paraId="1583390E" w14:textId="77777777" w:rsidR="00E55C91" w:rsidRPr="00E55C91" w:rsidRDefault="00E55C91" w:rsidP="00E55C91">
            <w:pPr>
              <w:spacing w:after="0" w:line="240" w:lineRule="auto"/>
              <w:rPr>
                <w:rFonts w:ascii="Arial" w:eastAsia="Calibri" w:hAnsi="Arial" w:cs="Arial"/>
                <w:iCs/>
                <w:sz w:val="20"/>
                <w:szCs w:val="20"/>
                <w:highlight w:val="yellow"/>
                <w:lang w:eastAsia="sl-SI"/>
              </w:rPr>
            </w:pPr>
            <w:r w:rsidRPr="00E55C91">
              <w:rPr>
                <w:rFonts w:ascii="Arial" w:eastAsia="Calibri" w:hAnsi="Arial" w:cs="Arial"/>
                <w:i/>
                <w:iCs/>
                <w:noProof/>
                <w:sz w:val="20"/>
                <w:szCs w:val="20"/>
                <w:lang w:eastAsia="sl-SI"/>
              </w:rPr>
              <mc:AlternateContent>
                <mc:Choice Requires="wps">
                  <w:drawing>
                    <wp:anchor distT="0" distB="0" distL="114300" distR="114300" simplePos="0" relativeHeight="251676672" behindDoc="0" locked="0" layoutInCell="1" allowOverlap="1" wp14:anchorId="2EBF3EF4" wp14:editId="79DED4C1">
                      <wp:simplePos x="0" y="0"/>
                      <wp:positionH relativeFrom="column">
                        <wp:posOffset>1357630</wp:posOffset>
                      </wp:positionH>
                      <wp:positionV relativeFrom="paragraph">
                        <wp:posOffset>-10160</wp:posOffset>
                      </wp:positionV>
                      <wp:extent cx="1791970" cy="188595"/>
                      <wp:effectExtent l="9525" t="13970" r="8255" b="6985"/>
                      <wp:wrapNone/>
                      <wp:docPr id="19"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1970" cy="1885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71B84417" id="Rectangle 11" o:spid="_x0000_s1026" style="position:absolute;margin-left:106.9pt;margin-top:-.8pt;width:141.1pt;height:14.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"/>
                  </w:pict>
                </mc:Fallback>
              </mc:AlternateContent>
            </w:r>
            <w:r w:rsidRPr="00E55C91">
              <w:rPr>
                <w:rFonts w:ascii="Arial" w:eastAsia="Calibri" w:hAnsi="Arial" w:cs="Arial"/>
                <w:iCs/>
                <w:sz w:val="20"/>
                <w:szCs w:val="20"/>
                <w:lang w:eastAsia="sl-SI"/>
              </w:rPr>
              <w:t>Podpis prevzemnika:</w:t>
            </w:r>
            <w:r w:rsidRPr="00E55C91">
              <w:rPr>
                <w:rFonts w:ascii="Arial" w:eastAsia="Calibri" w:hAnsi="Arial" w:cs="Arial"/>
                <w:iCs/>
                <w:sz w:val="20"/>
                <w:szCs w:val="20"/>
                <w:highlight w:val="yellow"/>
                <w:lang w:eastAsia="sl-SI"/>
              </w:rPr>
              <w:t xml:space="preserve"> </w:t>
            </w:r>
          </w:p>
          <w:p w14:paraId="66309438" w14:textId="77777777" w:rsidR="00E55C91" w:rsidRPr="00E55C91" w:rsidRDefault="00E55C91" w:rsidP="00E55C91">
            <w:pPr>
              <w:spacing w:after="0" w:line="240" w:lineRule="auto"/>
              <w:rPr>
                <w:rFonts w:ascii="Arial" w:eastAsia="Calibri" w:hAnsi="Arial" w:cs="Arial"/>
                <w:iCs/>
                <w:sz w:val="20"/>
                <w:szCs w:val="20"/>
                <w:highlight w:val="yellow"/>
                <w:lang w:eastAsia="sl-SI"/>
              </w:rPr>
            </w:pPr>
          </w:p>
          <w:p w14:paraId="70B302C8" w14:textId="77777777" w:rsidR="00E55C91" w:rsidRPr="00E55C91" w:rsidRDefault="00E55C91" w:rsidP="00E55C91">
            <w:pPr>
              <w:spacing w:after="0" w:line="240" w:lineRule="auto"/>
              <w:rPr>
                <w:rFonts w:ascii="Arial" w:eastAsia="Calibri" w:hAnsi="Arial" w:cs="Arial"/>
                <w:iCs/>
                <w:sz w:val="20"/>
                <w:szCs w:val="20"/>
                <w:highlight w:val="yellow"/>
                <w:lang w:eastAsia="sl-SI"/>
              </w:rPr>
            </w:pPr>
          </w:p>
        </w:tc>
        <w:tc>
          <w:tcPr>
            <w:tcW w:w="6202" w:type="dxa"/>
            <w:vMerge/>
          </w:tcPr>
          <w:p w14:paraId="1E7E95B7" w14:textId="77777777" w:rsidR="00E55C91" w:rsidRPr="00E55C91" w:rsidRDefault="00E55C91" w:rsidP="00E55C91">
            <w:pPr>
              <w:spacing w:after="0" w:line="240" w:lineRule="auto"/>
              <w:jc w:val="center"/>
              <w:rPr>
                <w:rFonts w:ascii="Arial" w:eastAsia="Calibri" w:hAnsi="Arial" w:cs="Arial"/>
                <w:b/>
                <w:iCs/>
                <w:sz w:val="20"/>
                <w:szCs w:val="20"/>
                <w:u w:val="single"/>
                <w:lang w:eastAsia="sl-SI"/>
              </w:rPr>
            </w:pPr>
          </w:p>
        </w:tc>
      </w:tr>
    </w:tbl>
    <w:p w14:paraId="7E863FE1" w14:textId="77777777" w:rsidR="00E55C91" w:rsidRDefault="00E55C91" w:rsidP="004818EF">
      <w:pPr>
        <w:pBdr>
          <w:top w:val="single" w:sz="4" w:space="1" w:color="auto"/>
        </w:pBdr>
        <w:tabs>
          <w:tab w:val="center" w:pos="4536"/>
          <w:tab w:val="right" w:pos="9072"/>
        </w:tabs>
        <w:spacing w:after="0" w:line="264" w:lineRule="auto"/>
        <w:jc w:val="both"/>
        <w:rPr>
          <w:rFonts w:ascii="Arial" w:eastAsia="Times New Roman" w:hAnsi="Arial" w:cs="Arial"/>
          <w:i/>
          <w:snapToGrid w:val="0"/>
          <w:sz w:val="18"/>
          <w:szCs w:val="18"/>
          <w:lang w:eastAsia="sl-SI"/>
        </w:rPr>
      </w:pPr>
    </w:p>
    <w:p w14:paraId="7F4D8EF3" w14:textId="77777777" w:rsidR="00E55C91" w:rsidRDefault="00E55C91" w:rsidP="004818EF">
      <w:pPr>
        <w:pBdr>
          <w:top w:val="single" w:sz="4" w:space="1" w:color="auto"/>
        </w:pBdr>
        <w:tabs>
          <w:tab w:val="center" w:pos="4536"/>
          <w:tab w:val="right" w:pos="9072"/>
        </w:tabs>
        <w:spacing w:after="0" w:line="264" w:lineRule="auto"/>
        <w:jc w:val="both"/>
        <w:rPr>
          <w:rFonts w:ascii="Arial" w:eastAsia="Times New Roman" w:hAnsi="Arial" w:cs="Arial"/>
          <w:i/>
          <w:snapToGrid w:val="0"/>
          <w:sz w:val="18"/>
          <w:szCs w:val="18"/>
          <w:lang w:eastAsia="sl-SI"/>
        </w:rPr>
      </w:pPr>
    </w:p>
    <w:p w14:paraId="5D71F5FD" w14:textId="77777777" w:rsidR="00E55C91" w:rsidRDefault="00E55C91" w:rsidP="004818EF">
      <w:pPr>
        <w:pBdr>
          <w:top w:val="single" w:sz="4" w:space="1" w:color="auto"/>
        </w:pBdr>
        <w:tabs>
          <w:tab w:val="center" w:pos="4536"/>
          <w:tab w:val="right" w:pos="9072"/>
        </w:tabs>
        <w:spacing w:after="0" w:line="264" w:lineRule="auto"/>
        <w:jc w:val="both"/>
        <w:rPr>
          <w:rFonts w:ascii="Arial" w:eastAsia="Times New Roman" w:hAnsi="Arial" w:cs="Arial"/>
          <w:i/>
          <w:snapToGrid w:val="0"/>
          <w:sz w:val="18"/>
          <w:szCs w:val="18"/>
          <w:lang w:eastAsia="sl-SI"/>
        </w:rPr>
        <w:sectPr w:rsidR="00E55C91" w:rsidSect="00E55C91">
          <w:pgSz w:w="16838" w:h="11906" w:orient="landscape"/>
          <w:pgMar w:top="1418" w:right="1418" w:bottom="1418" w:left="1418" w:header="567" w:footer="680" w:gutter="0"/>
          <w:cols w:space="708"/>
          <w:docGrid w:linePitch="360"/>
        </w:sectPr>
      </w:pPr>
    </w:p>
    <w:p w14:paraId="77F6D288" w14:textId="77777777" w:rsidR="004818EF" w:rsidRPr="004818EF" w:rsidRDefault="004818EF" w:rsidP="004818EF">
      <w:pPr>
        <w:pBdr>
          <w:top w:val="single" w:sz="4" w:space="1" w:color="auto"/>
        </w:pBdr>
        <w:tabs>
          <w:tab w:val="center" w:pos="4536"/>
          <w:tab w:val="right" w:pos="9072"/>
        </w:tabs>
        <w:spacing w:after="0" w:line="264" w:lineRule="auto"/>
        <w:jc w:val="both"/>
        <w:rPr>
          <w:rFonts w:ascii="Arial" w:eastAsia="Times New Roman" w:hAnsi="Arial" w:cs="Arial"/>
          <w:i/>
          <w:snapToGrid w:val="0"/>
          <w:sz w:val="18"/>
          <w:szCs w:val="18"/>
          <w:lang w:eastAsia="sl-SI"/>
        </w:rPr>
      </w:pPr>
    </w:p>
    <w:p w14:paraId="52F7B3A0" w14:textId="77777777" w:rsidR="00F62EB1" w:rsidRPr="004818EF" w:rsidRDefault="00F62EB1" w:rsidP="00F62EB1">
      <w:pPr>
        <w:rPr>
          <w:rFonts w:ascii="Arial" w:hAnsi="Arial" w:cs="Arial"/>
          <w:sz w:val="18"/>
          <w:szCs w:val="18"/>
        </w:rPr>
      </w:pPr>
    </w:p>
    <w:p w14:paraId="03B2E3A9" w14:textId="77777777" w:rsidR="0021250E" w:rsidRPr="00116091" w:rsidRDefault="0021250E" w:rsidP="0021250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pogodbe</w:t>
      </w:r>
    </w:p>
    <w:p w14:paraId="00D47868" w14:textId="77777777" w:rsidR="0021250E" w:rsidRDefault="0021250E" w:rsidP="0021250E">
      <w:pPr>
        <w:rPr>
          <w:rFonts w:ascii="Arial" w:hAnsi="Arial" w:cs="Arial"/>
        </w:rPr>
      </w:pPr>
    </w:p>
    <w:p w14:paraId="721BCF1F" w14:textId="77777777" w:rsidR="00FF7FE4" w:rsidRDefault="00FF7FE4" w:rsidP="00FF7FE4">
      <w:pPr>
        <w:spacing w:before="225" w:after="225" w:line="240" w:lineRule="auto"/>
        <w:jc w:val="center"/>
        <w:rPr>
          <w:rFonts w:ascii="Arial" w:hAnsi="Arial" w:cs="Arial"/>
          <w:b/>
          <w:bCs/>
          <w:color w:val="000000"/>
          <w:sz w:val="27"/>
          <w:szCs w:val="27"/>
        </w:rPr>
      </w:pPr>
      <w:r>
        <w:rPr>
          <w:rFonts w:ascii="Arial" w:hAnsi="Arial" w:cs="Arial"/>
          <w:b/>
          <w:bCs/>
          <w:color w:val="000000"/>
          <w:sz w:val="27"/>
          <w:szCs w:val="27"/>
        </w:rPr>
        <w:t xml:space="preserve">GRADBENA POGODBA </w:t>
      </w:r>
      <w:r w:rsidR="00D328F4" w:rsidRPr="00D328F4">
        <w:rPr>
          <w:rFonts w:ascii="Arial" w:hAnsi="Arial" w:cs="Arial"/>
          <w:b/>
          <w:bCs/>
          <w:color w:val="000000"/>
          <w:sz w:val="27"/>
          <w:szCs w:val="27"/>
        </w:rPr>
        <w:t xml:space="preserve"> </w:t>
      </w:r>
    </w:p>
    <w:p w14:paraId="2FE5D1F3" w14:textId="16CDE90C" w:rsidR="00D328F4" w:rsidRPr="00FF7FE4" w:rsidRDefault="00D76500" w:rsidP="00FF7FE4">
      <w:pPr>
        <w:spacing w:before="225" w:after="225" w:line="240" w:lineRule="auto"/>
        <w:jc w:val="center"/>
        <w:rPr>
          <w:rFonts w:ascii="Arial" w:hAnsi="Arial" w:cs="Arial"/>
          <w:b/>
          <w:bCs/>
          <w:color w:val="000000"/>
          <w:sz w:val="27"/>
          <w:szCs w:val="27"/>
        </w:rPr>
      </w:pPr>
      <w:r>
        <w:rPr>
          <w:rFonts w:ascii="Arial" w:hAnsi="Arial" w:cs="Arial"/>
          <w:b/>
          <w:bCs/>
          <w:color w:val="000000"/>
          <w:sz w:val="27"/>
          <w:szCs w:val="27"/>
        </w:rPr>
        <w:t>UREDITEV DVORIŠČA PRI OŠ IVANA SKVARČE</w:t>
      </w:r>
      <w:r w:rsidR="00D13E4C">
        <w:rPr>
          <w:rFonts w:ascii="Arial" w:hAnsi="Arial" w:cs="Arial"/>
          <w:b/>
          <w:bCs/>
          <w:color w:val="000000"/>
          <w:sz w:val="27"/>
          <w:szCs w:val="27"/>
        </w:rPr>
        <w:t xml:space="preserve"> </w:t>
      </w:r>
    </w:p>
    <w:p w14:paraId="1EB415B2" w14:textId="77777777" w:rsidR="00176600" w:rsidRDefault="0021250E">
      <w:pPr>
        <w:spacing w:before="225" w:after="225" w:line="240" w:lineRule="auto"/>
        <w:jc w:val="center"/>
      </w:pPr>
      <w:r>
        <w:rPr>
          <w:rFonts w:ascii="Arial" w:hAnsi="Arial" w:cs="Arial"/>
          <w:color w:val="000000"/>
          <w:sz w:val="18"/>
          <w:szCs w:val="18"/>
        </w:rPr>
        <w:t>sklenjena med</w:t>
      </w:r>
    </w:p>
    <w:p w14:paraId="7DB10CE6" w14:textId="4FBE6335" w:rsidR="00D328F4" w:rsidRDefault="00D328F4" w:rsidP="00D328F4">
      <w:pPr>
        <w:spacing w:after="0" w:line="240" w:lineRule="auto"/>
      </w:pPr>
      <w:r>
        <w:rPr>
          <w:rFonts w:ascii="Arial" w:hAnsi="Arial" w:cs="Arial"/>
          <w:b/>
          <w:bCs/>
          <w:color w:val="000000"/>
          <w:sz w:val="18"/>
          <w:szCs w:val="18"/>
        </w:rPr>
        <w:t xml:space="preserve">NAROČNIKOM: </w:t>
      </w:r>
      <w:r w:rsidR="00D76500">
        <w:rPr>
          <w:rFonts w:ascii="Arial" w:hAnsi="Arial" w:cs="Arial"/>
          <w:b/>
          <w:bCs/>
          <w:color w:val="000000"/>
          <w:sz w:val="18"/>
          <w:szCs w:val="18"/>
        </w:rPr>
        <w:t>Osnovna šola Ivana Skvarče Zagorje ob Savi Cesta 9. avgusta 44 1410 Zagorje ob Savi</w:t>
      </w:r>
      <w:r w:rsidRPr="00D328F4">
        <w:rPr>
          <w:rFonts w:ascii="Arial" w:hAnsi="Arial" w:cs="Arial"/>
          <w:color w:val="000000"/>
          <w:sz w:val="18"/>
          <w:szCs w:val="18"/>
        </w:rPr>
        <w:t>,</w:t>
      </w:r>
      <w:r>
        <w:rPr>
          <w:rFonts w:ascii="Arial" w:hAnsi="Arial" w:cs="Arial"/>
          <w:color w:val="000000"/>
          <w:sz w:val="18"/>
          <w:szCs w:val="18"/>
        </w:rPr>
        <w:br/>
        <w:t>ki ga zastopa Matjaž Švagan, župan</w:t>
      </w:r>
      <w:r>
        <w:br/>
      </w:r>
    </w:p>
    <w:tbl>
      <w:tblPr>
        <w:tblStyle w:val="NormalTablePHPDOCX"/>
        <w:tblW w:w="3500" w:type="pct"/>
        <w:tblInd w:w="108" w:type="dxa"/>
        <w:tblLook w:val="04A0" w:firstRow="1" w:lastRow="0" w:firstColumn="1" w:lastColumn="0" w:noHBand="0" w:noVBand="1"/>
      </w:tblPr>
      <w:tblGrid>
        <w:gridCol w:w="3300"/>
        <w:gridCol w:w="3049"/>
      </w:tblGrid>
      <w:tr w:rsidR="00D328F4" w14:paraId="3A027102" w14:textId="77777777" w:rsidTr="00C816D4">
        <w:tc>
          <w:tcPr>
            <w:tcW w:w="3300" w:type="dxa"/>
            <w:tcMar>
              <w:top w:w="0" w:type="auto"/>
              <w:bottom w:w="0" w:type="auto"/>
            </w:tcMar>
            <w:vAlign w:val="center"/>
          </w:tcPr>
          <w:p w14:paraId="0C48DF73" w14:textId="77777777" w:rsidR="00D328F4" w:rsidRDefault="00D328F4" w:rsidP="00C816D4">
            <w:r>
              <w:rPr>
                <w:rFonts w:ascii="Arial" w:hAnsi="Arial" w:cs="Arial"/>
                <w:color w:val="000000"/>
                <w:position w:val="-2"/>
                <w:sz w:val="18"/>
                <w:szCs w:val="18"/>
              </w:rPr>
              <w:t>Matična številka:</w:t>
            </w:r>
          </w:p>
        </w:tc>
        <w:tc>
          <w:tcPr>
            <w:tcW w:w="0" w:type="auto"/>
            <w:tcMar>
              <w:top w:w="0" w:type="auto"/>
              <w:bottom w:w="0" w:type="auto"/>
            </w:tcMar>
            <w:vAlign w:val="center"/>
          </w:tcPr>
          <w:p w14:paraId="62B0F70C" w14:textId="30CB021C" w:rsidR="00D328F4" w:rsidRDefault="008E4742" w:rsidP="00C816D4">
            <w:r w:rsidRPr="008E4742">
              <w:rPr>
                <w:rFonts w:ascii="Arial" w:hAnsi="Arial" w:cs="Arial"/>
                <w:color w:val="000000"/>
                <w:position w:val="-2"/>
                <w:sz w:val="18"/>
                <w:szCs w:val="18"/>
              </w:rPr>
              <w:t>1197045000</w:t>
            </w:r>
          </w:p>
        </w:tc>
      </w:tr>
      <w:tr w:rsidR="00D328F4" w14:paraId="0D181462" w14:textId="77777777" w:rsidTr="00C816D4">
        <w:tc>
          <w:tcPr>
            <w:tcW w:w="3300" w:type="dxa"/>
            <w:tcMar>
              <w:top w:w="0" w:type="auto"/>
              <w:bottom w:w="0" w:type="auto"/>
            </w:tcMar>
            <w:vAlign w:val="center"/>
          </w:tcPr>
          <w:p w14:paraId="0AB637EA" w14:textId="77777777" w:rsidR="00D328F4" w:rsidRDefault="00D328F4" w:rsidP="00C816D4">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B8BCBDA" w14:textId="26D9B180" w:rsidR="00D328F4" w:rsidRDefault="008E4742" w:rsidP="00C816D4">
            <w:r w:rsidRPr="008E4742">
              <w:rPr>
                <w:rFonts w:ascii="Arial" w:hAnsi="Arial" w:cs="Arial"/>
                <w:color w:val="000000"/>
                <w:position w:val="-2"/>
                <w:sz w:val="18"/>
                <w:szCs w:val="18"/>
              </w:rPr>
              <w:t>80375928</w:t>
            </w:r>
          </w:p>
        </w:tc>
      </w:tr>
      <w:tr w:rsidR="00D328F4" w14:paraId="5AA156E4" w14:textId="77777777" w:rsidTr="00C816D4">
        <w:tc>
          <w:tcPr>
            <w:tcW w:w="3300" w:type="dxa"/>
            <w:tcMar>
              <w:top w:w="0" w:type="auto"/>
              <w:bottom w:w="0" w:type="auto"/>
            </w:tcMar>
            <w:vAlign w:val="center"/>
          </w:tcPr>
          <w:p w14:paraId="6FD2B131" w14:textId="77777777" w:rsidR="00D328F4" w:rsidRDefault="00D328F4" w:rsidP="00C816D4">
            <w:r>
              <w:rPr>
                <w:rFonts w:ascii="Arial" w:hAnsi="Arial" w:cs="Arial"/>
                <w:color w:val="000000"/>
                <w:position w:val="-2"/>
                <w:sz w:val="18"/>
                <w:szCs w:val="18"/>
              </w:rPr>
              <w:t>Transakcijski račun (TRR):</w:t>
            </w:r>
          </w:p>
        </w:tc>
        <w:tc>
          <w:tcPr>
            <w:tcW w:w="0" w:type="auto"/>
            <w:tcMar>
              <w:top w:w="0" w:type="auto"/>
              <w:bottom w:w="0" w:type="auto"/>
            </w:tcMar>
            <w:vAlign w:val="center"/>
          </w:tcPr>
          <w:p w14:paraId="00E48A7C" w14:textId="6BFB0DA8" w:rsidR="00D328F4" w:rsidRDefault="008E4742" w:rsidP="00C816D4">
            <w:r w:rsidRPr="008E4742">
              <w:rPr>
                <w:rFonts w:ascii="Arial" w:hAnsi="Arial" w:cs="Arial"/>
                <w:color w:val="000000"/>
                <w:position w:val="-2"/>
                <w:sz w:val="18"/>
                <w:szCs w:val="18"/>
              </w:rPr>
              <w:t>SI56 0110 0600 8367 922</w:t>
            </w:r>
          </w:p>
        </w:tc>
      </w:tr>
    </w:tbl>
    <w:p w14:paraId="7A8F4A3C" w14:textId="77777777" w:rsidR="00176600" w:rsidRDefault="00176600"/>
    <w:p w14:paraId="661FCA31" w14:textId="77777777" w:rsidR="00176600" w:rsidRDefault="0021250E">
      <w:pPr>
        <w:spacing w:before="225" w:after="225" w:line="240" w:lineRule="auto"/>
        <w:jc w:val="center"/>
      </w:pPr>
      <w:r>
        <w:rPr>
          <w:rFonts w:ascii="Arial" w:hAnsi="Arial" w:cs="Arial"/>
          <w:color w:val="000000"/>
          <w:sz w:val="18"/>
          <w:szCs w:val="18"/>
        </w:rPr>
        <w:t>in</w:t>
      </w:r>
    </w:p>
    <w:p w14:paraId="6C9CB74E" w14:textId="77777777" w:rsidR="00176600" w:rsidRDefault="0021250E">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176600" w14:paraId="4AAB1E10" w14:textId="77777777">
        <w:tc>
          <w:tcPr>
            <w:tcW w:w="3300" w:type="dxa"/>
            <w:tcMar>
              <w:top w:w="0" w:type="auto"/>
              <w:bottom w:w="0" w:type="auto"/>
            </w:tcMar>
            <w:vAlign w:val="center"/>
          </w:tcPr>
          <w:p w14:paraId="53310EB1" w14:textId="77777777" w:rsidR="00176600" w:rsidRDefault="0021250E">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C0D70BF" w14:textId="77777777" w:rsidR="00176600" w:rsidRDefault="0021250E">
            <w:r>
              <w:rPr>
                <w:rFonts w:ascii="Arial" w:hAnsi="Arial" w:cs="Arial"/>
                <w:color w:val="000000"/>
                <w:position w:val="-2"/>
                <w:sz w:val="18"/>
                <w:szCs w:val="18"/>
              </w:rPr>
              <w:t> </w:t>
            </w:r>
          </w:p>
        </w:tc>
      </w:tr>
      <w:tr w:rsidR="00176600" w14:paraId="4B1DAB85" w14:textId="77777777">
        <w:tc>
          <w:tcPr>
            <w:tcW w:w="3300" w:type="dxa"/>
            <w:tcMar>
              <w:top w:w="0" w:type="auto"/>
              <w:bottom w:w="0" w:type="auto"/>
            </w:tcMar>
            <w:vAlign w:val="center"/>
          </w:tcPr>
          <w:p w14:paraId="21AD1B04" w14:textId="77777777" w:rsidR="00176600" w:rsidRDefault="0021250E">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8F21BB5" w14:textId="77777777" w:rsidR="00176600" w:rsidRDefault="0021250E">
            <w:r>
              <w:rPr>
                <w:rFonts w:ascii="Arial" w:hAnsi="Arial" w:cs="Arial"/>
                <w:color w:val="000000"/>
                <w:position w:val="-2"/>
                <w:sz w:val="18"/>
                <w:szCs w:val="18"/>
              </w:rPr>
              <w:t> </w:t>
            </w:r>
          </w:p>
        </w:tc>
      </w:tr>
      <w:tr w:rsidR="00176600" w14:paraId="081757E6" w14:textId="77777777">
        <w:tc>
          <w:tcPr>
            <w:tcW w:w="3300" w:type="dxa"/>
            <w:tcMar>
              <w:top w:w="0" w:type="auto"/>
              <w:bottom w:w="0" w:type="auto"/>
            </w:tcMar>
            <w:vAlign w:val="center"/>
          </w:tcPr>
          <w:p w14:paraId="4C49F312" w14:textId="77777777" w:rsidR="00176600" w:rsidRDefault="0021250E">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BFEC6A4" w14:textId="77777777" w:rsidR="00176600" w:rsidRDefault="0021250E">
            <w:r>
              <w:rPr>
                <w:rFonts w:ascii="Arial" w:hAnsi="Arial" w:cs="Arial"/>
                <w:color w:val="000000"/>
                <w:position w:val="-2"/>
                <w:sz w:val="18"/>
                <w:szCs w:val="18"/>
              </w:rPr>
              <w:t> </w:t>
            </w:r>
          </w:p>
        </w:tc>
      </w:tr>
    </w:tbl>
    <w:p w14:paraId="0293CFA0" w14:textId="77777777" w:rsidR="00176600" w:rsidRDefault="0021250E">
      <w:pPr>
        <w:spacing w:before="225" w:after="225" w:line="240" w:lineRule="auto"/>
        <w:jc w:val="both"/>
      </w:pPr>
      <w:r>
        <w:rPr>
          <w:rFonts w:ascii="Arial" w:hAnsi="Arial" w:cs="Arial"/>
          <w:color w:val="000000"/>
          <w:sz w:val="18"/>
          <w:szCs w:val="18"/>
        </w:rPr>
        <w:t> </w:t>
      </w:r>
    </w:p>
    <w:p w14:paraId="7B90E205" w14:textId="77777777" w:rsidR="00176600" w:rsidRDefault="0021250E">
      <w:pPr>
        <w:spacing w:before="225" w:after="225" w:line="240" w:lineRule="auto"/>
        <w:jc w:val="both"/>
      </w:pPr>
      <w:r>
        <w:rPr>
          <w:rFonts w:ascii="Arial" w:hAnsi="Arial" w:cs="Arial"/>
          <w:b/>
          <w:bCs/>
          <w:color w:val="000000"/>
          <w:sz w:val="18"/>
          <w:szCs w:val="18"/>
        </w:rPr>
        <w:t>I. UVODNE DOLOČBE</w:t>
      </w:r>
    </w:p>
    <w:p w14:paraId="003BE32B" w14:textId="77777777" w:rsidR="00176600" w:rsidRPr="007F15E0"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2"/>
      </w:tblGrid>
      <w:tr w:rsidR="00176600" w14:paraId="0A22710F" w14:textId="77777777">
        <w:tc>
          <w:tcPr>
            <w:tcW w:w="0" w:type="auto"/>
            <w:tcMar>
              <w:top w:w="0" w:type="auto"/>
              <w:bottom w:w="0" w:type="auto"/>
            </w:tcMar>
          </w:tcPr>
          <w:p w14:paraId="14868AB7" w14:textId="77777777" w:rsidR="00D328F4" w:rsidRDefault="00D328F4" w:rsidP="00D328F4">
            <w:pPr>
              <w:spacing w:before="225" w:after="225"/>
              <w:jc w:val="both"/>
              <w:rPr>
                <w:rFonts w:ascii="Arial" w:hAnsi="Arial" w:cs="Arial"/>
                <w:color w:val="000000"/>
                <w:sz w:val="18"/>
                <w:szCs w:val="18"/>
              </w:rPr>
            </w:pPr>
            <w:r>
              <w:rPr>
                <w:rFonts w:ascii="Arial" w:hAnsi="Arial" w:cs="Arial"/>
                <w:color w:val="000000"/>
                <w:sz w:val="18"/>
                <w:szCs w:val="18"/>
              </w:rPr>
              <w:t>Naročnik in izvajalec ugotavljata, da je bil na osnovi:</w:t>
            </w:r>
          </w:p>
          <w:p w14:paraId="08845AC3" w14:textId="43044E41" w:rsidR="00D328F4" w:rsidRDefault="00D328F4" w:rsidP="00FF7FE4">
            <w:pPr>
              <w:pStyle w:val="Odstavekseznama"/>
              <w:numPr>
                <w:ilvl w:val="0"/>
                <w:numId w:val="30"/>
              </w:numPr>
              <w:spacing w:before="225" w:after="225"/>
              <w:jc w:val="both"/>
              <w:rPr>
                <w:rFonts w:ascii="Arial" w:hAnsi="Arial" w:cs="Arial"/>
                <w:color w:val="000000"/>
                <w:sz w:val="18"/>
                <w:szCs w:val="18"/>
              </w:rPr>
            </w:pPr>
            <w:r w:rsidRPr="00D40403">
              <w:rPr>
                <w:rFonts w:ascii="Arial" w:hAnsi="Arial" w:cs="Arial"/>
                <w:color w:val="000000"/>
                <w:sz w:val="18"/>
                <w:szCs w:val="18"/>
              </w:rPr>
              <w:t>javnega naročila, objavljenega na Portalu javnih naročil številka ____________ z dne ____________ z naslovom</w:t>
            </w:r>
            <w:r>
              <w:rPr>
                <w:rFonts w:ascii="Arial" w:hAnsi="Arial" w:cs="Arial"/>
                <w:color w:val="000000"/>
                <w:sz w:val="18"/>
                <w:szCs w:val="18"/>
              </w:rPr>
              <w:t xml:space="preserve">: </w:t>
            </w:r>
            <w:r w:rsidRPr="00D40403">
              <w:rPr>
                <w:rFonts w:ascii="Arial" w:hAnsi="Arial" w:cs="Arial"/>
                <w:color w:val="000000"/>
                <w:sz w:val="18"/>
                <w:szCs w:val="18"/>
              </w:rPr>
              <w:t>»</w:t>
            </w:r>
            <w:r w:rsidR="00D76500">
              <w:rPr>
                <w:rFonts w:ascii="Arial" w:hAnsi="Arial" w:cs="Arial"/>
                <w:bCs/>
                <w:color w:val="000000"/>
                <w:sz w:val="18"/>
                <w:szCs w:val="18"/>
              </w:rPr>
              <w:t>UREDITEV DVORIŠČA PRI OŠ IVANA SKVARČE</w:t>
            </w:r>
            <w:r w:rsidRPr="00D40403">
              <w:rPr>
                <w:rFonts w:ascii="Arial" w:hAnsi="Arial" w:cs="Arial"/>
                <w:bCs/>
                <w:color w:val="000000"/>
                <w:sz w:val="18"/>
                <w:szCs w:val="18"/>
              </w:rPr>
              <w:t>«</w:t>
            </w:r>
          </w:p>
          <w:p w14:paraId="589AA93C" w14:textId="77777777" w:rsidR="00D328F4" w:rsidRDefault="00D328F4" w:rsidP="001D4AD7">
            <w:pPr>
              <w:pStyle w:val="Odstavekseznama"/>
              <w:numPr>
                <w:ilvl w:val="0"/>
                <w:numId w:val="30"/>
              </w:numPr>
              <w:spacing w:before="225" w:after="225"/>
              <w:jc w:val="both"/>
              <w:rPr>
                <w:rFonts w:ascii="Arial" w:hAnsi="Arial" w:cs="Arial"/>
                <w:color w:val="000000"/>
                <w:sz w:val="18"/>
                <w:szCs w:val="18"/>
              </w:rPr>
            </w:pPr>
            <w:r w:rsidRPr="00D40403">
              <w:rPr>
                <w:rFonts w:ascii="Arial" w:hAnsi="Arial" w:cs="Arial"/>
                <w:color w:val="000000"/>
                <w:sz w:val="18"/>
                <w:szCs w:val="18"/>
              </w:rPr>
              <w:t>naročnikove odločitve o oddaji javnega naročila številka ___________ z dne ____________</w:t>
            </w:r>
            <w:r>
              <w:rPr>
                <w:rFonts w:ascii="Arial" w:hAnsi="Arial" w:cs="Arial"/>
                <w:color w:val="000000"/>
                <w:sz w:val="18"/>
                <w:szCs w:val="18"/>
              </w:rPr>
              <w:t>, ki je bila objavljena na Portalu javnih naročil dne ____ pod oznako ______</w:t>
            </w:r>
          </w:p>
          <w:p w14:paraId="405B5040" w14:textId="77777777" w:rsidR="00176600" w:rsidRDefault="00D328F4" w:rsidP="00F6129B">
            <w:pPr>
              <w:spacing w:before="225" w:after="225"/>
              <w:jc w:val="both"/>
            </w:pPr>
            <w:r w:rsidRPr="00D40403">
              <w:rPr>
                <w:rFonts w:ascii="Arial" w:hAnsi="Arial" w:cs="Arial"/>
                <w:color w:val="000000"/>
                <w:sz w:val="18"/>
                <w:szCs w:val="18"/>
              </w:rPr>
              <w:t>izbran izvajalec del v okviru omenjenega javnega naročila, zaradi česar se sklepa predmetna pogodba.</w:t>
            </w:r>
          </w:p>
        </w:tc>
      </w:tr>
    </w:tbl>
    <w:p w14:paraId="6657FCB3" w14:textId="77777777" w:rsidR="00176600" w:rsidRDefault="0021250E">
      <w:pPr>
        <w:spacing w:before="225" w:after="225" w:line="240" w:lineRule="auto"/>
        <w:jc w:val="both"/>
      </w:pPr>
      <w:r>
        <w:rPr>
          <w:rFonts w:ascii="Arial" w:hAnsi="Arial" w:cs="Arial"/>
          <w:b/>
          <w:bCs/>
          <w:color w:val="000000"/>
          <w:sz w:val="18"/>
          <w:szCs w:val="18"/>
        </w:rPr>
        <w:t>II. PREDMET POGODBE</w:t>
      </w:r>
    </w:p>
    <w:p w14:paraId="58865E54" w14:textId="77777777" w:rsidR="00176600" w:rsidRPr="007F15E0"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2"/>
      </w:tblGrid>
      <w:tr w:rsidR="00176600" w14:paraId="145BEA83" w14:textId="77777777">
        <w:tc>
          <w:tcPr>
            <w:tcW w:w="0" w:type="auto"/>
            <w:tcMar>
              <w:top w:w="0" w:type="auto"/>
              <w:bottom w:w="0" w:type="auto"/>
            </w:tcMar>
          </w:tcPr>
          <w:p w14:paraId="35DDADA9" w14:textId="45447AC1" w:rsidR="008E4742" w:rsidRPr="00704055" w:rsidRDefault="00D328F4" w:rsidP="000645BE">
            <w:pPr>
              <w:spacing w:before="225" w:after="225"/>
              <w:jc w:val="both"/>
              <w:rPr>
                <w:rFonts w:ascii="Arial" w:hAnsi="Arial" w:cs="Arial"/>
                <w:color w:val="000000"/>
                <w:sz w:val="18"/>
                <w:szCs w:val="18"/>
              </w:rPr>
            </w:pPr>
            <w:r>
              <w:rPr>
                <w:rFonts w:ascii="Arial" w:hAnsi="Arial" w:cs="Arial"/>
                <w:color w:val="000000"/>
                <w:sz w:val="18"/>
                <w:szCs w:val="18"/>
              </w:rPr>
              <w:t xml:space="preserve">S to pogodbo naročnik odda, izvajalec pa prevzame v izvedbo </w:t>
            </w:r>
            <w:r w:rsidR="006B24DE">
              <w:rPr>
                <w:rFonts w:ascii="Arial" w:hAnsi="Arial" w:cs="Arial"/>
                <w:color w:val="000000"/>
                <w:sz w:val="18"/>
                <w:szCs w:val="18"/>
              </w:rPr>
              <w:t>obnovo</w:t>
            </w:r>
            <w:r w:rsidR="000645BE">
              <w:rPr>
                <w:rFonts w:ascii="Arial" w:hAnsi="Arial" w:cs="Arial"/>
                <w:color w:val="000000"/>
                <w:sz w:val="18"/>
                <w:szCs w:val="18"/>
              </w:rPr>
              <w:t xml:space="preserve"> </w:t>
            </w:r>
            <w:r w:rsidR="00704055" w:rsidRPr="00704055">
              <w:rPr>
                <w:rFonts w:ascii="Arial" w:hAnsi="Arial" w:cs="Arial"/>
                <w:color w:val="000000"/>
                <w:sz w:val="18"/>
                <w:szCs w:val="18"/>
              </w:rPr>
              <w:t xml:space="preserve">ureditev dvorišča pri OŠ Ivana Skvarče </w:t>
            </w:r>
            <w:r>
              <w:rPr>
                <w:rFonts w:ascii="Arial" w:hAnsi="Arial" w:cs="Arial"/>
                <w:color w:val="000000"/>
                <w:sz w:val="18"/>
                <w:szCs w:val="18"/>
              </w:rPr>
              <w:t>__________________  po ponudbi izvajalca številka _______________ z dne _______________.</w:t>
            </w:r>
          </w:p>
        </w:tc>
      </w:tr>
    </w:tbl>
    <w:p w14:paraId="25406D52" w14:textId="77777777" w:rsidR="00176600" w:rsidRPr="007F15E0"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2"/>
      </w:tblGrid>
      <w:tr w:rsidR="00176600" w14:paraId="19C52EF7" w14:textId="77777777">
        <w:tc>
          <w:tcPr>
            <w:tcW w:w="0" w:type="auto"/>
            <w:tcMar>
              <w:top w:w="0" w:type="auto"/>
              <w:bottom w:w="0" w:type="auto"/>
            </w:tcMar>
          </w:tcPr>
          <w:p w14:paraId="33AEB270" w14:textId="77777777" w:rsidR="00D328F4" w:rsidRDefault="00D328F4" w:rsidP="00D328F4">
            <w:pPr>
              <w:spacing w:before="225" w:after="225"/>
              <w:jc w:val="both"/>
              <w:rPr>
                <w:rFonts w:ascii="Arial" w:hAnsi="Arial" w:cs="Arial"/>
                <w:color w:val="000000"/>
                <w:sz w:val="18"/>
                <w:szCs w:val="18"/>
              </w:rPr>
            </w:pPr>
            <w:r>
              <w:rPr>
                <w:rFonts w:ascii="Arial" w:hAnsi="Arial" w:cs="Arial"/>
                <w:color w:val="000000"/>
                <w:sz w:val="18"/>
                <w:szCs w:val="18"/>
              </w:rPr>
              <w:t>Izvajalec bo vršil pogodbena dela v skladu in v obsegu določenem z naslednjimi dokumenti:</w:t>
            </w:r>
          </w:p>
          <w:p w14:paraId="4A62003B" w14:textId="77777777" w:rsidR="00704055" w:rsidRDefault="00704055" w:rsidP="00704055">
            <w:pPr>
              <w:pStyle w:val="Odstavekseznama"/>
              <w:numPr>
                <w:ilvl w:val="0"/>
                <w:numId w:val="31"/>
              </w:numPr>
              <w:rPr>
                <w:rFonts w:ascii="Arial" w:hAnsi="Arial" w:cs="Arial"/>
                <w:sz w:val="18"/>
                <w:szCs w:val="18"/>
              </w:rPr>
            </w:pPr>
            <w:r>
              <w:rPr>
                <w:rFonts w:ascii="Arial" w:hAnsi="Arial" w:cs="Arial"/>
                <w:sz w:val="18"/>
                <w:szCs w:val="18"/>
              </w:rPr>
              <w:t>Idejna zasnova (grafični prikaz)</w:t>
            </w:r>
          </w:p>
          <w:p w14:paraId="2CAFC08F" w14:textId="77777777" w:rsidR="00704055" w:rsidRDefault="00704055" w:rsidP="00704055">
            <w:pPr>
              <w:pStyle w:val="Odstavekseznama"/>
              <w:numPr>
                <w:ilvl w:val="0"/>
                <w:numId w:val="31"/>
              </w:numPr>
              <w:rPr>
                <w:rFonts w:ascii="Arial" w:hAnsi="Arial" w:cs="Arial"/>
                <w:sz w:val="18"/>
                <w:szCs w:val="18"/>
              </w:rPr>
            </w:pPr>
            <w:r w:rsidRPr="00F256BE">
              <w:rPr>
                <w:rFonts w:ascii="Arial" w:hAnsi="Arial" w:cs="Arial"/>
                <w:sz w:val="18"/>
                <w:szCs w:val="18"/>
              </w:rPr>
              <w:t>Popis_del_OŠ Ivana Skvarče_ureditev ploščadi_zbiranje_ponudb</w:t>
            </w:r>
            <w:r w:rsidRPr="00833A94">
              <w:rPr>
                <w:rFonts w:ascii="Arial" w:hAnsi="Arial" w:cs="Arial"/>
                <w:sz w:val="18"/>
                <w:szCs w:val="18"/>
              </w:rPr>
              <w:t xml:space="preserve"> (dokumente naj ponudnik izpolnjene priloži k ponudbi)</w:t>
            </w:r>
          </w:p>
          <w:p w14:paraId="201D172C" w14:textId="1613493B" w:rsidR="00D328F4" w:rsidRPr="00D40403" w:rsidRDefault="00D328F4" w:rsidP="00704055">
            <w:pPr>
              <w:pStyle w:val="Odstavekseznama"/>
              <w:numPr>
                <w:ilvl w:val="0"/>
                <w:numId w:val="31"/>
              </w:numPr>
              <w:spacing w:before="225" w:after="225"/>
              <w:jc w:val="both"/>
            </w:pPr>
            <w:r w:rsidRPr="00A15B7E">
              <w:rPr>
                <w:rFonts w:ascii="Arial" w:hAnsi="Arial" w:cs="Arial"/>
                <w:color w:val="000000"/>
                <w:sz w:val="18"/>
                <w:szCs w:val="18"/>
              </w:rPr>
              <w:lastRenderedPageBreak/>
              <w:t>Razpisna dokumentacija naročnika v postopku oddaje javnega naročila številka objave na Portalu javnih naročil _____________ z dne __________, vključno z vsemi spremembami in dodatnimi pojasnili ter popravki objavljenimi na Portalu javnih naročil.</w:t>
            </w:r>
          </w:p>
          <w:p w14:paraId="170EAAF5" w14:textId="77777777" w:rsidR="00D328F4" w:rsidRDefault="00D328F4" w:rsidP="00D328F4">
            <w:pPr>
              <w:spacing w:before="225" w:after="225"/>
              <w:jc w:val="both"/>
              <w:rPr>
                <w:rFonts w:ascii="Arial" w:hAnsi="Arial" w:cs="Arial"/>
                <w:color w:val="000000"/>
                <w:sz w:val="18"/>
                <w:szCs w:val="18"/>
              </w:rPr>
            </w:pPr>
            <w:r w:rsidRPr="00D40403">
              <w:rPr>
                <w:rFonts w:ascii="Arial" w:hAnsi="Arial" w:cs="Arial"/>
                <w:color w:val="000000"/>
                <w:sz w:val="18"/>
                <w:szCs w:val="18"/>
              </w:rPr>
              <w:t>Predmetni dokumenti so priloga in sestavni del te pogodbe.</w:t>
            </w:r>
          </w:p>
          <w:p w14:paraId="28C146C8" w14:textId="77777777" w:rsidR="00176600" w:rsidRDefault="00D328F4" w:rsidP="00D328F4">
            <w:pPr>
              <w:spacing w:before="225" w:after="225"/>
              <w:jc w:val="both"/>
            </w:pPr>
            <w:r w:rsidRPr="00D40403">
              <w:rPr>
                <w:rFonts w:ascii="Arial" w:hAnsi="Arial" w:cs="Arial"/>
                <w:color w:val="000000"/>
                <w:sz w:val="18"/>
                <w:szCs w:val="18"/>
              </w:rPr>
              <w:t>Za tolmačenje pogodbe se upošteva prioriteta dokumentov po vrstnem redu navedbe v zgodnjem odstavku</w:t>
            </w:r>
            <w:r w:rsidR="00FE17A4">
              <w:rPr>
                <w:rFonts w:ascii="Arial" w:hAnsi="Arial" w:cs="Arial"/>
                <w:color w:val="000000"/>
                <w:sz w:val="18"/>
                <w:szCs w:val="18"/>
              </w:rPr>
              <w:t>.</w:t>
            </w:r>
          </w:p>
        </w:tc>
      </w:tr>
    </w:tbl>
    <w:p w14:paraId="3CA77812" w14:textId="77777777" w:rsidR="00FE17A4" w:rsidRPr="007F15E0" w:rsidRDefault="0021250E" w:rsidP="007F15E0">
      <w:pPr>
        <w:pStyle w:val="Odstavekseznama"/>
        <w:numPr>
          <w:ilvl w:val="0"/>
          <w:numId w:val="41"/>
        </w:numPr>
        <w:spacing w:after="0" w:line="240" w:lineRule="auto"/>
        <w:ind w:left="284" w:hanging="208"/>
        <w:jc w:val="center"/>
        <w:rPr>
          <w:rFonts w:ascii="Arial" w:hAnsi="Arial" w:cs="Arial"/>
          <w:b/>
          <w:bCs/>
          <w:color w:val="000000"/>
          <w:sz w:val="18"/>
          <w:szCs w:val="18"/>
        </w:rPr>
      </w:pPr>
      <w:r w:rsidRPr="007F15E0">
        <w:rPr>
          <w:rFonts w:ascii="Arial" w:hAnsi="Arial" w:cs="Arial"/>
          <w:b/>
          <w:bCs/>
          <w:color w:val="000000"/>
          <w:sz w:val="18"/>
          <w:szCs w:val="18"/>
        </w:rPr>
        <w:lastRenderedPageBreak/>
        <w:t>člen</w:t>
      </w:r>
    </w:p>
    <w:tbl>
      <w:tblPr>
        <w:tblStyle w:val="NormalTablePHPDOCX"/>
        <w:tblW w:w="0" w:type="auto"/>
        <w:tblInd w:w="108" w:type="dxa"/>
        <w:tblLook w:val="04A0" w:firstRow="1" w:lastRow="0" w:firstColumn="1" w:lastColumn="0" w:noHBand="0" w:noVBand="1"/>
      </w:tblPr>
      <w:tblGrid>
        <w:gridCol w:w="8962"/>
      </w:tblGrid>
      <w:tr w:rsidR="00176600" w14:paraId="7C348636" w14:textId="77777777">
        <w:tc>
          <w:tcPr>
            <w:tcW w:w="0" w:type="auto"/>
            <w:tcMar>
              <w:top w:w="0" w:type="auto"/>
              <w:bottom w:w="0" w:type="auto"/>
            </w:tcMar>
          </w:tcPr>
          <w:p w14:paraId="7FB6292C" w14:textId="77777777" w:rsidR="00176600" w:rsidRDefault="0021250E">
            <w:pPr>
              <w:spacing w:before="225" w:after="225"/>
              <w:jc w:val="both"/>
            </w:pPr>
            <w:r>
              <w:rPr>
                <w:rFonts w:ascii="Arial" w:hAnsi="Arial" w:cs="Arial"/>
                <w:color w:val="000000"/>
                <w:sz w:val="18"/>
                <w:szCs w:val="18"/>
              </w:rPr>
              <w:t>Izvajalec bo izvršil dela iz te pogodbe skladno s potrjeno tehnično dokumentacijo, detajlnimi načrti, tehničnimi predpisi, veljavnimi standardi in pravili stroke.</w:t>
            </w:r>
          </w:p>
          <w:p w14:paraId="0A5666A3" w14:textId="77777777" w:rsidR="00176600" w:rsidRDefault="0021250E">
            <w:pPr>
              <w:spacing w:before="225" w:after="225"/>
              <w:jc w:val="both"/>
            </w:pPr>
            <w:r>
              <w:rPr>
                <w:rFonts w:ascii="Arial" w:hAnsi="Arial" w:cs="Arial"/>
                <w:color w:val="000000"/>
                <w:sz w:val="18"/>
                <w:szCs w:val="18"/>
              </w:rPr>
              <w:t>Izvajalec bo izvedel dela iz te pogodbe strokovno, pravilno in z materialom in opremo, ki mora ustrezati zahtevanim standardom ter vrstam določenim v projektih, kvaliteti in količinah določenih v popisih del in predračunu.</w:t>
            </w:r>
          </w:p>
          <w:p w14:paraId="2FAC3330" w14:textId="77777777" w:rsidR="00176600" w:rsidRDefault="0021250E">
            <w:pPr>
              <w:spacing w:before="225" w:after="225"/>
              <w:jc w:val="both"/>
            </w:pPr>
            <w:r>
              <w:rPr>
                <w:rFonts w:ascii="Arial" w:hAnsi="Arial" w:cs="Arial"/>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tc>
      </w:tr>
    </w:tbl>
    <w:p w14:paraId="060DB44A" w14:textId="77777777" w:rsidR="00176600" w:rsidRPr="007F15E0"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2"/>
      </w:tblGrid>
      <w:tr w:rsidR="00176600" w14:paraId="3545FFAE" w14:textId="77777777">
        <w:tc>
          <w:tcPr>
            <w:tcW w:w="0" w:type="auto"/>
            <w:tcMar>
              <w:top w:w="0" w:type="auto"/>
              <w:bottom w:w="0" w:type="auto"/>
            </w:tcMar>
          </w:tcPr>
          <w:p w14:paraId="56CA394C" w14:textId="77777777" w:rsidR="00176600" w:rsidRDefault="0021250E">
            <w:pPr>
              <w:spacing w:before="225" w:after="225"/>
              <w:jc w:val="both"/>
            </w:pPr>
            <w:r>
              <w:rPr>
                <w:rFonts w:ascii="Arial" w:hAnsi="Arial" w:cs="Arial"/>
                <w:color w:val="000000"/>
                <w:sz w:val="18"/>
                <w:szCs w:val="18"/>
              </w:rPr>
              <w:t>Dodatnih del, ki niso opredeljena s to pogodbo izvajalec ne sme začeti izvajati brez predhodnega pisnega soglasja naročnika.</w:t>
            </w:r>
          </w:p>
          <w:p w14:paraId="2704FE37" w14:textId="77777777" w:rsidR="00176600" w:rsidRDefault="0021250E">
            <w:pPr>
              <w:spacing w:before="225" w:after="225"/>
              <w:jc w:val="both"/>
            </w:pPr>
            <w:r>
              <w:rPr>
                <w:rFonts w:ascii="Arial" w:hAnsi="Arial" w:cs="Arial"/>
                <w:color w:val="000000"/>
                <w:sz w:val="18"/>
                <w:szCs w:val="18"/>
              </w:rPr>
              <w:t>Za dodatna in več dela, ki so se izkazala za potrebna po sklenitvi te pogodbe, lahko naročnik odda naročilo izvajalcu osnovnega naročila ob upoštevanju določb zakona, ki ureja javno naročanje.</w:t>
            </w:r>
          </w:p>
          <w:p w14:paraId="05994326" w14:textId="77777777" w:rsidR="00176600" w:rsidRDefault="0021250E">
            <w:pPr>
              <w:spacing w:before="225" w:after="225"/>
              <w:jc w:val="both"/>
            </w:pPr>
            <w:r>
              <w:rPr>
                <w:rFonts w:ascii="Arial" w:hAnsi="Arial" w:cs="Arial"/>
                <w:color w:val="000000"/>
                <w:sz w:val="18"/>
                <w:szCs w:val="18"/>
              </w:rPr>
              <w:t>Podlaga za določitev vrednosti več del so cene na enoto iz pogodbe skupaj s popustom, ki ga dodatno ponuja izvajalec. Cene za dodatna dela se določijo v okviru pogajanj med naročnikom in izvajalcem in ne smejo presegati cen na trgu za istovrstna dela, blago in opremo, upoštevaje pogoje, ki so vezani na njihovo naročilo.</w:t>
            </w:r>
          </w:p>
          <w:p w14:paraId="63B1C100" w14:textId="77777777" w:rsidR="00176600" w:rsidRDefault="0021250E">
            <w:pPr>
              <w:spacing w:before="225" w:after="225"/>
              <w:jc w:val="both"/>
            </w:pPr>
            <w:r>
              <w:rPr>
                <w:rFonts w:ascii="Arial" w:hAnsi="Arial" w:cs="Arial"/>
                <w:color w:val="000000"/>
                <w:sz w:val="18"/>
                <w:szCs w:val="18"/>
              </w:rPr>
              <w:t>Z izvajalcem se v tem primeru sklene dodatek k osnovni pogodbi ali nova pogodba</w:t>
            </w:r>
            <w:r w:rsidR="00AF26EF">
              <w:rPr>
                <w:rFonts w:ascii="Arial" w:hAnsi="Arial" w:cs="Arial"/>
                <w:color w:val="000000"/>
                <w:sz w:val="18"/>
                <w:szCs w:val="18"/>
              </w:rPr>
              <w:t>.</w:t>
            </w:r>
          </w:p>
        </w:tc>
      </w:tr>
    </w:tbl>
    <w:p w14:paraId="596E9884" w14:textId="77777777" w:rsidR="00FE17A4" w:rsidRPr="00FE17A4" w:rsidRDefault="0021250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III. POGODBENA CENA IN OBRAČUN DEL</w:t>
      </w:r>
    </w:p>
    <w:p w14:paraId="02DDE5C9" w14:textId="77777777" w:rsidR="00176600" w:rsidRPr="007F15E0"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2"/>
      </w:tblGrid>
      <w:tr w:rsidR="00176600" w14:paraId="4D4812C5" w14:textId="77777777">
        <w:tc>
          <w:tcPr>
            <w:tcW w:w="0" w:type="auto"/>
            <w:tcMar>
              <w:top w:w="0" w:type="auto"/>
              <w:bottom w:w="0" w:type="auto"/>
            </w:tcMar>
          </w:tcPr>
          <w:p w14:paraId="15C4FDBB" w14:textId="77777777" w:rsidR="00176600" w:rsidRDefault="0021250E">
            <w:pPr>
              <w:spacing w:before="225" w:after="225"/>
              <w:jc w:val="both"/>
            </w:pPr>
            <w:r>
              <w:rPr>
                <w:rFonts w:ascii="Arial" w:hAnsi="Arial" w:cs="Arial"/>
                <w:color w:val="000000"/>
                <w:sz w:val="18"/>
                <w:szCs w:val="18"/>
              </w:rPr>
              <w:t>Pogodbena cena za dela po tej pogodbi je določena na osnovi ponudbe in znaša:</w:t>
            </w:r>
          </w:p>
          <w:p w14:paraId="41469AC5" w14:textId="77777777" w:rsidR="00176600" w:rsidRDefault="0021250E">
            <w:pPr>
              <w:spacing w:before="225" w:after="225"/>
              <w:jc w:val="both"/>
            </w:pPr>
            <w:r>
              <w:rPr>
                <w:rFonts w:ascii="Arial" w:hAnsi="Arial" w:cs="Arial"/>
                <w:color w:val="000000"/>
                <w:sz w:val="18"/>
                <w:szCs w:val="18"/>
              </w:rPr>
              <w:t>{___________________________________} EUR brez DDV</w:t>
            </w:r>
          </w:p>
          <w:p w14:paraId="4CAC4C03" w14:textId="77777777" w:rsidR="00176600" w:rsidRDefault="0021250E">
            <w:pPr>
              <w:spacing w:before="225" w:after="225"/>
              <w:jc w:val="both"/>
            </w:pPr>
            <w:r>
              <w:rPr>
                <w:rFonts w:ascii="Arial" w:hAnsi="Arial" w:cs="Arial"/>
                <w:color w:val="000000"/>
                <w:sz w:val="18"/>
                <w:szCs w:val="18"/>
              </w:rPr>
              <w:t>{___________________________________} davek na dodano vrednost (DDV) v EUR</w:t>
            </w:r>
          </w:p>
          <w:p w14:paraId="08ECDDC5" w14:textId="77777777" w:rsidR="00176600" w:rsidRDefault="0021250E">
            <w:pPr>
              <w:spacing w:before="225" w:after="225"/>
              <w:jc w:val="both"/>
            </w:pPr>
            <w:r>
              <w:rPr>
                <w:rFonts w:ascii="Arial" w:hAnsi="Arial" w:cs="Arial"/>
                <w:color w:val="000000"/>
                <w:sz w:val="18"/>
                <w:szCs w:val="18"/>
              </w:rPr>
              <w:t>{___________________________________} pogodbena vrednost vključno z DDV v EUR</w:t>
            </w:r>
          </w:p>
          <w:p w14:paraId="02047768" w14:textId="77777777" w:rsidR="00176600" w:rsidRDefault="0021250E">
            <w:pPr>
              <w:spacing w:before="225" w:after="225"/>
              <w:jc w:val="both"/>
            </w:pPr>
            <w:r>
              <w:rPr>
                <w:rFonts w:ascii="Arial" w:hAnsi="Arial" w:cs="Arial"/>
                <w:color w:val="000000"/>
                <w:sz w:val="18"/>
                <w:szCs w:val="18"/>
              </w:rPr>
              <w:t>Pogodbena cena iz predhodnega odstavka tega člena je določena po predračunskih količinah del in po fiksnih cenah za enoto.</w:t>
            </w:r>
          </w:p>
          <w:p w14:paraId="00658409" w14:textId="77777777" w:rsidR="00176600" w:rsidRDefault="0021250E">
            <w:pPr>
              <w:spacing w:before="225" w:after="225"/>
              <w:jc w:val="both"/>
              <w:rPr>
                <w:rFonts w:ascii="Arial" w:hAnsi="Arial" w:cs="Arial"/>
                <w:color w:val="000000"/>
                <w:sz w:val="18"/>
                <w:szCs w:val="18"/>
              </w:rPr>
            </w:pPr>
            <w:r>
              <w:rPr>
                <w:rFonts w:ascii="Arial" w:hAnsi="Arial" w:cs="Arial"/>
                <w:color w:val="000000"/>
                <w:sz w:val="18"/>
                <w:szCs w:val="18"/>
              </w:rPr>
              <w:t>Izvajalec mora ob izdaji začasne ali končne situacije upoštevati veljavni Zakon o davku na dodano vrednost.</w:t>
            </w:r>
          </w:p>
          <w:p w14:paraId="647842CE" w14:textId="30987DA0" w:rsidR="0000347F" w:rsidRPr="0000347F" w:rsidRDefault="0000347F">
            <w:pPr>
              <w:spacing w:before="225" w:after="225"/>
              <w:jc w:val="both"/>
              <w:rPr>
                <w:rFonts w:ascii="Arial" w:hAnsi="Arial" w:cs="Arial"/>
                <w:sz w:val="18"/>
                <w:szCs w:val="18"/>
              </w:rPr>
            </w:pPr>
            <w:r w:rsidRPr="0000347F">
              <w:rPr>
                <w:rFonts w:ascii="Arial" w:hAnsi="Arial" w:cs="Arial"/>
                <w:sz w:val="18"/>
                <w:szCs w:val="18"/>
              </w:rPr>
              <w:t xml:space="preserve">Pri obračunu in izstavitvi računa za dela, ki se nanašajo na rekonstrukcijo javnega vodovodnega in kanalizacijskega omrežja v lasti Občine Zagorje ob Savi in jih v celoti financira </w:t>
            </w:r>
            <w:r w:rsidR="006E049D">
              <w:rPr>
                <w:rFonts w:ascii="Arial" w:hAnsi="Arial" w:cs="Arial"/>
                <w:sz w:val="18"/>
                <w:szCs w:val="18"/>
              </w:rPr>
              <w:t>Zavod za šport Občine Zagorje ob Savi</w:t>
            </w:r>
            <w:r w:rsidRPr="0000347F">
              <w:rPr>
                <w:rFonts w:ascii="Arial" w:hAnsi="Arial" w:cs="Arial"/>
                <w:sz w:val="18"/>
                <w:szCs w:val="18"/>
              </w:rPr>
              <w:t>, izvajalec upošteva 76.a člen ZDDV-1 (Uradni list RS, št. 13/11 – uradno prečiščeno besedilo, 18/11, 78/11, 38/12, 83/12, 86/14, 90/15, 77/18, 59/19, 72/19, 196/21 – ZDOsk in 3/22).</w:t>
            </w:r>
          </w:p>
          <w:p w14:paraId="51870A0A" w14:textId="77777777" w:rsidR="00176600" w:rsidRDefault="0021250E">
            <w:pPr>
              <w:spacing w:before="225" w:after="225"/>
              <w:jc w:val="both"/>
            </w:pPr>
            <w:r>
              <w:rPr>
                <w:rFonts w:ascii="Arial" w:hAnsi="Arial" w:cs="Arial"/>
                <w:color w:val="000000"/>
                <w:sz w:val="18"/>
                <w:szCs w:val="18"/>
              </w:rPr>
              <w:t>Pogodbena vrednost vsebuje vse elemente cene, vključno z DDV, manipulativnimi stroški, taksami, carino idr. in je ni možno povečati na nobeni osnovi, razen na zakonski. Izvajalec v zvez z tem nima pravice zaračunavati nobenih dodatnih stroškov.</w:t>
            </w:r>
          </w:p>
          <w:p w14:paraId="4498F805" w14:textId="77777777" w:rsidR="00176600" w:rsidRDefault="0021250E">
            <w:pPr>
              <w:spacing w:before="225" w:after="225"/>
              <w:jc w:val="both"/>
            </w:pPr>
            <w:r>
              <w:rPr>
                <w:rFonts w:ascii="Arial" w:hAnsi="Arial" w:cs="Arial"/>
                <w:color w:val="000000"/>
                <w:sz w:val="18"/>
                <w:szCs w:val="18"/>
              </w:rPr>
              <w:lastRenderedPageBreak/>
              <w:t>Pogodbena cena zajema tudi dela, ki v posameznih postavkah popisa del niso zajeta, vendar so po svoji naravi nujna za normalni potek del in dela, ki izhajajo iz določb, ki jih mora kot izvajalec izvesti na podlagi veljavnih predpisov.</w:t>
            </w:r>
          </w:p>
          <w:p w14:paraId="1CD034B2" w14:textId="64F945F3" w:rsidR="00995056" w:rsidRPr="007D6423" w:rsidRDefault="0021250E" w:rsidP="00135FC1">
            <w:pPr>
              <w:spacing w:before="225" w:after="225"/>
              <w:jc w:val="both"/>
              <w:rPr>
                <w:rFonts w:ascii="Arial" w:hAnsi="Arial" w:cs="Arial"/>
                <w:color w:val="000000"/>
                <w:sz w:val="18"/>
                <w:szCs w:val="18"/>
                <w:highlight w:val="yellow"/>
              </w:rPr>
            </w:pPr>
            <w:r>
              <w:rPr>
                <w:rFonts w:ascii="Arial" w:hAnsi="Arial" w:cs="Arial"/>
                <w:color w:val="000000"/>
                <w:sz w:val="18"/>
                <w:szCs w:val="18"/>
              </w:rPr>
              <w:t xml:space="preserve">Sredstva za izvedbo naročila so zagotovljena </w:t>
            </w:r>
            <w:r w:rsidR="00B75121">
              <w:rPr>
                <w:rFonts w:ascii="Arial" w:hAnsi="Arial" w:cs="Arial"/>
                <w:color w:val="000000"/>
                <w:sz w:val="18"/>
                <w:szCs w:val="18"/>
              </w:rPr>
              <w:t xml:space="preserve">na </w:t>
            </w:r>
            <w:r w:rsidR="00A91F58" w:rsidRPr="00A91F58">
              <w:rPr>
                <w:rFonts w:ascii="Arial" w:hAnsi="Arial" w:cs="Arial"/>
                <w:color w:val="000000"/>
                <w:sz w:val="18"/>
                <w:szCs w:val="18"/>
              </w:rPr>
              <w:t xml:space="preserve">postavki </w:t>
            </w:r>
            <w:r w:rsidR="0093472B" w:rsidRPr="00A91F58">
              <w:rPr>
                <w:rFonts w:ascii="Arial" w:hAnsi="Arial" w:cs="Arial"/>
                <w:color w:val="000000"/>
                <w:sz w:val="18"/>
                <w:szCs w:val="18"/>
              </w:rPr>
              <w:t>985017</w:t>
            </w:r>
            <w:r w:rsidR="008E4742" w:rsidRPr="00A91F58">
              <w:rPr>
                <w:rFonts w:ascii="Arial" w:hAnsi="Arial" w:cs="Arial"/>
                <w:color w:val="000000"/>
                <w:sz w:val="18"/>
                <w:szCs w:val="18"/>
              </w:rPr>
              <w:t>.</w:t>
            </w:r>
          </w:p>
          <w:p w14:paraId="7403D929" w14:textId="77777777" w:rsidR="00176600" w:rsidRDefault="0021250E" w:rsidP="00135FC1">
            <w:pPr>
              <w:spacing w:before="225" w:after="225"/>
              <w:jc w:val="both"/>
            </w:pPr>
            <w:r>
              <w:rPr>
                <w:rFonts w:ascii="Arial" w:hAnsi="Arial" w:cs="Arial"/>
                <w:color w:val="000000"/>
                <w:sz w:val="18"/>
                <w:szCs w:val="18"/>
              </w:rPr>
              <w:t>Izvajalec se izrecno strinja, da so v pogodbeno ceno vključene vse aktivnosti opredeljene s to pogodbo ali njenimi sestavnimi deli, med drugim pa tudi:</w:t>
            </w:r>
          </w:p>
          <w:tbl>
            <w:tblPr>
              <w:tblStyle w:val="NormalTablePHPDOCX"/>
              <w:tblW w:w="0" w:type="auto"/>
              <w:tblLook w:val="04A0" w:firstRow="1" w:lastRow="0" w:firstColumn="1" w:lastColumn="0" w:noHBand="0" w:noVBand="1"/>
            </w:tblPr>
            <w:tblGrid>
              <w:gridCol w:w="8746"/>
            </w:tblGrid>
            <w:tr w:rsidR="00176600" w14:paraId="6E21744D" w14:textId="77777777">
              <w:tc>
                <w:tcPr>
                  <w:tcW w:w="0" w:type="auto"/>
                  <w:tcMar>
                    <w:top w:w="0" w:type="auto"/>
                    <w:bottom w:w="0" w:type="auto"/>
                  </w:tcMar>
                </w:tcPr>
                <w:p w14:paraId="52AEE26B" w14:textId="77777777" w:rsidR="00176600" w:rsidRDefault="0021250E" w:rsidP="001D4AD7">
                  <w:pPr>
                    <w:numPr>
                      <w:ilvl w:val="0"/>
                      <w:numId w:val="22"/>
                    </w:numPr>
                    <w:jc w:val="both"/>
                    <w:rPr>
                      <w:rFonts w:ascii="Arial" w:hAnsi="Arial" w:cs="Arial"/>
                      <w:color w:val="000000"/>
                      <w:sz w:val="18"/>
                      <w:szCs w:val="18"/>
                    </w:rPr>
                  </w:pPr>
                  <w:r>
                    <w:rPr>
                      <w:rFonts w:ascii="Arial" w:hAnsi="Arial" w:cs="Arial"/>
                      <w:color w:val="000000"/>
                      <w:sz w:val="18"/>
                      <w:szCs w:val="18"/>
                    </w:rPr>
                    <w:t>vrednost vseh del po popisu s potrebnim materialom, z dostavo in montažo, vsa pripravljalna in izvedbena dela, vsa pomožna dela za izvedbo pogodbenih del;</w:t>
                  </w:r>
                </w:p>
                <w:p w14:paraId="1A310BB3" w14:textId="77777777" w:rsidR="00176600" w:rsidRDefault="0021250E" w:rsidP="001D4AD7">
                  <w:pPr>
                    <w:numPr>
                      <w:ilvl w:val="0"/>
                      <w:numId w:val="22"/>
                    </w:numPr>
                    <w:jc w:val="both"/>
                    <w:rPr>
                      <w:rFonts w:ascii="Arial" w:hAnsi="Arial" w:cs="Arial"/>
                      <w:color w:val="000000"/>
                      <w:sz w:val="18"/>
                      <w:szCs w:val="18"/>
                    </w:rPr>
                  </w:pPr>
                  <w:r>
                    <w:rPr>
                      <w:rFonts w:ascii="Arial" w:hAnsi="Arial" w:cs="Arial"/>
                      <w:color w:val="000000"/>
                      <w:sz w:val="18"/>
                      <w:szCs w:val="18"/>
                    </w:rPr>
                    <w:t>vsi potrebni delovni odri in delovni pripomočki ter podobno;</w:t>
                  </w:r>
                </w:p>
                <w:p w14:paraId="669A89EC" w14:textId="77777777" w:rsidR="00176600" w:rsidRDefault="0021250E" w:rsidP="001D4AD7">
                  <w:pPr>
                    <w:numPr>
                      <w:ilvl w:val="0"/>
                      <w:numId w:val="22"/>
                    </w:numPr>
                    <w:jc w:val="both"/>
                    <w:rPr>
                      <w:rFonts w:ascii="Arial" w:hAnsi="Arial" w:cs="Arial"/>
                      <w:color w:val="000000"/>
                      <w:sz w:val="18"/>
                      <w:szCs w:val="18"/>
                    </w:rPr>
                  </w:pPr>
                  <w:r>
                    <w:rPr>
                      <w:rFonts w:ascii="Arial" w:hAnsi="Arial" w:cs="Arial"/>
                      <w:color w:val="000000"/>
                      <w:sz w:val="18"/>
                      <w:szCs w:val="18"/>
                    </w:rPr>
                    <w:t>strokovna odprava vseh napak v zvezi s pogodbeno dogovorjenimi deli;</w:t>
                  </w:r>
                </w:p>
                <w:p w14:paraId="51AA0FE7" w14:textId="77777777" w:rsidR="00176600" w:rsidRDefault="0021250E" w:rsidP="001D4AD7">
                  <w:pPr>
                    <w:numPr>
                      <w:ilvl w:val="0"/>
                      <w:numId w:val="22"/>
                    </w:numPr>
                    <w:jc w:val="both"/>
                    <w:rPr>
                      <w:rFonts w:ascii="Arial" w:hAnsi="Arial" w:cs="Arial"/>
                      <w:color w:val="000000"/>
                      <w:sz w:val="18"/>
                      <w:szCs w:val="18"/>
                    </w:rPr>
                  </w:pPr>
                  <w:r>
                    <w:rPr>
                      <w:rFonts w:ascii="Arial" w:hAnsi="Arial" w:cs="Arial"/>
                      <w:color w:val="000000"/>
                      <w:sz w:val="18"/>
                      <w:szCs w:val="18"/>
                    </w:rPr>
                    <w:t>čiščenje gradbišča in okolice med gradnjo in po zaključku del;</w:t>
                  </w:r>
                </w:p>
                <w:p w14:paraId="043103B6" w14:textId="77777777" w:rsidR="00176600" w:rsidRDefault="0021250E" w:rsidP="001D4AD7">
                  <w:pPr>
                    <w:numPr>
                      <w:ilvl w:val="0"/>
                      <w:numId w:val="22"/>
                    </w:numPr>
                    <w:jc w:val="both"/>
                    <w:rPr>
                      <w:rFonts w:ascii="Arial" w:hAnsi="Arial" w:cs="Arial"/>
                      <w:color w:val="000000"/>
                      <w:sz w:val="18"/>
                      <w:szCs w:val="18"/>
                    </w:rPr>
                  </w:pPr>
                  <w:r>
                    <w:rPr>
                      <w:rFonts w:ascii="Arial" w:hAnsi="Arial" w:cs="Arial"/>
                      <w:color w:val="000000"/>
                      <w:sz w:val="18"/>
                      <w:szCs w:val="18"/>
                    </w:rPr>
                    <w:t>stroški vseh transportov, potrebnih za dovoz in odvoz materiala, opreme in odpadnega materiala na/z gradbišča/trase oziroma objekta, ter upošteval predpise glede obremenitve cest in poti in predpise v zvezi z ravnanjem z gradbenimi odpadki;</w:t>
                  </w:r>
                </w:p>
                <w:p w14:paraId="67681B15" w14:textId="77777777" w:rsidR="00176600" w:rsidRDefault="0021250E" w:rsidP="001D4AD7">
                  <w:pPr>
                    <w:numPr>
                      <w:ilvl w:val="0"/>
                      <w:numId w:val="22"/>
                    </w:numPr>
                    <w:jc w:val="both"/>
                    <w:rPr>
                      <w:rFonts w:ascii="Arial" w:hAnsi="Arial" w:cs="Arial"/>
                      <w:color w:val="000000"/>
                      <w:sz w:val="18"/>
                      <w:szCs w:val="18"/>
                    </w:rPr>
                  </w:pPr>
                  <w:r>
                    <w:rPr>
                      <w:rFonts w:ascii="Arial" w:hAnsi="Arial" w:cs="Arial"/>
                      <w:color w:val="000000"/>
                      <w:sz w:val="18"/>
                      <w:szCs w:val="18"/>
                    </w:rPr>
                    <w:t>stroški zavarovanja vseh del po predračunu, gradbišča, delavcev na gradbišču ter morebitna odgovornost za škodo nasproti tretji osebi;</w:t>
                  </w:r>
                </w:p>
                <w:p w14:paraId="1FE3D6CA" w14:textId="77777777" w:rsidR="00176600" w:rsidRDefault="0021250E" w:rsidP="001D4AD7">
                  <w:pPr>
                    <w:numPr>
                      <w:ilvl w:val="0"/>
                      <w:numId w:val="22"/>
                    </w:numPr>
                    <w:jc w:val="both"/>
                    <w:rPr>
                      <w:rFonts w:ascii="Arial" w:hAnsi="Arial" w:cs="Arial"/>
                      <w:color w:val="000000"/>
                      <w:sz w:val="18"/>
                      <w:szCs w:val="18"/>
                    </w:rPr>
                  </w:pPr>
                  <w:r>
                    <w:rPr>
                      <w:rFonts w:ascii="Arial" w:hAnsi="Arial" w:cs="Arial"/>
                      <w:color w:val="000000"/>
                      <w:sz w:val="18"/>
                      <w:szCs w:val="18"/>
                    </w:rPr>
                    <w:t>ureditev in označitev gradbišča, zavarovanje gradbišča oziroma delovišča do primopredaje naročniku v skladu z varnostnim načrtom in drugimi predpisi;</w:t>
                  </w:r>
                </w:p>
                <w:p w14:paraId="02B3B4EA" w14:textId="77777777" w:rsidR="00176600" w:rsidRDefault="0021250E" w:rsidP="001D4AD7">
                  <w:pPr>
                    <w:numPr>
                      <w:ilvl w:val="0"/>
                      <w:numId w:val="22"/>
                    </w:numPr>
                    <w:jc w:val="both"/>
                    <w:rPr>
                      <w:rFonts w:ascii="Arial" w:hAnsi="Arial" w:cs="Arial"/>
                      <w:color w:val="000000"/>
                      <w:sz w:val="18"/>
                      <w:szCs w:val="18"/>
                    </w:rPr>
                  </w:pPr>
                  <w:r>
                    <w:rPr>
                      <w:rFonts w:ascii="Arial" w:hAnsi="Arial" w:cs="Arial"/>
                      <w:color w:val="000000"/>
                      <w:sz w:val="18"/>
                      <w:szCs w:val="18"/>
                    </w:rPr>
                    <w:t xml:space="preserve">ureditev in varovanje skladiščne kapacitete za material tega naročila </w:t>
                  </w:r>
                  <w:r w:rsidR="00A0747A">
                    <w:rPr>
                      <w:rFonts w:ascii="Arial" w:hAnsi="Arial" w:cs="Arial"/>
                      <w:color w:val="000000"/>
                      <w:sz w:val="18"/>
                      <w:szCs w:val="18"/>
                    </w:rPr>
                    <w:t>skozi celoten potek izvedbe del</w:t>
                  </w:r>
                  <w:r>
                    <w:rPr>
                      <w:rFonts w:ascii="Arial" w:hAnsi="Arial" w:cs="Arial"/>
                      <w:color w:val="000000"/>
                      <w:sz w:val="18"/>
                      <w:szCs w:val="18"/>
                    </w:rPr>
                    <w:t>;</w:t>
                  </w:r>
                </w:p>
                <w:p w14:paraId="29ECCA74" w14:textId="20BA0E9F" w:rsidR="00176600" w:rsidRDefault="0027739F" w:rsidP="001D4AD7">
                  <w:pPr>
                    <w:numPr>
                      <w:ilvl w:val="0"/>
                      <w:numId w:val="22"/>
                    </w:numPr>
                    <w:jc w:val="both"/>
                    <w:rPr>
                      <w:rFonts w:ascii="Arial" w:hAnsi="Arial" w:cs="Arial"/>
                      <w:color w:val="000000"/>
                      <w:sz w:val="18"/>
                      <w:szCs w:val="18"/>
                    </w:rPr>
                  </w:pPr>
                  <w:r>
                    <w:rPr>
                      <w:rFonts w:ascii="Arial" w:hAnsi="Arial" w:cs="Arial"/>
                      <w:color w:val="000000"/>
                      <w:sz w:val="18"/>
                      <w:szCs w:val="18"/>
                    </w:rPr>
                    <w:t xml:space="preserve">morebitne </w:t>
                  </w:r>
                  <w:r w:rsidR="0021250E">
                    <w:rPr>
                      <w:rFonts w:ascii="Arial" w:hAnsi="Arial" w:cs="Arial"/>
                      <w:color w:val="000000"/>
                      <w:sz w:val="18"/>
                      <w:szCs w:val="18"/>
                    </w:rPr>
                    <w:t>postavitv</w:t>
                  </w:r>
                  <w:r>
                    <w:rPr>
                      <w:rFonts w:ascii="Arial" w:hAnsi="Arial" w:cs="Arial"/>
                      <w:color w:val="000000"/>
                      <w:sz w:val="18"/>
                      <w:szCs w:val="18"/>
                    </w:rPr>
                    <w:t>e</w:t>
                  </w:r>
                  <w:r w:rsidR="0021250E">
                    <w:rPr>
                      <w:rFonts w:ascii="Arial" w:hAnsi="Arial" w:cs="Arial"/>
                      <w:color w:val="000000"/>
                      <w:sz w:val="18"/>
                      <w:szCs w:val="18"/>
                    </w:rPr>
                    <w:t xml:space="preserve"> cestne signalizacije, zapore ceste in morebitne javne objave v zvezi z zaporami ter podobno;</w:t>
                  </w:r>
                </w:p>
                <w:p w14:paraId="7C1F9FA0" w14:textId="77777777" w:rsidR="00176600" w:rsidRDefault="0021250E" w:rsidP="001D4AD7">
                  <w:pPr>
                    <w:numPr>
                      <w:ilvl w:val="0"/>
                      <w:numId w:val="22"/>
                    </w:numPr>
                    <w:jc w:val="both"/>
                    <w:rPr>
                      <w:rFonts w:ascii="Arial" w:hAnsi="Arial" w:cs="Arial"/>
                      <w:color w:val="000000"/>
                      <w:sz w:val="18"/>
                      <w:szCs w:val="18"/>
                    </w:rPr>
                  </w:pPr>
                  <w:r>
                    <w:rPr>
                      <w:rFonts w:ascii="Arial" w:hAnsi="Arial" w:cs="Arial"/>
                      <w:color w:val="000000"/>
                      <w:sz w:val="18"/>
                      <w:szCs w:val="18"/>
                    </w:rPr>
                    <w:t>stroški izvedbe priključkov na omrežja, obratovalni stroški gradbišča, stroški energije, vode ter morebitnih drugih komunalnih storitev ter stroški čiščenj;</w:t>
                  </w:r>
                </w:p>
                <w:p w14:paraId="643BB502" w14:textId="77777777" w:rsidR="00176600" w:rsidRDefault="0021250E" w:rsidP="001D4AD7">
                  <w:pPr>
                    <w:numPr>
                      <w:ilvl w:val="0"/>
                      <w:numId w:val="22"/>
                    </w:numPr>
                    <w:jc w:val="both"/>
                    <w:rPr>
                      <w:rFonts w:ascii="Arial" w:hAnsi="Arial" w:cs="Arial"/>
                      <w:color w:val="000000"/>
                      <w:sz w:val="18"/>
                      <w:szCs w:val="18"/>
                    </w:rPr>
                  </w:pPr>
                  <w:r>
                    <w:rPr>
                      <w:rFonts w:ascii="Arial" w:hAnsi="Arial" w:cs="Arial"/>
                      <w:color w:val="000000"/>
                      <w:sz w:val="18"/>
                      <w:szCs w:val="18"/>
                    </w:rPr>
                    <w:t>stroški za ravnanje z gradbenimi odpadki v skladu z zakonodajo;</w:t>
                  </w:r>
                </w:p>
                <w:p w14:paraId="619BFF8A" w14:textId="77777777" w:rsidR="00176600" w:rsidRDefault="0021250E" w:rsidP="001D4AD7">
                  <w:pPr>
                    <w:numPr>
                      <w:ilvl w:val="0"/>
                      <w:numId w:val="22"/>
                    </w:numPr>
                    <w:jc w:val="both"/>
                    <w:rPr>
                      <w:rFonts w:ascii="Arial" w:hAnsi="Arial" w:cs="Arial"/>
                      <w:color w:val="000000"/>
                      <w:sz w:val="18"/>
                      <w:szCs w:val="18"/>
                    </w:rPr>
                  </w:pPr>
                  <w:r>
                    <w:rPr>
                      <w:rFonts w:ascii="Arial" w:hAnsi="Arial" w:cs="Arial"/>
                      <w:color w:val="000000"/>
                      <w:sz w:val="18"/>
                      <w:szCs w:val="18"/>
                    </w:rPr>
                    <w:t>stroške za predpisane preiskave in ateste;</w:t>
                  </w:r>
                </w:p>
                <w:p w14:paraId="38A74DF7" w14:textId="77777777" w:rsidR="00176600" w:rsidRDefault="0021250E" w:rsidP="001D4AD7">
                  <w:pPr>
                    <w:numPr>
                      <w:ilvl w:val="0"/>
                      <w:numId w:val="22"/>
                    </w:numPr>
                    <w:jc w:val="both"/>
                    <w:rPr>
                      <w:rFonts w:ascii="Arial" w:hAnsi="Arial" w:cs="Arial"/>
                      <w:color w:val="000000"/>
                      <w:sz w:val="18"/>
                      <w:szCs w:val="18"/>
                    </w:rPr>
                  </w:pPr>
                  <w:r>
                    <w:rPr>
                      <w:rFonts w:ascii="Arial" w:hAnsi="Arial" w:cs="Arial"/>
                      <w:color w:val="000000"/>
                      <w:sz w:val="18"/>
                      <w:szCs w:val="18"/>
                    </w:rPr>
                    <w:t>drugi stroške povezani z izvedbo del po ponudbenem predračunu</w:t>
                  </w:r>
                  <w:r w:rsidR="0027739F">
                    <w:rPr>
                      <w:rFonts w:ascii="Arial" w:hAnsi="Arial" w:cs="Arial"/>
                      <w:color w:val="000000"/>
                      <w:sz w:val="18"/>
                      <w:szCs w:val="18"/>
                    </w:rPr>
                    <w:t>, ki niso zajeti v posameznih postavkah, vendar so nujni za funkcionalno delovanje in so jasni v skladu s splošno uveljavljenimi postopki, standardi in posameznimi navodili proizvajalcev vgrajenega materiala oz. blaga</w:t>
                  </w:r>
                  <w:r>
                    <w:rPr>
                      <w:rFonts w:ascii="Arial" w:hAnsi="Arial" w:cs="Arial"/>
                      <w:color w:val="000000"/>
                      <w:sz w:val="18"/>
                      <w:szCs w:val="18"/>
                    </w:rPr>
                    <w:t>;</w:t>
                  </w:r>
                </w:p>
                <w:p w14:paraId="0566C7BD" w14:textId="04B92580" w:rsidR="00176600" w:rsidRDefault="0021250E" w:rsidP="00122BC7">
                  <w:pPr>
                    <w:numPr>
                      <w:ilvl w:val="0"/>
                      <w:numId w:val="22"/>
                    </w:numPr>
                    <w:jc w:val="both"/>
                    <w:rPr>
                      <w:rFonts w:ascii="Arial" w:hAnsi="Arial" w:cs="Arial"/>
                      <w:color w:val="000000"/>
                      <w:sz w:val="18"/>
                      <w:szCs w:val="18"/>
                    </w:rPr>
                  </w:pPr>
                  <w:r>
                    <w:rPr>
                      <w:rFonts w:ascii="Arial" w:hAnsi="Arial" w:cs="Arial"/>
                      <w:color w:val="000000"/>
                      <w:sz w:val="18"/>
                      <w:szCs w:val="18"/>
                    </w:rPr>
                    <w:t xml:space="preserve">pogodbena cena zajema tudi </w:t>
                  </w:r>
                  <w:r w:rsidR="00CD4E3A">
                    <w:rPr>
                      <w:rFonts w:ascii="Arial" w:hAnsi="Arial" w:cs="Arial"/>
                      <w:color w:val="000000"/>
                      <w:sz w:val="18"/>
                      <w:szCs w:val="18"/>
                    </w:rPr>
                    <w:t xml:space="preserve">druge </w:t>
                  </w:r>
                  <w:r>
                    <w:rPr>
                      <w:rFonts w:ascii="Arial" w:hAnsi="Arial" w:cs="Arial"/>
                      <w:color w:val="000000"/>
                      <w:sz w:val="18"/>
                      <w:szCs w:val="18"/>
                    </w:rPr>
                    <w:t>stroške</w:t>
                  </w:r>
                  <w:r w:rsidR="00CD4E3A">
                    <w:rPr>
                      <w:rFonts w:ascii="Arial" w:hAnsi="Arial" w:cs="Arial"/>
                      <w:color w:val="000000"/>
                      <w:sz w:val="18"/>
                      <w:szCs w:val="18"/>
                    </w:rPr>
                    <w:t>, kot so npr.:</w:t>
                  </w:r>
                  <w:r>
                    <w:rPr>
                      <w:rFonts w:ascii="Arial" w:hAnsi="Arial" w:cs="Arial"/>
                      <w:color w:val="000000"/>
                      <w:sz w:val="18"/>
                      <w:szCs w:val="18"/>
                    </w:rPr>
                    <w:t xml:space="preserve"> </w:t>
                  </w:r>
                  <w:r w:rsidR="00122BC7">
                    <w:rPr>
                      <w:rFonts w:ascii="Arial" w:hAnsi="Arial" w:cs="Arial"/>
                      <w:color w:val="000000"/>
                      <w:sz w:val="18"/>
                      <w:szCs w:val="18"/>
                    </w:rPr>
                    <w:t xml:space="preserve">izdelava </w:t>
                  </w:r>
                  <w:r w:rsidR="00122BC7" w:rsidRPr="00122BC7">
                    <w:rPr>
                      <w:rFonts w:ascii="Arial" w:hAnsi="Arial" w:cs="Arial"/>
                      <w:color w:val="000000"/>
                      <w:sz w:val="18"/>
                      <w:szCs w:val="18"/>
                    </w:rPr>
                    <w:t>PID - projekta izvedenih del</w:t>
                  </w:r>
                  <w:r w:rsidR="00122BC7">
                    <w:rPr>
                      <w:rFonts w:ascii="Arial" w:hAnsi="Arial" w:cs="Arial"/>
                      <w:color w:val="000000"/>
                      <w:sz w:val="18"/>
                      <w:szCs w:val="18"/>
                    </w:rPr>
                    <w:t>,</w:t>
                  </w:r>
                  <w:r w:rsidR="00122BC7" w:rsidRPr="00122BC7">
                    <w:rPr>
                      <w:rFonts w:ascii="Arial" w:hAnsi="Arial" w:cs="Arial"/>
                      <w:color w:val="000000"/>
                      <w:sz w:val="18"/>
                      <w:szCs w:val="18"/>
                    </w:rPr>
                    <w:t xml:space="preserve"> </w:t>
                  </w:r>
                  <w:r>
                    <w:rPr>
                      <w:rFonts w:ascii="Arial" w:hAnsi="Arial" w:cs="Arial"/>
                      <w:color w:val="000000"/>
                      <w:sz w:val="18"/>
                      <w:szCs w:val="18"/>
                    </w:rPr>
                    <w:t>dokazila o zanesljivosti objekta, navodila za obratovanje in vzdrževanje objekta</w:t>
                  </w:r>
                  <w:r w:rsidR="0027739F">
                    <w:rPr>
                      <w:rFonts w:ascii="Arial" w:hAnsi="Arial" w:cs="Arial"/>
                      <w:color w:val="000000"/>
                      <w:sz w:val="18"/>
                      <w:szCs w:val="18"/>
                    </w:rPr>
                    <w:t xml:space="preserve"> </w:t>
                  </w:r>
                  <w:r>
                    <w:rPr>
                      <w:rFonts w:ascii="Arial" w:hAnsi="Arial" w:cs="Arial"/>
                      <w:color w:val="000000"/>
                      <w:sz w:val="18"/>
                      <w:szCs w:val="18"/>
                    </w:rPr>
                    <w:t>in morebitno drugo potrebno dokumentacijo, vse tudi v elektronski obliki;</w:t>
                  </w:r>
                </w:p>
                <w:p w14:paraId="53094A51" w14:textId="77777777" w:rsidR="00176600" w:rsidRDefault="0021250E" w:rsidP="001D4AD7">
                  <w:pPr>
                    <w:numPr>
                      <w:ilvl w:val="0"/>
                      <w:numId w:val="22"/>
                    </w:numPr>
                    <w:jc w:val="both"/>
                    <w:rPr>
                      <w:rFonts w:ascii="Arial" w:hAnsi="Arial" w:cs="Arial"/>
                      <w:color w:val="000000"/>
                      <w:sz w:val="18"/>
                      <w:szCs w:val="18"/>
                    </w:rPr>
                  </w:pPr>
                  <w:r>
                    <w:rPr>
                      <w:rFonts w:ascii="Arial" w:hAnsi="Arial" w:cs="Arial"/>
                      <w:color w:val="000000"/>
                      <w:sz w:val="18"/>
                      <w:szCs w:val="18"/>
                    </w:rPr>
                    <w:t>sodelovanje pri tehničnem pregledu objekta;</w:t>
                  </w:r>
                </w:p>
                <w:p w14:paraId="2674E928" w14:textId="77777777" w:rsidR="00176600" w:rsidRDefault="0021250E" w:rsidP="001D4AD7">
                  <w:pPr>
                    <w:numPr>
                      <w:ilvl w:val="0"/>
                      <w:numId w:val="22"/>
                    </w:numPr>
                    <w:jc w:val="both"/>
                    <w:rPr>
                      <w:rFonts w:ascii="Arial" w:hAnsi="Arial" w:cs="Arial"/>
                      <w:color w:val="000000"/>
                      <w:sz w:val="18"/>
                      <w:szCs w:val="18"/>
                    </w:rPr>
                  </w:pPr>
                  <w:r>
                    <w:rPr>
                      <w:rFonts w:ascii="Arial" w:hAnsi="Arial" w:cs="Arial"/>
                      <w:color w:val="000000"/>
                      <w:sz w:val="18"/>
                      <w:szCs w:val="18"/>
                    </w:rPr>
                    <w:t>sodelovanje z naročnikom do pridobitve uporabnega dovoljenja in primopredaje ter v času garancijskih rokov.</w:t>
                  </w:r>
                </w:p>
              </w:tc>
            </w:tr>
          </w:tbl>
          <w:p w14:paraId="1477A6D6" w14:textId="77777777" w:rsidR="00176600" w:rsidRDefault="00176600"/>
        </w:tc>
      </w:tr>
    </w:tbl>
    <w:p w14:paraId="6104DDCA" w14:textId="77777777" w:rsidR="00176600" w:rsidRPr="007F15E0"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lastRenderedPageBreak/>
        <w:t>člen</w:t>
      </w:r>
    </w:p>
    <w:tbl>
      <w:tblPr>
        <w:tblStyle w:val="NormalTablePHPDOCX"/>
        <w:tblW w:w="0" w:type="auto"/>
        <w:tblInd w:w="108" w:type="dxa"/>
        <w:tblLook w:val="04A0" w:firstRow="1" w:lastRow="0" w:firstColumn="1" w:lastColumn="0" w:noHBand="0" w:noVBand="1"/>
      </w:tblPr>
      <w:tblGrid>
        <w:gridCol w:w="8962"/>
      </w:tblGrid>
      <w:tr w:rsidR="00176600" w14:paraId="55181421" w14:textId="77777777">
        <w:tc>
          <w:tcPr>
            <w:tcW w:w="0" w:type="auto"/>
            <w:tcMar>
              <w:top w:w="0" w:type="auto"/>
              <w:bottom w:w="0" w:type="auto"/>
            </w:tcMar>
          </w:tcPr>
          <w:p w14:paraId="12BD8080" w14:textId="77777777" w:rsidR="00176600" w:rsidRDefault="0021250E">
            <w:pPr>
              <w:spacing w:before="225" w:after="225"/>
              <w:jc w:val="both"/>
            </w:pPr>
            <w:r>
              <w:rPr>
                <w:rFonts w:ascii="Arial" w:hAnsi="Arial" w:cs="Arial"/>
                <w:color w:val="000000"/>
                <w:sz w:val="18"/>
                <w:szCs w:val="18"/>
              </w:rPr>
              <w:t>Opravljena dela se bodo obračunala mesečno po cenah za enoto iz predračuna ob upoštevanju dejansko izvršenih količin, ki so evidentirane (potrjene) v knjigi obračunskih izmer.</w:t>
            </w:r>
          </w:p>
          <w:p w14:paraId="0AF77A7B" w14:textId="77777777" w:rsidR="00176600" w:rsidRDefault="0021250E">
            <w:pPr>
              <w:spacing w:before="225" w:after="225"/>
              <w:jc w:val="both"/>
            </w:pPr>
            <w:r>
              <w:rPr>
                <w:rFonts w:ascii="Arial" w:hAnsi="Arial" w:cs="Arial"/>
                <w:color w:val="000000"/>
                <w:sz w:val="18"/>
                <w:szCs w:val="18"/>
              </w:rPr>
              <w:t>Izvajalec izstavi račun v elektronski obliki (eRačun) preko spletnega portala UJPnet. Kot uradni prejem računa se šteje datum vnosa popolnega računa z vsemi zahtevanimi prilogami v sistem UJPnet.</w:t>
            </w:r>
          </w:p>
          <w:p w14:paraId="53227B34" w14:textId="77777777" w:rsidR="00176600" w:rsidRDefault="0021250E">
            <w:pPr>
              <w:spacing w:before="225" w:after="225"/>
              <w:jc w:val="both"/>
            </w:pPr>
            <w:r>
              <w:rPr>
                <w:rFonts w:ascii="Arial" w:hAnsi="Arial" w:cs="Arial"/>
                <w:color w:val="000000"/>
                <w:sz w:val="18"/>
                <w:szCs w:val="18"/>
              </w:rPr>
              <w:t>Merjenje količin izvedenih del se izvede v skladu z določili v opisih in predizmerah del ali v skladu z določili posebnih tehničnih pogojev oziroma v skladu s pravili stroke.</w:t>
            </w:r>
          </w:p>
          <w:p w14:paraId="6CDD4E68" w14:textId="77777777" w:rsidR="00176600" w:rsidRDefault="0021250E">
            <w:pPr>
              <w:spacing w:before="225" w:after="225"/>
              <w:jc w:val="both"/>
            </w:pPr>
            <w:r>
              <w:rPr>
                <w:rFonts w:ascii="Arial" w:hAnsi="Arial" w:cs="Arial"/>
                <w:color w:val="000000"/>
                <w:sz w:val="18"/>
                <w:szCs w:val="18"/>
              </w:rPr>
              <w:t>Obračunsko obdobje je od prvega do zadnjega v mesecu.</w:t>
            </w:r>
          </w:p>
          <w:p w14:paraId="0115E7CB" w14:textId="77777777" w:rsidR="00176600" w:rsidRDefault="0021250E">
            <w:pPr>
              <w:spacing w:before="225" w:after="225"/>
              <w:jc w:val="both"/>
            </w:pPr>
            <w:r>
              <w:rPr>
                <w:rFonts w:ascii="Arial" w:hAnsi="Arial" w:cs="Arial"/>
                <w:color w:val="000000"/>
                <w:sz w:val="18"/>
                <w:szCs w:val="18"/>
              </w:rPr>
              <w:t>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14:paraId="4069FB89" w14:textId="77777777" w:rsidR="00176600" w:rsidRDefault="0021250E">
            <w:pPr>
              <w:spacing w:before="225" w:after="225"/>
              <w:jc w:val="both"/>
            </w:pPr>
            <w:r>
              <w:rPr>
                <w:rFonts w:ascii="Arial" w:hAnsi="Arial" w:cs="Arial"/>
                <w:color w:val="000000"/>
                <w:sz w:val="18"/>
                <w:szCs w:val="18"/>
              </w:rPr>
              <w:t>K situacijam morajo biti priloženi dokumenti, ki omogočajo nadzor nad izvršenimi deli in so podlaga za njeno izstavitev, vključno s predhodno potrjenimi situacijami podizvajalcev.</w:t>
            </w:r>
          </w:p>
          <w:p w14:paraId="3CE397BA" w14:textId="77777777" w:rsidR="00176600" w:rsidRDefault="0021250E">
            <w:pPr>
              <w:spacing w:before="225" w:after="225"/>
              <w:jc w:val="both"/>
            </w:pPr>
            <w:r>
              <w:rPr>
                <w:rFonts w:ascii="Arial" w:hAnsi="Arial" w:cs="Arial"/>
                <w:color w:val="000000"/>
                <w:sz w:val="18"/>
                <w:szCs w:val="18"/>
              </w:rPr>
              <w:t>Situacija se naročniku vroči osebno ali po pošti.</w:t>
            </w:r>
          </w:p>
          <w:p w14:paraId="0240A187" w14:textId="77777777" w:rsidR="00176600" w:rsidRDefault="0021250E">
            <w:pPr>
              <w:spacing w:before="225" w:after="225"/>
              <w:jc w:val="both"/>
            </w:pPr>
            <w:r>
              <w:rPr>
                <w:rFonts w:ascii="Arial" w:hAnsi="Arial" w:cs="Arial"/>
                <w:color w:val="000000"/>
                <w:sz w:val="18"/>
                <w:szCs w:val="18"/>
              </w:rPr>
              <w:t>Naročnik je dolžan situacijo pregledati v roku 8 dni od prejema.</w:t>
            </w:r>
          </w:p>
          <w:p w14:paraId="04815B30" w14:textId="77777777" w:rsidR="00176600" w:rsidRDefault="0021250E">
            <w:pPr>
              <w:spacing w:before="225" w:after="225"/>
              <w:jc w:val="both"/>
            </w:pPr>
            <w:r>
              <w:rPr>
                <w:rFonts w:ascii="Arial" w:hAnsi="Arial" w:cs="Arial"/>
                <w:color w:val="000000"/>
                <w:sz w:val="18"/>
                <w:szCs w:val="18"/>
              </w:rPr>
              <w:lastRenderedPageBreak/>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7193FB2E" w14:textId="77777777" w:rsidR="00176600" w:rsidRDefault="0021250E">
            <w:pPr>
              <w:spacing w:before="225" w:after="225"/>
              <w:jc w:val="both"/>
            </w:pPr>
            <w:r>
              <w:rPr>
                <w:rFonts w:ascii="Arial" w:hAnsi="Arial" w:cs="Arial"/>
                <w:color w:val="000000"/>
                <w:sz w:val="18"/>
                <w:szCs w:val="18"/>
              </w:rPr>
              <w:t>Končno situacijo izstavi izvajalec v 10 dneh po končni primopredaji del.</w:t>
            </w:r>
          </w:p>
        </w:tc>
      </w:tr>
    </w:tbl>
    <w:p w14:paraId="17C90D6F" w14:textId="77777777" w:rsidR="00176600" w:rsidRPr="007F15E0"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lastRenderedPageBreak/>
        <w:t>člen</w:t>
      </w:r>
    </w:p>
    <w:tbl>
      <w:tblPr>
        <w:tblStyle w:val="NormalTablePHPDOCX"/>
        <w:tblW w:w="0" w:type="auto"/>
        <w:tblInd w:w="108" w:type="dxa"/>
        <w:tblLook w:val="04A0" w:firstRow="1" w:lastRow="0" w:firstColumn="1" w:lastColumn="0" w:noHBand="0" w:noVBand="1"/>
      </w:tblPr>
      <w:tblGrid>
        <w:gridCol w:w="8962"/>
      </w:tblGrid>
      <w:tr w:rsidR="00176600" w14:paraId="21E0AEE1" w14:textId="77777777">
        <w:tc>
          <w:tcPr>
            <w:tcW w:w="0" w:type="auto"/>
            <w:tcMar>
              <w:top w:w="0" w:type="auto"/>
              <w:bottom w:w="0" w:type="auto"/>
            </w:tcMar>
          </w:tcPr>
          <w:p w14:paraId="17150DD4" w14:textId="77777777" w:rsidR="00176600" w:rsidRDefault="0021250E">
            <w:pPr>
              <w:spacing w:before="225" w:after="225"/>
              <w:jc w:val="both"/>
            </w:pPr>
            <w:r>
              <w:rPr>
                <w:rFonts w:ascii="Arial" w:hAnsi="Arial" w:cs="Arial"/>
                <w:color w:val="000000"/>
                <w:sz w:val="18"/>
                <w:szCs w:val="18"/>
              </w:rPr>
              <w:t>Naročnik bo plačal pogodbeno ceno v obliki mesečnih nakazil potrjenih zneskov začasnih situacij in z dokončnim plačilom končne situacije.</w:t>
            </w:r>
          </w:p>
          <w:p w14:paraId="1DC041D4" w14:textId="77777777" w:rsidR="00176600" w:rsidRDefault="0021250E">
            <w:pPr>
              <w:spacing w:before="225" w:after="225"/>
              <w:jc w:val="both"/>
            </w:pPr>
            <w:r>
              <w:rPr>
                <w:rFonts w:ascii="Arial" w:hAnsi="Arial" w:cs="Arial"/>
                <w:color w:val="000000"/>
                <w:sz w:val="18"/>
                <w:szCs w:val="18"/>
              </w:rPr>
              <w:t xml:space="preserve">Naročnik bo nakazoval zneske po predhodnem odstavku </w:t>
            </w:r>
            <w:r w:rsidR="00250110">
              <w:rPr>
                <w:rFonts w:ascii="Arial" w:hAnsi="Arial" w:cs="Arial"/>
                <w:color w:val="000000"/>
                <w:sz w:val="18"/>
                <w:szCs w:val="18"/>
              </w:rPr>
              <w:t>30</w:t>
            </w:r>
            <w:r>
              <w:rPr>
                <w:rFonts w:ascii="Arial" w:hAnsi="Arial" w:cs="Arial"/>
                <w:color w:val="000000"/>
                <w:sz w:val="18"/>
                <w:szCs w:val="18"/>
              </w:rPr>
              <w:t>. dan po uradnem prejemu potrjene začasne mesečne ali končne situacije na transakcijski račun glavnega izvajalca, ki izhaja iz te pogodbe.</w:t>
            </w:r>
          </w:p>
          <w:p w14:paraId="73AA2440" w14:textId="77777777" w:rsidR="00176600" w:rsidRDefault="0021250E">
            <w:pPr>
              <w:spacing w:before="225" w:after="225"/>
              <w:jc w:val="both"/>
            </w:pPr>
            <w:r>
              <w:rPr>
                <w:rFonts w:ascii="Arial" w:hAnsi="Arial" w:cs="Arial"/>
                <w:color w:val="000000"/>
                <w:sz w:val="18"/>
                <w:szCs w:val="18"/>
              </w:rPr>
              <w:t>V primeru, da je zadnji dan za plačilo dela prost dan, se šteje, da je zadnji dan za plačilo prvi naslednji delovni dan.</w:t>
            </w:r>
          </w:p>
          <w:p w14:paraId="613D9AF7" w14:textId="77777777" w:rsidR="00176600" w:rsidRDefault="0021250E">
            <w:pPr>
              <w:spacing w:before="225" w:after="225"/>
              <w:jc w:val="both"/>
            </w:pPr>
            <w:r>
              <w:rPr>
                <w:rFonts w:ascii="Arial" w:hAnsi="Arial" w:cs="Arial"/>
                <w:color w:val="000000"/>
                <w:sz w:val="18"/>
                <w:szCs w:val="18"/>
              </w:rPr>
              <w:t>Kot dan plačila se šteje dan, ko je naročnik izdal nalog za izplačilo pooblaščeni instituciji za opravljanje plačilnih storitev za naročnika.</w:t>
            </w:r>
          </w:p>
          <w:p w14:paraId="136EEF58" w14:textId="77777777" w:rsidR="00176600" w:rsidRDefault="0021250E">
            <w:pPr>
              <w:spacing w:before="225" w:after="225"/>
              <w:jc w:val="both"/>
            </w:pPr>
            <w:r>
              <w:rPr>
                <w:rFonts w:ascii="Arial" w:hAnsi="Arial" w:cs="Arial"/>
                <w:color w:val="000000"/>
                <w:sz w:val="18"/>
                <w:szCs w:val="18"/>
              </w:rPr>
              <w:t>V primeru zamude plačila dolguje naročnik izvajalcu zamudne obresti v višini zakonitih zamudnih obresti.</w:t>
            </w:r>
          </w:p>
        </w:tc>
      </w:tr>
    </w:tbl>
    <w:p w14:paraId="43A1B226" w14:textId="77777777" w:rsidR="00176600" w:rsidRPr="007F15E0"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2"/>
      </w:tblGrid>
      <w:tr w:rsidR="00176600" w14:paraId="78F43758" w14:textId="77777777">
        <w:tc>
          <w:tcPr>
            <w:tcW w:w="0" w:type="auto"/>
            <w:tcMar>
              <w:top w:w="0" w:type="auto"/>
              <w:bottom w:w="0" w:type="auto"/>
            </w:tcMar>
          </w:tcPr>
          <w:p w14:paraId="2D3C2F6D" w14:textId="77777777" w:rsidR="00176600" w:rsidRDefault="0021250E">
            <w:pPr>
              <w:spacing w:before="225" w:after="225"/>
              <w:jc w:val="both"/>
            </w:pPr>
            <w:r>
              <w:rPr>
                <w:rFonts w:ascii="Arial" w:hAnsi="Arial" w:cs="Arial"/>
                <w:color w:val="000000"/>
                <w:sz w:val="18"/>
                <w:szCs w:val="18"/>
              </w:rPr>
              <w:t>Naročnik lahko zadrži plačilo začasnih situacij in končne situacije v primeru, da izvajalec do nastanka obveznosti plačila še ni predložil zahtevane dokumentacije določene s to pogodbo, ali če izvajalec kasni z deli po terminskem planu za več kot 5 dni vse dotlej, dokler izvajalec pogodbenih obveznosti ne izpolni.</w:t>
            </w:r>
          </w:p>
        </w:tc>
      </w:tr>
    </w:tbl>
    <w:p w14:paraId="4BFC2780" w14:textId="77777777" w:rsidR="00176600" w:rsidRPr="007F15E0"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2"/>
      </w:tblGrid>
      <w:tr w:rsidR="00176600" w14:paraId="21116986" w14:textId="77777777">
        <w:tc>
          <w:tcPr>
            <w:tcW w:w="0" w:type="auto"/>
            <w:tcMar>
              <w:top w:w="0" w:type="auto"/>
              <w:bottom w:w="0" w:type="auto"/>
            </w:tcMar>
          </w:tcPr>
          <w:p w14:paraId="23842F25" w14:textId="77777777" w:rsidR="00176600" w:rsidRDefault="0021250E">
            <w:pPr>
              <w:spacing w:before="225" w:after="225"/>
              <w:jc w:val="both"/>
            </w:pPr>
            <w:r>
              <w:rPr>
                <w:rFonts w:ascii="Arial" w:hAnsi="Arial" w:cs="Arial"/>
                <w:color w:val="000000"/>
                <w:sz w:val="18"/>
                <w:szCs w:val="18"/>
              </w:rPr>
              <w:t>Naročnik ima v fazi gradnje pravico spremeniti ali dopolniti projektno dokumentacijo, na podlagi katere je bilo izvedeno javno naročilo in sklenjena ta pogodba. V tem primeru stranki skleneta pisni dodatek k tej pogodbi v katerem opredelita povečan ali zmanjšan obseg del in vpliv sprememb na pogodbeno ceno. Pri sklenitvi dodatna k pogodbi se upoštevajo določbe javno-naročniške zakonodaje.</w:t>
            </w:r>
          </w:p>
        </w:tc>
      </w:tr>
    </w:tbl>
    <w:p w14:paraId="3409ED4E" w14:textId="77777777" w:rsidR="00176600" w:rsidRDefault="0021250E">
      <w:pPr>
        <w:spacing w:before="225" w:after="225" w:line="240" w:lineRule="auto"/>
        <w:jc w:val="both"/>
      </w:pPr>
      <w:r>
        <w:rPr>
          <w:rFonts w:ascii="Arial" w:hAnsi="Arial" w:cs="Arial"/>
          <w:b/>
          <w:bCs/>
          <w:color w:val="000000"/>
          <w:sz w:val="18"/>
          <w:szCs w:val="18"/>
        </w:rPr>
        <w:t>IV. PODIZVAJALCI</w:t>
      </w:r>
    </w:p>
    <w:p w14:paraId="7BE1A8F1" w14:textId="77777777" w:rsidR="00176600" w:rsidRPr="007F15E0"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2"/>
      </w:tblGrid>
      <w:tr w:rsidR="00176600" w14:paraId="6AE11231" w14:textId="77777777">
        <w:tc>
          <w:tcPr>
            <w:tcW w:w="0" w:type="auto"/>
            <w:tcMar>
              <w:top w:w="0" w:type="auto"/>
              <w:bottom w:w="0" w:type="auto"/>
            </w:tcMar>
          </w:tcPr>
          <w:p w14:paraId="1B1B1D10" w14:textId="77777777" w:rsidR="00176600" w:rsidRDefault="0021250E">
            <w:pPr>
              <w:spacing w:before="225" w:after="225"/>
              <w:jc w:val="both"/>
            </w:pPr>
            <w:r>
              <w:rPr>
                <w:rFonts w:ascii="Arial" w:hAnsi="Arial" w:cs="Arial"/>
                <w:color w:val="000000"/>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176600" w14:paraId="2CF8D2E4"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A36BDDC" w14:textId="77777777" w:rsidR="00176600" w:rsidRDefault="0021250E">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11E92F7" w14:textId="77777777" w:rsidR="00176600" w:rsidRDefault="00176600"/>
              </w:tc>
            </w:tr>
            <w:tr w:rsidR="00176600" w14:paraId="428CE90D"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BF4167" w14:textId="77777777" w:rsidR="00176600" w:rsidRDefault="0021250E">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43CFEB0" w14:textId="77777777" w:rsidR="00176600" w:rsidRDefault="0021250E">
                  <w:pPr>
                    <w:spacing w:before="135" w:after="135"/>
                    <w:jc w:val="both"/>
                    <w:textAlignment w:val="center"/>
                  </w:pPr>
                  <w:r>
                    <w:rPr>
                      <w:rFonts w:ascii="Arial" w:hAnsi="Arial" w:cs="Arial"/>
                      <w:color w:val="000000"/>
                      <w:position w:val="-2"/>
                      <w:sz w:val="18"/>
                      <w:szCs w:val="18"/>
                    </w:rPr>
                    <w:t>Opis del, ki jih bo izvedel podizvajalec:</w:t>
                  </w:r>
                </w:p>
                <w:p w14:paraId="5303597D" w14:textId="77777777" w:rsidR="00176600" w:rsidRDefault="0021250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176600" w14:paraId="17EACB9C"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2D56CFE" w14:textId="77777777" w:rsidR="00176600" w:rsidRDefault="0021250E">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0C31AE0" w14:textId="77777777" w:rsidR="00176600" w:rsidRDefault="00176600"/>
              </w:tc>
            </w:tr>
            <w:tr w:rsidR="00176600" w14:paraId="7ACE55E2"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591D70C" w14:textId="77777777" w:rsidR="00176600" w:rsidRDefault="0021250E">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6F3A3C0" w14:textId="77777777" w:rsidR="00176600" w:rsidRDefault="0021250E">
                  <w:pPr>
                    <w:spacing w:before="135" w:after="135"/>
                    <w:jc w:val="both"/>
                    <w:textAlignment w:val="center"/>
                  </w:pPr>
                  <w:r>
                    <w:rPr>
                      <w:rFonts w:ascii="Arial" w:hAnsi="Arial" w:cs="Arial"/>
                      <w:color w:val="000000"/>
                      <w:position w:val="-2"/>
                      <w:sz w:val="18"/>
                      <w:szCs w:val="18"/>
                    </w:rPr>
                    <w:t>Opis del, ki jih bo izvedel podizvajalec:</w:t>
                  </w:r>
                </w:p>
                <w:p w14:paraId="2BDDE607" w14:textId="77777777" w:rsidR="00176600" w:rsidRDefault="0021250E">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58C1B9E8" w14:textId="77777777" w:rsidR="00176600" w:rsidRDefault="00176600"/>
          <w:p w14:paraId="1B05EE66" w14:textId="77777777" w:rsidR="00176600" w:rsidRDefault="0021250E">
            <w:pPr>
              <w:spacing w:before="225" w:after="225"/>
              <w:jc w:val="both"/>
            </w:pPr>
            <w:r>
              <w:rPr>
                <w:rFonts w:ascii="Arial" w:hAnsi="Arial" w:cs="Arial"/>
                <w:color w:val="000000"/>
                <w:sz w:val="18"/>
                <w:szCs w:val="18"/>
              </w:rPr>
              <w:lastRenderedPageBreak/>
              <w:t>V kolikor podizvajalec v skladu in na način, določen v drugem in tretjem odstavku 94. člena ZJN-3, zahteva neposredno plačilo, se šteje, da je neposredno plačilo podizvajalcu obvezno in obveznost zavezuje naročnika in glavnega izvajalca. </w:t>
            </w:r>
          </w:p>
          <w:p w14:paraId="4D976EDC" w14:textId="77777777" w:rsidR="00176600" w:rsidRDefault="0021250E">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176600" w14:paraId="6F8A0E7E" w14:textId="77777777">
              <w:tc>
                <w:tcPr>
                  <w:tcW w:w="0" w:type="auto"/>
                  <w:tcMar>
                    <w:top w:w="0" w:type="auto"/>
                    <w:bottom w:w="0" w:type="auto"/>
                  </w:tcMar>
                </w:tcPr>
                <w:p w14:paraId="4584C36A" w14:textId="77777777" w:rsidR="00176600" w:rsidRPr="00135FC1" w:rsidRDefault="0021250E" w:rsidP="001D4AD7">
                  <w:pPr>
                    <w:numPr>
                      <w:ilvl w:val="0"/>
                      <w:numId w:val="23"/>
                    </w:numPr>
                    <w:jc w:val="both"/>
                    <w:rPr>
                      <w:rFonts w:ascii="Arial" w:hAnsi="Arial" w:cs="Arial"/>
                      <w:color w:val="000000"/>
                      <w:sz w:val="18"/>
                      <w:szCs w:val="18"/>
                    </w:rPr>
                  </w:pPr>
                  <w:r w:rsidRPr="00135FC1">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11499D04" w14:textId="77777777" w:rsidR="00176600" w:rsidRPr="00135FC1" w:rsidRDefault="0021250E" w:rsidP="001D4AD7">
                  <w:pPr>
                    <w:numPr>
                      <w:ilvl w:val="0"/>
                      <w:numId w:val="23"/>
                    </w:numPr>
                    <w:jc w:val="both"/>
                    <w:rPr>
                      <w:rFonts w:ascii="Arial" w:hAnsi="Arial" w:cs="Arial"/>
                      <w:color w:val="000000"/>
                      <w:sz w:val="18"/>
                      <w:szCs w:val="18"/>
                    </w:rPr>
                  </w:pPr>
                  <w:r w:rsidRPr="00135FC1">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0195E52" w14:textId="77777777" w:rsidR="00176600" w:rsidRPr="00135FC1" w:rsidRDefault="0021250E" w:rsidP="001D4AD7">
                  <w:pPr>
                    <w:numPr>
                      <w:ilvl w:val="0"/>
                      <w:numId w:val="23"/>
                    </w:numPr>
                    <w:jc w:val="both"/>
                    <w:rPr>
                      <w:rFonts w:ascii="Arial" w:hAnsi="Arial" w:cs="Arial"/>
                      <w:color w:val="000000"/>
                      <w:sz w:val="18"/>
                      <w:szCs w:val="18"/>
                    </w:rPr>
                  </w:pPr>
                  <w:r w:rsidRPr="00135FC1">
                    <w:rPr>
                      <w:rFonts w:ascii="Arial" w:hAnsi="Arial" w:cs="Arial"/>
                      <w:color w:val="000000"/>
                      <w:sz w:val="18"/>
                      <w:szCs w:val="18"/>
                    </w:rPr>
                    <w:t>glavni izvajalec svojemu računu ali situaciji priložiti račun ali situacijo podizvajalca</w:t>
                  </w:r>
                  <w:r w:rsidR="009C3520" w:rsidRPr="00135FC1">
                    <w:rPr>
                      <w:rFonts w:ascii="Arial" w:hAnsi="Arial" w:cs="Arial"/>
                      <w:color w:val="000000"/>
                      <w:sz w:val="18"/>
                      <w:szCs w:val="18"/>
                    </w:rPr>
                    <w:t>, ki ga je predhodno potrdil,</w:t>
                  </w:r>
                </w:p>
                <w:p w14:paraId="78444EA5" w14:textId="77777777" w:rsidR="009C3520" w:rsidRPr="00135FC1" w:rsidRDefault="009C3520" w:rsidP="001D4AD7">
                  <w:pPr>
                    <w:numPr>
                      <w:ilvl w:val="0"/>
                      <w:numId w:val="23"/>
                    </w:numPr>
                    <w:jc w:val="both"/>
                    <w:rPr>
                      <w:rFonts w:ascii="Arial" w:hAnsi="Arial" w:cs="Arial"/>
                      <w:color w:val="000000"/>
                      <w:sz w:val="18"/>
                      <w:szCs w:val="18"/>
                    </w:rPr>
                  </w:pPr>
                  <w:r w:rsidRPr="00135FC1">
                    <w:rPr>
                      <w:rFonts w:ascii="Arial" w:hAnsi="Arial" w:cs="Arial"/>
                      <w:color w:val="000000"/>
                      <w:sz w:val="18"/>
                      <w:szCs w:val="18"/>
                    </w:rPr>
                    <w:t>podizvajalec predloži naročniku izjavo na podlagi 35. člena ZIntPK, da</w:t>
                  </w:r>
                  <w:r w:rsidRPr="00135FC1">
                    <w:rPr>
                      <w:rFonts w:ascii="Arial" w:eastAsia="Times New Roman" w:hAnsi="Arial" w:cs="Arial"/>
                      <w:sz w:val="18"/>
                      <w:szCs w:val="18"/>
                    </w:rPr>
                    <w:t xml:space="preserve"> za podizvajalca ni nastopil položaj, kot ga ureja določilo 35. člena ZIntPK.</w:t>
                  </w:r>
                </w:p>
              </w:tc>
            </w:tr>
          </w:tbl>
          <w:p w14:paraId="1E5AF009" w14:textId="77777777" w:rsidR="00176600" w:rsidRDefault="00176600"/>
          <w:p w14:paraId="21B75147" w14:textId="77777777" w:rsidR="00176600" w:rsidRDefault="0021250E">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10B5D9A0" w14:textId="77777777" w:rsidR="00176600" w:rsidRDefault="0021250E">
            <w:pPr>
              <w:spacing w:before="225" w:after="225"/>
              <w:jc w:val="both"/>
            </w:pPr>
            <w:r>
              <w:rPr>
                <w:rFonts w:ascii="Arial" w:hAnsi="Arial" w:cs="Arial"/>
                <w:color w:val="000000"/>
                <w:sz w:val="18"/>
                <w:szCs w:val="18"/>
              </w:rPr>
              <w:t>Plačila podizvajalcem se izvedejo v rokih in na enak način kot velja za plačila izvajalcu.</w:t>
            </w:r>
          </w:p>
          <w:p w14:paraId="2B6A97E2" w14:textId="77777777" w:rsidR="00176600" w:rsidRDefault="0021250E">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3517AE4" w14:textId="77777777" w:rsidR="00176600" w:rsidRDefault="0021250E">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7E442BC" w14:textId="77777777" w:rsidR="00176600" w:rsidRDefault="0021250E">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30BD71B6" w14:textId="77777777" w:rsidR="002B7A08" w:rsidRDefault="002B7A08">
      <w:pPr>
        <w:spacing w:before="225" w:after="225" w:line="240" w:lineRule="auto"/>
        <w:jc w:val="both"/>
        <w:rPr>
          <w:rFonts w:ascii="Arial" w:hAnsi="Arial" w:cs="Arial"/>
          <w:b/>
          <w:bCs/>
          <w:color w:val="000000"/>
          <w:sz w:val="18"/>
          <w:szCs w:val="18"/>
        </w:rPr>
      </w:pPr>
    </w:p>
    <w:p w14:paraId="5783D138" w14:textId="3A1596C0" w:rsidR="00176600" w:rsidRDefault="002B7A08" w:rsidP="008E4742">
      <w:r>
        <w:rPr>
          <w:rFonts w:ascii="Arial" w:hAnsi="Arial" w:cs="Arial"/>
          <w:b/>
          <w:bCs/>
          <w:color w:val="000000"/>
          <w:sz w:val="18"/>
          <w:szCs w:val="18"/>
        </w:rPr>
        <w:br w:type="page"/>
      </w:r>
      <w:r w:rsidR="0021250E">
        <w:rPr>
          <w:rFonts w:ascii="Arial" w:hAnsi="Arial" w:cs="Arial"/>
          <w:b/>
          <w:bCs/>
          <w:color w:val="000000"/>
          <w:sz w:val="18"/>
          <w:szCs w:val="18"/>
        </w:rPr>
        <w:lastRenderedPageBreak/>
        <w:t>V. OBVEZNOSTI NAROČNIKA</w:t>
      </w:r>
    </w:p>
    <w:p w14:paraId="76FE2F13" w14:textId="77777777" w:rsidR="00176600" w:rsidRPr="007F15E0"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2"/>
      </w:tblGrid>
      <w:tr w:rsidR="00176600" w14:paraId="7E492C37" w14:textId="77777777">
        <w:tc>
          <w:tcPr>
            <w:tcW w:w="0" w:type="auto"/>
            <w:tcMar>
              <w:top w:w="0" w:type="auto"/>
              <w:bottom w:w="0" w:type="auto"/>
            </w:tcMar>
          </w:tcPr>
          <w:p w14:paraId="1060F506" w14:textId="77777777" w:rsidR="00176600" w:rsidRDefault="0021250E">
            <w:pPr>
              <w:spacing w:before="225" w:after="225"/>
              <w:jc w:val="both"/>
            </w:pPr>
            <w:r>
              <w:rPr>
                <w:rFonts w:ascii="Arial" w:hAnsi="Arial" w:cs="Arial"/>
                <w:color w:val="000000"/>
                <w:sz w:val="18"/>
                <w:szCs w:val="18"/>
              </w:rPr>
              <w:t>Naročnik se obvezuje:</w:t>
            </w:r>
          </w:p>
          <w:tbl>
            <w:tblPr>
              <w:tblStyle w:val="NormalTablePHPDOCX"/>
              <w:tblW w:w="0" w:type="auto"/>
              <w:tblLook w:val="04A0" w:firstRow="1" w:lastRow="0" w:firstColumn="1" w:lastColumn="0" w:noHBand="0" w:noVBand="1"/>
            </w:tblPr>
            <w:tblGrid>
              <w:gridCol w:w="8746"/>
            </w:tblGrid>
            <w:tr w:rsidR="00176600" w14:paraId="7F3B97E2" w14:textId="77777777">
              <w:tc>
                <w:tcPr>
                  <w:tcW w:w="0" w:type="auto"/>
                  <w:tcMar>
                    <w:top w:w="0" w:type="auto"/>
                    <w:bottom w:w="0" w:type="auto"/>
                  </w:tcMar>
                </w:tcPr>
                <w:p w14:paraId="72A4AA3D" w14:textId="77777777" w:rsidR="00176600" w:rsidRDefault="0021250E" w:rsidP="001D4AD7">
                  <w:pPr>
                    <w:numPr>
                      <w:ilvl w:val="0"/>
                      <w:numId w:val="24"/>
                    </w:numPr>
                    <w:jc w:val="both"/>
                    <w:rPr>
                      <w:rFonts w:ascii="Arial" w:hAnsi="Arial" w:cs="Arial"/>
                      <w:color w:val="000000"/>
                      <w:sz w:val="18"/>
                      <w:szCs w:val="18"/>
                    </w:rPr>
                  </w:pPr>
                  <w:r>
                    <w:rPr>
                      <w:rFonts w:ascii="Arial" w:hAnsi="Arial" w:cs="Arial"/>
                      <w:color w:val="000000"/>
                      <w:sz w:val="18"/>
                      <w:szCs w:val="18"/>
                    </w:rPr>
                    <w:t>izvajalca uvesti v delo v najkrajšem možnem času po začetku veljavnosti pogodbe;</w:t>
                  </w:r>
                </w:p>
                <w:p w14:paraId="3223D5CE" w14:textId="77777777" w:rsidR="00176600" w:rsidRDefault="0021250E" w:rsidP="001D4AD7">
                  <w:pPr>
                    <w:numPr>
                      <w:ilvl w:val="0"/>
                      <w:numId w:val="24"/>
                    </w:numPr>
                    <w:jc w:val="both"/>
                    <w:rPr>
                      <w:rFonts w:ascii="Arial" w:hAnsi="Arial" w:cs="Arial"/>
                      <w:color w:val="000000"/>
                      <w:sz w:val="18"/>
                      <w:szCs w:val="18"/>
                    </w:rPr>
                  </w:pPr>
                  <w:r>
                    <w:rPr>
                      <w:rFonts w:ascii="Arial" w:hAnsi="Arial" w:cs="Arial"/>
                      <w:color w:val="000000"/>
                      <w:sz w:val="18"/>
                      <w:szCs w:val="18"/>
                    </w:rPr>
                    <w:t>pred pričetkom del izvajalcu predati vsa pridobljena dovoljenja, tehnično dokumentacijo v kolikor z njo razpolaga, popise del oz. specifikacijo potrebnih del ter potrditi predvideni terminski plan izvajanja del,</w:t>
                  </w:r>
                </w:p>
                <w:p w14:paraId="23CE0C31" w14:textId="77777777" w:rsidR="00176600" w:rsidRDefault="0021250E" w:rsidP="001D4AD7">
                  <w:pPr>
                    <w:numPr>
                      <w:ilvl w:val="0"/>
                      <w:numId w:val="24"/>
                    </w:numPr>
                    <w:jc w:val="both"/>
                    <w:rPr>
                      <w:rFonts w:ascii="Arial" w:hAnsi="Arial" w:cs="Arial"/>
                      <w:color w:val="000000"/>
                      <w:sz w:val="18"/>
                      <w:szCs w:val="18"/>
                    </w:rPr>
                  </w:pPr>
                  <w:r>
                    <w:rPr>
                      <w:rFonts w:ascii="Arial" w:hAnsi="Arial" w:cs="Arial"/>
                      <w:color w:val="000000"/>
                      <w:sz w:val="18"/>
                      <w:szCs w:val="18"/>
                    </w:rPr>
                    <w:t>izvajalcu zagotoviti prosto gradbišče (zemljišče) s prostim dostopom do objekta in prostorom za organizacijo gradbišča in deponijo materiala;</w:t>
                  </w:r>
                </w:p>
                <w:p w14:paraId="32B66ACD" w14:textId="77777777" w:rsidR="00176600" w:rsidRDefault="0021250E" w:rsidP="001D4AD7">
                  <w:pPr>
                    <w:numPr>
                      <w:ilvl w:val="0"/>
                      <w:numId w:val="24"/>
                    </w:numPr>
                    <w:jc w:val="both"/>
                    <w:rPr>
                      <w:rFonts w:ascii="Arial" w:hAnsi="Arial" w:cs="Arial"/>
                      <w:color w:val="000000"/>
                      <w:sz w:val="18"/>
                      <w:szCs w:val="18"/>
                    </w:rPr>
                  </w:pPr>
                  <w:r>
                    <w:rPr>
                      <w:rFonts w:ascii="Arial" w:hAnsi="Arial" w:cs="Arial"/>
                      <w:color w:val="000000"/>
                      <w:sz w:val="18"/>
                      <w:szCs w:val="18"/>
                    </w:rPr>
                    <w:t>zagotavljal dosegljivost vodje projekta (v rednem delovnem času) za odločanje o vseh vprašanjih in nejasnostih, ki odstopajo od razpisne dokumentacije oziroma, imajo lahko za posledico spremembo poteka ali roka izvedbe del;</w:t>
                  </w:r>
                </w:p>
                <w:p w14:paraId="1B2BFA64" w14:textId="77777777" w:rsidR="00176600" w:rsidRDefault="0021250E" w:rsidP="001D4AD7">
                  <w:pPr>
                    <w:numPr>
                      <w:ilvl w:val="0"/>
                      <w:numId w:val="24"/>
                    </w:numPr>
                    <w:jc w:val="both"/>
                    <w:rPr>
                      <w:rFonts w:ascii="Arial" w:hAnsi="Arial" w:cs="Arial"/>
                      <w:color w:val="000000"/>
                      <w:sz w:val="18"/>
                      <w:szCs w:val="18"/>
                    </w:rPr>
                  </w:pPr>
                  <w:r>
                    <w:rPr>
                      <w:rFonts w:ascii="Arial" w:hAnsi="Arial" w:cs="Arial"/>
                      <w:color w:val="000000"/>
                      <w:sz w:val="18"/>
                      <w:szCs w:val="18"/>
                    </w:rPr>
                    <w:t>sodelovati z izvajalcem s ciljem, da se prevzete obveznosti izvršijo pravočasno in v obojestransko zadovoljstvo;</w:t>
                  </w:r>
                </w:p>
                <w:p w14:paraId="01317F7C" w14:textId="77777777" w:rsidR="00176600" w:rsidRDefault="0021250E" w:rsidP="001D4AD7">
                  <w:pPr>
                    <w:numPr>
                      <w:ilvl w:val="0"/>
                      <w:numId w:val="24"/>
                    </w:numPr>
                    <w:jc w:val="both"/>
                    <w:rPr>
                      <w:rFonts w:ascii="Arial" w:hAnsi="Arial" w:cs="Arial"/>
                      <w:color w:val="000000"/>
                      <w:sz w:val="18"/>
                      <w:szCs w:val="18"/>
                    </w:rPr>
                  </w:pPr>
                  <w:r>
                    <w:rPr>
                      <w:rFonts w:ascii="Arial" w:hAnsi="Arial" w:cs="Arial"/>
                      <w:color w:val="000000"/>
                      <w:sz w:val="18"/>
                      <w:szCs w:val="18"/>
                    </w:rPr>
                    <w:t>dati na razpolago izvajalcu vso dokumentacijo in informacije, s katerimi razpolaga in so za realizacijo investicije potrebne;</w:t>
                  </w:r>
                </w:p>
                <w:p w14:paraId="62F47184" w14:textId="77777777" w:rsidR="00176600" w:rsidRDefault="0021250E" w:rsidP="001D4AD7">
                  <w:pPr>
                    <w:numPr>
                      <w:ilvl w:val="0"/>
                      <w:numId w:val="24"/>
                    </w:numPr>
                    <w:jc w:val="both"/>
                    <w:rPr>
                      <w:rFonts w:ascii="Arial" w:hAnsi="Arial" w:cs="Arial"/>
                      <w:color w:val="000000"/>
                      <w:sz w:val="18"/>
                      <w:szCs w:val="18"/>
                    </w:rPr>
                  </w:pPr>
                  <w:r>
                    <w:rPr>
                      <w:rFonts w:ascii="Arial" w:hAnsi="Arial" w:cs="Arial"/>
                      <w:color w:val="000000"/>
                      <w:sz w:val="18"/>
                      <w:szCs w:val="18"/>
                    </w:rPr>
                    <w:t>pravočasno obveščati izvajalca o vseh spremembah in novo nastalih situacijah, ki bi lahko imele vpliv na izvršitev pogodbenih obveznosti;</w:t>
                  </w:r>
                </w:p>
                <w:p w14:paraId="56B3BB01" w14:textId="77777777" w:rsidR="00176600" w:rsidRDefault="0021250E" w:rsidP="001D4AD7">
                  <w:pPr>
                    <w:numPr>
                      <w:ilvl w:val="0"/>
                      <w:numId w:val="24"/>
                    </w:numPr>
                    <w:jc w:val="both"/>
                    <w:rPr>
                      <w:rFonts w:ascii="Arial" w:hAnsi="Arial" w:cs="Arial"/>
                      <w:color w:val="000000"/>
                      <w:sz w:val="18"/>
                      <w:szCs w:val="18"/>
                    </w:rPr>
                  </w:pPr>
                  <w:r>
                    <w:rPr>
                      <w:rFonts w:ascii="Arial" w:hAnsi="Arial" w:cs="Arial"/>
                      <w:color w:val="000000"/>
                      <w:sz w:val="18"/>
                      <w:szCs w:val="18"/>
                    </w:rPr>
                    <w:t>zagotoviti strokovno nadzorstvo nad gradnjo v skladu z veljavno zakonodajo;</w:t>
                  </w:r>
                </w:p>
                <w:p w14:paraId="481A09CD" w14:textId="77777777" w:rsidR="00176600" w:rsidRDefault="0021250E" w:rsidP="001D4AD7">
                  <w:pPr>
                    <w:numPr>
                      <w:ilvl w:val="0"/>
                      <w:numId w:val="24"/>
                    </w:numPr>
                    <w:jc w:val="both"/>
                    <w:rPr>
                      <w:rFonts w:ascii="Arial" w:hAnsi="Arial" w:cs="Arial"/>
                      <w:color w:val="000000"/>
                      <w:sz w:val="18"/>
                      <w:szCs w:val="18"/>
                    </w:rPr>
                  </w:pPr>
                  <w:r>
                    <w:rPr>
                      <w:rFonts w:ascii="Arial" w:hAnsi="Arial" w:cs="Arial"/>
                      <w:color w:val="000000"/>
                      <w:sz w:val="18"/>
                      <w:szCs w:val="18"/>
                    </w:rPr>
                    <w:t>dokončana dela prevzeti po količini in kvaliteti najkasneje 10 dni po prejetju izvajalčevega obvestila;</w:t>
                  </w:r>
                </w:p>
                <w:p w14:paraId="29F6E1A7" w14:textId="77777777" w:rsidR="00176600" w:rsidRDefault="0021250E" w:rsidP="001D4AD7">
                  <w:pPr>
                    <w:numPr>
                      <w:ilvl w:val="0"/>
                      <w:numId w:val="24"/>
                    </w:numPr>
                    <w:jc w:val="both"/>
                    <w:rPr>
                      <w:rFonts w:ascii="Arial" w:hAnsi="Arial" w:cs="Arial"/>
                      <w:color w:val="000000"/>
                      <w:sz w:val="18"/>
                      <w:szCs w:val="18"/>
                    </w:rPr>
                  </w:pPr>
                  <w:r>
                    <w:rPr>
                      <w:rFonts w:ascii="Arial" w:hAnsi="Arial" w:cs="Arial"/>
                      <w:color w:val="000000"/>
                      <w:sz w:val="18"/>
                      <w:szCs w:val="18"/>
                    </w:rPr>
                    <w:t>urediti plačilne obveze, izhajajoč iz pogodbe.</w:t>
                  </w:r>
                </w:p>
              </w:tc>
            </w:tr>
          </w:tbl>
          <w:p w14:paraId="2C3EBF99" w14:textId="77777777" w:rsidR="00176600" w:rsidRDefault="00176600"/>
        </w:tc>
      </w:tr>
    </w:tbl>
    <w:p w14:paraId="58323FCD" w14:textId="77777777" w:rsidR="00176600" w:rsidRDefault="0021250E">
      <w:pPr>
        <w:spacing w:before="225" w:after="225" w:line="240" w:lineRule="auto"/>
        <w:jc w:val="both"/>
      </w:pPr>
      <w:r>
        <w:rPr>
          <w:rFonts w:ascii="Arial" w:hAnsi="Arial" w:cs="Arial"/>
          <w:b/>
          <w:bCs/>
          <w:color w:val="000000"/>
          <w:sz w:val="18"/>
          <w:szCs w:val="18"/>
        </w:rPr>
        <w:t>VI. OBVEZNOSTI IZVAJALCA</w:t>
      </w:r>
    </w:p>
    <w:p w14:paraId="1AC68533" w14:textId="77777777" w:rsidR="00176600" w:rsidRPr="007F15E0"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2"/>
      </w:tblGrid>
      <w:tr w:rsidR="00176600" w14:paraId="558613C0" w14:textId="77777777">
        <w:tc>
          <w:tcPr>
            <w:tcW w:w="0" w:type="auto"/>
            <w:tcMar>
              <w:top w:w="0" w:type="auto"/>
              <w:bottom w:w="0" w:type="auto"/>
            </w:tcMar>
          </w:tcPr>
          <w:p w14:paraId="4CF0B451" w14:textId="77777777" w:rsidR="00176600" w:rsidRDefault="0021250E">
            <w:pPr>
              <w:spacing w:before="225" w:after="225"/>
              <w:jc w:val="both"/>
            </w:pPr>
            <w:r>
              <w:rPr>
                <w:rFonts w:ascii="Arial" w:hAnsi="Arial" w:cs="Arial"/>
                <w:color w:val="000000"/>
                <w:sz w:val="18"/>
                <w:szCs w:val="18"/>
              </w:rPr>
              <w:t>V zvezi z izvajanjem del po tej pogodbi in v okviru pogodbene vrednosti iz te pogodbe se izvajalec obvezuje:</w:t>
            </w:r>
          </w:p>
          <w:tbl>
            <w:tblPr>
              <w:tblStyle w:val="NormalTablePHPDOCX"/>
              <w:tblW w:w="0" w:type="auto"/>
              <w:tblLook w:val="04A0" w:firstRow="1" w:lastRow="0" w:firstColumn="1" w:lastColumn="0" w:noHBand="0" w:noVBand="1"/>
            </w:tblPr>
            <w:tblGrid>
              <w:gridCol w:w="8746"/>
            </w:tblGrid>
            <w:tr w:rsidR="00176600" w14:paraId="2D8DC301" w14:textId="77777777">
              <w:tc>
                <w:tcPr>
                  <w:tcW w:w="0" w:type="auto"/>
                  <w:tcMar>
                    <w:top w:w="0" w:type="auto"/>
                    <w:bottom w:w="0" w:type="auto"/>
                  </w:tcMar>
                </w:tcPr>
                <w:p w14:paraId="49426982" w14:textId="77777777" w:rsidR="00176600" w:rsidRDefault="0021250E" w:rsidP="001D4AD7">
                  <w:pPr>
                    <w:numPr>
                      <w:ilvl w:val="0"/>
                      <w:numId w:val="25"/>
                    </w:numPr>
                    <w:jc w:val="both"/>
                    <w:rPr>
                      <w:rFonts w:ascii="Arial" w:hAnsi="Arial" w:cs="Arial"/>
                      <w:color w:val="000000"/>
                      <w:sz w:val="18"/>
                      <w:szCs w:val="18"/>
                    </w:rPr>
                  </w:pPr>
                  <w:r>
                    <w:rPr>
                      <w:rFonts w:ascii="Arial" w:hAnsi="Arial" w:cs="Arial"/>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14:paraId="13D67127" w14:textId="77777777" w:rsidR="00176600" w:rsidRDefault="0021250E" w:rsidP="001D4AD7">
                  <w:pPr>
                    <w:numPr>
                      <w:ilvl w:val="0"/>
                      <w:numId w:val="25"/>
                    </w:numPr>
                    <w:jc w:val="both"/>
                    <w:rPr>
                      <w:rFonts w:ascii="Arial" w:hAnsi="Arial" w:cs="Arial"/>
                      <w:color w:val="000000"/>
                      <w:sz w:val="18"/>
                      <w:szCs w:val="18"/>
                    </w:rPr>
                  </w:pPr>
                  <w:r>
                    <w:rPr>
                      <w:rFonts w:ascii="Arial" w:hAnsi="Arial" w:cs="Arial"/>
                      <w:color w:val="000000"/>
                      <w:sz w:val="18"/>
                      <w:szCs w:val="18"/>
                    </w:rPr>
                    <w:t>ščititi interese naročnika;</w:t>
                  </w:r>
                </w:p>
                <w:p w14:paraId="24BF9F3D" w14:textId="77777777" w:rsidR="00176600" w:rsidRDefault="0021250E" w:rsidP="001D4AD7">
                  <w:pPr>
                    <w:numPr>
                      <w:ilvl w:val="0"/>
                      <w:numId w:val="25"/>
                    </w:numPr>
                    <w:jc w:val="both"/>
                    <w:rPr>
                      <w:rFonts w:ascii="Arial" w:hAnsi="Arial" w:cs="Arial"/>
                      <w:color w:val="000000"/>
                      <w:sz w:val="18"/>
                      <w:szCs w:val="18"/>
                    </w:rPr>
                  </w:pPr>
                  <w:r>
                    <w:rPr>
                      <w:rFonts w:ascii="Arial" w:hAnsi="Arial" w:cs="Arial"/>
                      <w:color w:val="000000"/>
                      <w:sz w:val="18"/>
                      <w:szCs w:val="18"/>
                    </w:rPr>
                    <w:t>pred pričetkom del prejeto dokumentacijo in zemljišče podrobno proučiti in naročnika opozoriti na njene pomanjkljivosti ali nejasnosti ter v zvezi s tem od njega zahtevati pisna navodila;</w:t>
                  </w:r>
                </w:p>
                <w:p w14:paraId="664CB83B" w14:textId="77777777" w:rsidR="00176600" w:rsidRDefault="0021250E" w:rsidP="001D4AD7">
                  <w:pPr>
                    <w:numPr>
                      <w:ilvl w:val="0"/>
                      <w:numId w:val="25"/>
                    </w:numPr>
                    <w:jc w:val="both"/>
                    <w:rPr>
                      <w:rFonts w:ascii="Arial" w:hAnsi="Arial" w:cs="Arial"/>
                      <w:color w:val="000000"/>
                      <w:sz w:val="18"/>
                      <w:szCs w:val="18"/>
                    </w:rPr>
                  </w:pPr>
                  <w:r>
                    <w:rPr>
                      <w:rFonts w:ascii="Arial" w:hAnsi="Arial" w:cs="Arial"/>
                      <w:color w:val="000000"/>
                      <w:sz w:val="18"/>
                      <w:szCs w:val="18"/>
                    </w:rPr>
                    <w:t>pravočasno opozoriti naročnika na morebitne ovire pri izvajanju del;</w:t>
                  </w:r>
                </w:p>
                <w:p w14:paraId="28449DCE" w14:textId="77777777" w:rsidR="00176600" w:rsidRDefault="0021250E" w:rsidP="001D4AD7">
                  <w:pPr>
                    <w:numPr>
                      <w:ilvl w:val="0"/>
                      <w:numId w:val="25"/>
                    </w:numPr>
                    <w:jc w:val="both"/>
                    <w:rPr>
                      <w:rFonts w:ascii="Arial" w:hAnsi="Arial" w:cs="Arial"/>
                      <w:color w:val="000000"/>
                      <w:sz w:val="18"/>
                      <w:szCs w:val="18"/>
                    </w:rPr>
                  </w:pPr>
                  <w:r>
                    <w:rPr>
                      <w:rFonts w:ascii="Arial" w:hAnsi="Arial" w:cs="Arial"/>
                      <w:color w:val="000000"/>
                      <w:sz w:val="18"/>
                      <w:szCs w:val="18"/>
                    </w:rPr>
                    <w:t>omogočiti naročniku opravljanje strokovnega nadzorstva in ravnati po vsaki utemeljeni zahtevi, ki jo poda naročnik v zvezi s strokovnim nadzorstvom;</w:t>
                  </w:r>
                </w:p>
                <w:p w14:paraId="6B66B0AA" w14:textId="77777777" w:rsidR="00176600" w:rsidRDefault="0021250E" w:rsidP="001D4AD7">
                  <w:pPr>
                    <w:numPr>
                      <w:ilvl w:val="0"/>
                      <w:numId w:val="25"/>
                    </w:numPr>
                    <w:jc w:val="both"/>
                    <w:rPr>
                      <w:rFonts w:ascii="Arial" w:hAnsi="Arial" w:cs="Arial"/>
                      <w:color w:val="000000"/>
                      <w:sz w:val="18"/>
                      <w:szCs w:val="18"/>
                    </w:rPr>
                  </w:pPr>
                  <w:r>
                    <w:rPr>
                      <w:rFonts w:ascii="Arial" w:hAnsi="Arial" w:cs="Arial"/>
                      <w:color w:val="000000"/>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5D9458E0" w14:textId="77777777" w:rsidR="00176600" w:rsidRDefault="0021250E" w:rsidP="001D4AD7">
                  <w:pPr>
                    <w:numPr>
                      <w:ilvl w:val="0"/>
                      <w:numId w:val="25"/>
                    </w:numPr>
                    <w:jc w:val="both"/>
                    <w:rPr>
                      <w:rFonts w:ascii="Arial" w:hAnsi="Arial" w:cs="Arial"/>
                      <w:color w:val="000000"/>
                      <w:sz w:val="18"/>
                      <w:szCs w:val="18"/>
                    </w:rPr>
                  </w:pPr>
                  <w:r>
                    <w:rPr>
                      <w:rFonts w:ascii="Arial" w:hAnsi="Arial" w:cs="Arial"/>
                      <w:color w:val="000000"/>
                      <w:sz w:val="18"/>
                      <w:szCs w:val="18"/>
                    </w:rPr>
                    <w:t>naročniku skladno z roki iz te pogodbe predati dokazilo o zanesljivosti objekta ter navodila za obratovanje in vzdrževanje objekta, dokazila (ateste) o vgrajenih materialih, konstrukcijah in opremi;</w:t>
                  </w:r>
                </w:p>
                <w:p w14:paraId="1F22719A" w14:textId="77777777" w:rsidR="00176600" w:rsidRDefault="0021250E" w:rsidP="001D4AD7">
                  <w:pPr>
                    <w:numPr>
                      <w:ilvl w:val="0"/>
                      <w:numId w:val="25"/>
                    </w:numPr>
                    <w:jc w:val="both"/>
                    <w:rPr>
                      <w:rFonts w:ascii="Arial" w:hAnsi="Arial" w:cs="Arial"/>
                      <w:color w:val="000000"/>
                      <w:sz w:val="18"/>
                      <w:szCs w:val="18"/>
                    </w:rPr>
                  </w:pPr>
                  <w:r>
                    <w:rPr>
                      <w:rFonts w:ascii="Arial" w:hAnsi="Arial" w:cs="Arial"/>
                      <w:color w:val="000000"/>
                      <w:sz w:val="18"/>
                      <w:szCs w:val="18"/>
                    </w:rPr>
                    <w:t>za vse vgrajene materiale in opremo pred njihovo vgradnjo dostaviti naročniku oziroma odgovornemu nadzorniku v potrditev ustrezne vzorce skupaj z veljavno atestno dokumentacijo, za izvršena dela pa poročila pooblaščenih institucij o izvršenih preiskavah, o izvršenih meritvah;</w:t>
                  </w:r>
                </w:p>
                <w:p w14:paraId="076CEDD3" w14:textId="77777777" w:rsidR="00176600" w:rsidRDefault="0021250E" w:rsidP="001D4AD7">
                  <w:pPr>
                    <w:numPr>
                      <w:ilvl w:val="0"/>
                      <w:numId w:val="25"/>
                    </w:numPr>
                    <w:jc w:val="both"/>
                    <w:rPr>
                      <w:rFonts w:ascii="Arial" w:hAnsi="Arial" w:cs="Arial"/>
                      <w:color w:val="000000"/>
                      <w:sz w:val="18"/>
                      <w:szCs w:val="18"/>
                    </w:rPr>
                  </w:pPr>
                  <w:r>
                    <w:rPr>
                      <w:rFonts w:ascii="Arial" w:hAnsi="Arial" w:cs="Arial"/>
                      <w:color w:val="000000"/>
                      <w:sz w:val="18"/>
                      <w:szCs w:val="18"/>
                    </w:rPr>
                    <w:t>v primeru, kadar bo naročnik to zahteval, pri organizaciji, ki jo bo določil naročnik, naročiti potrebne preiskave (če bo dokazan sum o neustreznosti materiala ali izvedenih del, bo stroške takih preiskav nosil izvajalec, sicer pa naročnik);</w:t>
                  </w:r>
                </w:p>
                <w:p w14:paraId="78EC7910" w14:textId="77777777" w:rsidR="00176600" w:rsidRDefault="0021250E" w:rsidP="001D4AD7">
                  <w:pPr>
                    <w:numPr>
                      <w:ilvl w:val="0"/>
                      <w:numId w:val="25"/>
                    </w:numPr>
                    <w:jc w:val="both"/>
                    <w:rPr>
                      <w:rFonts w:ascii="Arial" w:hAnsi="Arial" w:cs="Arial"/>
                      <w:color w:val="000000"/>
                      <w:sz w:val="18"/>
                      <w:szCs w:val="18"/>
                    </w:rPr>
                  </w:pPr>
                  <w:r>
                    <w:rPr>
                      <w:rFonts w:ascii="Arial" w:hAnsi="Arial" w:cs="Arial"/>
                      <w:color w:val="000000"/>
                      <w:sz w:val="18"/>
                      <w:szCs w:val="18"/>
                    </w:rPr>
                    <w:t>organizirati gradbišče, urediti dostopne poti in deponije na gradbišču;</w:t>
                  </w:r>
                </w:p>
                <w:p w14:paraId="22ED4A9C" w14:textId="77777777" w:rsidR="00176600" w:rsidRDefault="0021250E" w:rsidP="001D4AD7">
                  <w:pPr>
                    <w:numPr>
                      <w:ilvl w:val="0"/>
                      <w:numId w:val="25"/>
                    </w:numPr>
                    <w:jc w:val="both"/>
                    <w:rPr>
                      <w:rFonts w:ascii="Arial" w:hAnsi="Arial" w:cs="Arial"/>
                      <w:color w:val="000000"/>
                      <w:sz w:val="18"/>
                      <w:szCs w:val="18"/>
                    </w:rPr>
                  </w:pPr>
                  <w:r>
                    <w:rPr>
                      <w:rFonts w:ascii="Arial" w:hAnsi="Arial" w:cs="Arial"/>
                      <w:color w:val="000000"/>
                      <w:sz w:val="18"/>
                      <w:szCs w:val="18"/>
                    </w:rPr>
                    <w:t>izvajati dela upoštevajoč varnostne ukrepe na gradbišču v smislu predpisov o varstvu pri delu, protipožarnem varstvu, ukrepov za varovanje premoženja in zavarovanje gradbišča ter dostope v območju gradbišča in sosednjih objektov;</w:t>
                  </w:r>
                </w:p>
                <w:p w14:paraId="0453F674" w14:textId="77777777" w:rsidR="00176600" w:rsidRDefault="0021250E" w:rsidP="001D4AD7">
                  <w:pPr>
                    <w:numPr>
                      <w:ilvl w:val="0"/>
                      <w:numId w:val="25"/>
                    </w:numPr>
                    <w:jc w:val="both"/>
                    <w:rPr>
                      <w:rFonts w:ascii="Arial" w:hAnsi="Arial" w:cs="Arial"/>
                      <w:color w:val="000000"/>
                      <w:sz w:val="18"/>
                      <w:szCs w:val="18"/>
                    </w:rPr>
                  </w:pPr>
                  <w:r>
                    <w:rPr>
                      <w:rFonts w:ascii="Arial" w:hAnsi="Arial" w:cs="Arial"/>
                      <w:color w:val="000000"/>
                      <w:sz w:val="18"/>
                      <w:szCs w:val="18"/>
                    </w:rPr>
                    <w:t>pred pričetkom del evidentirati nulto stanje zemljišč, dovoznih poti, vseh bližnjih objektih in druge infrastrukture, ki bo uporabljena in nato po končanih delih na svoje stroške povrniti v prvotno stanje (škoda na objektih, infrastruktura, …);</w:t>
                  </w:r>
                </w:p>
                <w:p w14:paraId="242260F6" w14:textId="77777777" w:rsidR="00176600" w:rsidRDefault="0021250E" w:rsidP="001D4AD7">
                  <w:pPr>
                    <w:numPr>
                      <w:ilvl w:val="0"/>
                      <w:numId w:val="25"/>
                    </w:numPr>
                    <w:jc w:val="both"/>
                    <w:rPr>
                      <w:rFonts w:ascii="Arial" w:hAnsi="Arial" w:cs="Arial"/>
                      <w:color w:val="000000"/>
                      <w:sz w:val="18"/>
                      <w:szCs w:val="18"/>
                    </w:rPr>
                  </w:pPr>
                  <w:r>
                    <w:rPr>
                      <w:rFonts w:ascii="Arial" w:hAnsi="Arial" w:cs="Arial"/>
                      <w:color w:val="000000"/>
                      <w:sz w:val="18"/>
                      <w:szCs w:val="18"/>
                    </w:rPr>
                    <w:t>na svoje stroške vzdrževati začasne interne poti na gradbišču in očistiti javne ter druge poti izven gradbišča, ki jih bo kot izvajalec oz. njegovi podizvajalci onesnažili s svojimi vozili ali deli;</w:t>
                  </w:r>
                </w:p>
                <w:p w14:paraId="55EE8645" w14:textId="77777777" w:rsidR="00176600" w:rsidRDefault="0021250E" w:rsidP="001D4AD7">
                  <w:pPr>
                    <w:numPr>
                      <w:ilvl w:val="0"/>
                      <w:numId w:val="25"/>
                    </w:numPr>
                    <w:jc w:val="both"/>
                    <w:rPr>
                      <w:rFonts w:ascii="Arial" w:hAnsi="Arial" w:cs="Arial"/>
                      <w:color w:val="000000"/>
                      <w:sz w:val="18"/>
                      <w:szCs w:val="18"/>
                    </w:rPr>
                  </w:pPr>
                  <w:r>
                    <w:rPr>
                      <w:rFonts w:ascii="Arial" w:hAnsi="Arial" w:cs="Arial"/>
                      <w:color w:val="000000"/>
                      <w:sz w:val="18"/>
                      <w:szCs w:val="18"/>
                    </w:rPr>
                    <w:t>na gradbišču z zavarovanjem in svojim ukrepi poskrbeti za varnost objekta in del, opreme, naprav in instalacij, delavcev, mimoidočih, prometa, sosednjih objektov in neposredne okolice, kakor tudi označiti gradbišča, skladno z veljavno zakonodajo;</w:t>
                  </w:r>
                </w:p>
                <w:p w14:paraId="3AA1FB27" w14:textId="77777777" w:rsidR="00176600" w:rsidRDefault="0021250E" w:rsidP="001D4AD7">
                  <w:pPr>
                    <w:numPr>
                      <w:ilvl w:val="0"/>
                      <w:numId w:val="25"/>
                    </w:numPr>
                    <w:jc w:val="both"/>
                    <w:rPr>
                      <w:rFonts w:ascii="Arial" w:hAnsi="Arial" w:cs="Arial"/>
                      <w:color w:val="000000"/>
                      <w:sz w:val="18"/>
                      <w:szCs w:val="18"/>
                    </w:rPr>
                  </w:pPr>
                  <w:r>
                    <w:rPr>
                      <w:rFonts w:ascii="Arial" w:hAnsi="Arial" w:cs="Arial"/>
                      <w:color w:val="000000"/>
                      <w:sz w:val="18"/>
                      <w:szCs w:val="18"/>
                    </w:rPr>
                    <w:lastRenderedPageBreak/>
                    <w:t>pogodbena dela in material v času od pričetka gradnje do predaje objekta zavarovati za osnovni riziko zavarovanja gradbene dejavnosti in odgovornosti proti tretjim osebam pri svoji zavarovalnici skladno z določbami te pogodbe in razpisne dokumentacije;</w:t>
                  </w:r>
                </w:p>
                <w:p w14:paraId="732CEB32" w14:textId="77777777" w:rsidR="00176600" w:rsidRDefault="0021250E" w:rsidP="001D4AD7">
                  <w:pPr>
                    <w:numPr>
                      <w:ilvl w:val="0"/>
                      <w:numId w:val="25"/>
                    </w:numPr>
                    <w:jc w:val="both"/>
                    <w:rPr>
                      <w:rFonts w:ascii="Arial" w:hAnsi="Arial" w:cs="Arial"/>
                      <w:color w:val="000000"/>
                      <w:sz w:val="18"/>
                      <w:szCs w:val="18"/>
                    </w:rPr>
                  </w:pPr>
                  <w:r>
                    <w:rPr>
                      <w:rFonts w:ascii="Arial" w:hAnsi="Arial" w:cs="Arial"/>
                      <w:color w:val="000000"/>
                      <w:sz w:val="18"/>
                      <w:szCs w:val="18"/>
                    </w:rPr>
                    <w:t>od začetka izvajanja del do dneva izročitve objekta primerno varovati izvedena dela, opremo in material pred okvarami, propadanjem in uničenjem ter vremenskimi vplivi;</w:t>
                  </w:r>
                </w:p>
                <w:p w14:paraId="1D47C9D0" w14:textId="77777777" w:rsidR="00176600" w:rsidRDefault="0021250E" w:rsidP="001D4AD7">
                  <w:pPr>
                    <w:numPr>
                      <w:ilvl w:val="0"/>
                      <w:numId w:val="25"/>
                    </w:numPr>
                    <w:jc w:val="both"/>
                    <w:rPr>
                      <w:rFonts w:ascii="Arial" w:hAnsi="Arial" w:cs="Arial"/>
                      <w:color w:val="000000"/>
                      <w:sz w:val="18"/>
                      <w:szCs w:val="18"/>
                    </w:rPr>
                  </w:pPr>
                  <w:r>
                    <w:rPr>
                      <w:rFonts w:ascii="Arial" w:hAnsi="Arial" w:cs="Arial"/>
                      <w:color w:val="000000"/>
                      <w:sz w:val="18"/>
                      <w:szCs w:val="18"/>
                    </w:rPr>
                    <w:t>na lastne stroške pravočasno priskrbel vsa potrebna dovoljenja za prometne zapore cest in izvedel zapore v skladu s predpisi in navodili naročnika;</w:t>
                  </w:r>
                </w:p>
                <w:p w14:paraId="6615F2B9" w14:textId="77777777" w:rsidR="00176600" w:rsidRDefault="0021250E" w:rsidP="001D4AD7">
                  <w:pPr>
                    <w:numPr>
                      <w:ilvl w:val="0"/>
                      <w:numId w:val="25"/>
                    </w:numPr>
                    <w:jc w:val="both"/>
                    <w:rPr>
                      <w:rFonts w:ascii="Arial" w:hAnsi="Arial" w:cs="Arial"/>
                      <w:color w:val="000000"/>
                      <w:sz w:val="18"/>
                      <w:szCs w:val="18"/>
                    </w:rPr>
                  </w:pPr>
                  <w:r>
                    <w:rPr>
                      <w:rFonts w:ascii="Arial" w:hAnsi="Arial" w:cs="Arial"/>
                      <w:color w:val="000000"/>
                      <w:sz w:val="18"/>
                      <w:szCs w:val="18"/>
                    </w:rPr>
                    <w:t>na lastne stroške in pravočasno priskrbel vsa potrebna dovoljenja za trajno deponijo materiala od izkopov, v skladu z veljavnimi predpisi, ter na lastne stroške poskrbel za ureditev varnosti, organizacijo in ustrezno označitev in zaščito gradbišča;</w:t>
                  </w:r>
                </w:p>
                <w:p w14:paraId="730D8BF4" w14:textId="77777777" w:rsidR="00176600" w:rsidRDefault="0021250E" w:rsidP="001D4AD7">
                  <w:pPr>
                    <w:numPr>
                      <w:ilvl w:val="0"/>
                      <w:numId w:val="25"/>
                    </w:numPr>
                    <w:jc w:val="both"/>
                    <w:rPr>
                      <w:rFonts w:ascii="Arial" w:hAnsi="Arial" w:cs="Arial"/>
                      <w:color w:val="000000"/>
                      <w:sz w:val="18"/>
                      <w:szCs w:val="18"/>
                    </w:rPr>
                  </w:pPr>
                  <w:r>
                    <w:rPr>
                      <w:rFonts w:ascii="Arial" w:hAnsi="Arial" w:cs="Arial"/>
                      <w:color w:val="000000"/>
                      <w:sz w:val="18"/>
                      <w:szCs w:val="18"/>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14:paraId="69BF0D4B" w14:textId="77777777" w:rsidR="00176600" w:rsidRDefault="0021250E" w:rsidP="001D4AD7">
                  <w:pPr>
                    <w:numPr>
                      <w:ilvl w:val="0"/>
                      <w:numId w:val="25"/>
                    </w:numPr>
                    <w:jc w:val="both"/>
                    <w:rPr>
                      <w:rFonts w:ascii="Arial" w:hAnsi="Arial" w:cs="Arial"/>
                      <w:color w:val="000000"/>
                      <w:sz w:val="18"/>
                      <w:szCs w:val="18"/>
                    </w:rPr>
                  </w:pPr>
                  <w:r>
                    <w:rPr>
                      <w:rFonts w:ascii="Arial" w:hAnsi="Arial" w:cs="Arial"/>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616DE79C" w14:textId="77777777" w:rsidR="00176600" w:rsidRDefault="0021250E" w:rsidP="001D4AD7">
                  <w:pPr>
                    <w:numPr>
                      <w:ilvl w:val="0"/>
                      <w:numId w:val="25"/>
                    </w:numPr>
                    <w:jc w:val="both"/>
                    <w:rPr>
                      <w:rFonts w:ascii="Arial" w:hAnsi="Arial" w:cs="Arial"/>
                      <w:color w:val="000000"/>
                      <w:sz w:val="18"/>
                      <w:szCs w:val="18"/>
                    </w:rPr>
                  </w:pPr>
                  <w:r>
                    <w:rPr>
                      <w:rFonts w:ascii="Arial" w:hAnsi="Arial" w:cs="Arial"/>
                      <w:color w:val="000000"/>
                      <w:sz w:val="18"/>
                      <w:szCs w:val="18"/>
                    </w:rPr>
                    <w:t>organizirati in plačati finalno čiščenje po končanih delih, če pa tega ne bo storil, lahko to stori naročnik brez predhodnega obvestila na stroške izvajalca, te stroške pa bo naročnik poračunal pri plačilu končne situacije;</w:t>
                  </w:r>
                </w:p>
                <w:p w14:paraId="505B450E" w14:textId="77777777" w:rsidR="00176600" w:rsidRDefault="0021250E" w:rsidP="001D4AD7">
                  <w:pPr>
                    <w:numPr>
                      <w:ilvl w:val="0"/>
                      <w:numId w:val="25"/>
                    </w:numPr>
                    <w:jc w:val="both"/>
                    <w:rPr>
                      <w:rFonts w:ascii="Arial" w:hAnsi="Arial" w:cs="Arial"/>
                      <w:color w:val="000000"/>
                      <w:sz w:val="18"/>
                      <w:szCs w:val="18"/>
                    </w:rPr>
                  </w:pPr>
                  <w:r>
                    <w:rPr>
                      <w:rFonts w:ascii="Arial" w:hAnsi="Arial" w:cs="Arial"/>
                      <w:color w:val="000000"/>
                      <w:sz w:val="18"/>
                      <w:szCs w:val="18"/>
                    </w:rPr>
                    <w:t>izročiti naročniku jamstva za rokovno in dobro izvedbo del, jamstva za odpravo napak v garancijski dobi ter drugo z zakonom zahtevano dokumentacijo za izvedbo tehničnega pregleda;</w:t>
                  </w:r>
                </w:p>
                <w:p w14:paraId="58750DD0" w14:textId="77777777" w:rsidR="00176600" w:rsidRDefault="0021250E" w:rsidP="001D4AD7">
                  <w:pPr>
                    <w:numPr>
                      <w:ilvl w:val="0"/>
                      <w:numId w:val="25"/>
                    </w:numPr>
                    <w:jc w:val="both"/>
                    <w:rPr>
                      <w:rFonts w:ascii="Arial" w:hAnsi="Arial" w:cs="Arial"/>
                      <w:color w:val="000000"/>
                      <w:sz w:val="18"/>
                      <w:szCs w:val="18"/>
                    </w:rPr>
                  </w:pPr>
                  <w:r>
                    <w:rPr>
                      <w:rFonts w:ascii="Arial" w:hAnsi="Arial" w:cs="Arial"/>
                      <w:color w:val="000000"/>
                      <w:sz w:val="18"/>
                      <w:szCs w:val="18"/>
                    </w:rPr>
                    <w:t>voditi gradbeni dnevnik in knjigo obračunskih izmer ter drugo gradbiščno dokumentacijo;</w:t>
                  </w:r>
                </w:p>
                <w:p w14:paraId="1D9FDBB3" w14:textId="77777777" w:rsidR="00176600" w:rsidRDefault="0021250E" w:rsidP="001D4AD7">
                  <w:pPr>
                    <w:numPr>
                      <w:ilvl w:val="0"/>
                      <w:numId w:val="25"/>
                    </w:numPr>
                    <w:jc w:val="both"/>
                    <w:rPr>
                      <w:rFonts w:ascii="Arial" w:hAnsi="Arial" w:cs="Arial"/>
                      <w:color w:val="000000"/>
                      <w:sz w:val="18"/>
                      <w:szCs w:val="18"/>
                    </w:rPr>
                  </w:pPr>
                  <w:r>
                    <w:rPr>
                      <w:rFonts w:ascii="Arial" w:hAnsi="Arial" w:cs="Arial"/>
                      <w:color w:val="000000"/>
                      <w:sz w:val="18"/>
                      <w:szCs w:val="18"/>
                    </w:rPr>
                    <w:t>zagotavljal stalno prisotnost tehničnega kadra na gradbišču v času izvajanja del (vodja gradnje ali vodje del);</w:t>
                  </w:r>
                </w:p>
                <w:p w14:paraId="18BC3487" w14:textId="77777777" w:rsidR="00176600" w:rsidRDefault="0021250E" w:rsidP="001D4AD7">
                  <w:pPr>
                    <w:numPr>
                      <w:ilvl w:val="0"/>
                      <w:numId w:val="25"/>
                    </w:numPr>
                    <w:jc w:val="both"/>
                    <w:rPr>
                      <w:rFonts w:ascii="Arial" w:hAnsi="Arial" w:cs="Arial"/>
                      <w:color w:val="000000"/>
                      <w:sz w:val="18"/>
                      <w:szCs w:val="18"/>
                    </w:rPr>
                  </w:pPr>
                  <w:r>
                    <w:rPr>
                      <w:rFonts w:ascii="Arial" w:hAnsi="Arial" w:cs="Arial"/>
                      <w:color w:val="000000"/>
                      <w:sz w:val="18"/>
                      <w:szCs w:val="18"/>
                    </w:rPr>
                    <w:t>zagotovil obvezno prisotnost vodje gradnje najmanj enkrat tedensko, na vseh operativnih sestankih;</w:t>
                  </w:r>
                </w:p>
                <w:p w14:paraId="0737D1FF" w14:textId="77777777" w:rsidR="00176600" w:rsidRDefault="0021250E" w:rsidP="001D4AD7">
                  <w:pPr>
                    <w:numPr>
                      <w:ilvl w:val="0"/>
                      <w:numId w:val="25"/>
                    </w:numPr>
                    <w:jc w:val="both"/>
                    <w:rPr>
                      <w:rFonts w:ascii="Arial" w:hAnsi="Arial" w:cs="Arial"/>
                      <w:color w:val="000000"/>
                      <w:sz w:val="18"/>
                      <w:szCs w:val="18"/>
                    </w:rPr>
                  </w:pPr>
                  <w:r>
                    <w:rPr>
                      <w:rFonts w:ascii="Arial" w:hAnsi="Arial" w:cs="Arial"/>
                      <w:color w:val="000000"/>
                      <w:sz w:val="18"/>
                      <w:szCs w:val="18"/>
                    </w:rPr>
                    <w:t>zagotovil prisotnost vodje gradnje na inšpekcijskih pregledih, strokovno tehničnih pregledih, tehničnih pregledih in pri pridobivanju uporabnega dovoljenja;</w:t>
                  </w:r>
                </w:p>
                <w:p w14:paraId="28890CF7" w14:textId="7872D02F" w:rsidR="00704055" w:rsidRDefault="00704055" w:rsidP="00704055">
                  <w:pPr>
                    <w:numPr>
                      <w:ilvl w:val="0"/>
                      <w:numId w:val="25"/>
                    </w:numPr>
                    <w:jc w:val="both"/>
                    <w:rPr>
                      <w:rFonts w:ascii="Arial" w:hAnsi="Arial" w:cs="Arial"/>
                      <w:color w:val="000000"/>
                      <w:sz w:val="18"/>
                      <w:szCs w:val="18"/>
                    </w:rPr>
                  </w:pPr>
                  <w:r>
                    <w:rPr>
                      <w:rFonts w:ascii="Arial" w:hAnsi="Arial" w:cs="Arial"/>
                      <w:color w:val="000000"/>
                      <w:sz w:val="18"/>
                      <w:szCs w:val="18"/>
                    </w:rPr>
                    <w:t>dela izvajal na način</w:t>
                  </w:r>
                  <w:r w:rsidRPr="00704055">
                    <w:rPr>
                      <w:rFonts w:ascii="Arial" w:hAnsi="Arial" w:cs="Arial"/>
                      <w:color w:val="000000"/>
                      <w:sz w:val="18"/>
                      <w:szCs w:val="18"/>
                    </w:rPr>
                    <w:t xml:space="preserve">, da </w:t>
                  </w:r>
                  <w:r>
                    <w:rPr>
                      <w:rFonts w:ascii="Arial" w:hAnsi="Arial" w:cs="Arial"/>
                      <w:color w:val="000000"/>
                      <w:sz w:val="18"/>
                      <w:szCs w:val="18"/>
                    </w:rPr>
                    <w:t xml:space="preserve">ne </w:t>
                  </w:r>
                  <w:r w:rsidRPr="00704055">
                    <w:rPr>
                      <w:rFonts w:ascii="Arial" w:hAnsi="Arial" w:cs="Arial"/>
                      <w:color w:val="000000"/>
                      <w:sz w:val="18"/>
                      <w:szCs w:val="18"/>
                    </w:rPr>
                    <w:t>bo</w:t>
                  </w:r>
                  <w:r>
                    <w:rPr>
                      <w:rFonts w:ascii="Arial" w:hAnsi="Arial" w:cs="Arial"/>
                      <w:color w:val="000000"/>
                      <w:sz w:val="18"/>
                      <w:szCs w:val="18"/>
                    </w:rPr>
                    <w:t xml:space="preserve"> motil normalnega</w:t>
                  </w:r>
                  <w:r w:rsidRPr="00704055">
                    <w:rPr>
                      <w:rFonts w:ascii="Arial" w:hAnsi="Arial" w:cs="Arial"/>
                      <w:color w:val="000000"/>
                      <w:sz w:val="18"/>
                      <w:szCs w:val="18"/>
                    </w:rPr>
                    <w:t xml:space="preserve"> delovanje </w:t>
                  </w:r>
                  <w:r>
                    <w:rPr>
                      <w:rFonts w:ascii="Arial" w:hAnsi="Arial" w:cs="Arial"/>
                      <w:color w:val="000000"/>
                      <w:sz w:val="18"/>
                      <w:szCs w:val="18"/>
                    </w:rPr>
                    <w:t>šole in bo najbolj moteča dela</w:t>
                  </w:r>
                  <w:r w:rsidRPr="00704055">
                    <w:rPr>
                      <w:rFonts w:ascii="Arial" w:hAnsi="Arial" w:cs="Arial"/>
                      <w:color w:val="000000"/>
                      <w:sz w:val="18"/>
                      <w:szCs w:val="18"/>
                    </w:rPr>
                    <w:t xml:space="preserve"> i</w:t>
                  </w:r>
                  <w:r>
                    <w:rPr>
                      <w:rFonts w:ascii="Arial" w:hAnsi="Arial" w:cs="Arial"/>
                      <w:color w:val="000000"/>
                      <w:sz w:val="18"/>
                      <w:szCs w:val="18"/>
                    </w:rPr>
                    <w:t xml:space="preserve">zvedel v času šolskih počitnic, </w:t>
                  </w:r>
                  <w:r w:rsidRPr="00704055">
                    <w:rPr>
                      <w:rFonts w:ascii="Arial" w:hAnsi="Arial" w:cs="Arial"/>
                      <w:color w:val="000000"/>
                      <w:sz w:val="18"/>
                      <w:szCs w:val="18"/>
                    </w:rPr>
                    <w:t>sobotah ter nedeljah.</w:t>
                  </w:r>
                </w:p>
                <w:p w14:paraId="037FEAE6" w14:textId="77777777" w:rsidR="00176600" w:rsidRDefault="0021250E" w:rsidP="001D4AD7">
                  <w:pPr>
                    <w:numPr>
                      <w:ilvl w:val="0"/>
                      <w:numId w:val="25"/>
                    </w:numPr>
                    <w:jc w:val="both"/>
                    <w:rPr>
                      <w:rFonts w:ascii="Arial" w:hAnsi="Arial" w:cs="Arial"/>
                      <w:color w:val="000000"/>
                      <w:sz w:val="18"/>
                      <w:szCs w:val="18"/>
                    </w:rPr>
                  </w:pPr>
                  <w:r>
                    <w:rPr>
                      <w:rFonts w:ascii="Arial" w:hAnsi="Arial" w:cs="Arial"/>
                      <w:color w:val="000000"/>
                      <w:sz w:val="18"/>
                      <w:szCs w:val="18"/>
                    </w:rPr>
                    <w:t>kopijo prijave na gradbišču namestil na vidno mesto;</w:t>
                  </w:r>
                </w:p>
                <w:p w14:paraId="5D632310" w14:textId="77777777" w:rsidR="00176600" w:rsidRDefault="0021250E" w:rsidP="001D4AD7">
                  <w:pPr>
                    <w:numPr>
                      <w:ilvl w:val="0"/>
                      <w:numId w:val="25"/>
                    </w:numPr>
                    <w:jc w:val="both"/>
                    <w:rPr>
                      <w:rFonts w:ascii="Arial" w:hAnsi="Arial" w:cs="Arial"/>
                      <w:color w:val="000000"/>
                      <w:sz w:val="18"/>
                      <w:szCs w:val="18"/>
                    </w:rPr>
                  </w:pPr>
                  <w:r>
                    <w:rPr>
                      <w:rFonts w:ascii="Arial" w:hAnsi="Arial" w:cs="Arial"/>
                      <w:color w:val="000000"/>
                      <w:sz w:val="18"/>
                      <w:szCs w:val="18"/>
                    </w:rPr>
                    <w:t>seznaniti vse svoje podizvajalce z razpisno dokumentacijo in razpisnimi pogoji;</w:t>
                  </w:r>
                </w:p>
                <w:p w14:paraId="3F450EC7" w14:textId="77777777" w:rsidR="00176600" w:rsidRDefault="0021250E" w:rsidP="001D4AD7">
                  <w:pPr>
                    <w:numPr>
                      <w:ilvl w:val="0"/>
                      <w:numId w:val="25"/>
                    </w:numPr>
                    <w:jc w:val="both"/>
                    <w:rPr>
                      <w:rFonts w:ascii="Arial" w:hAnsi="Arial" w:cs="Arial"/>
                      <w:color w:val="000000"/>
                      <w:sz w:val="18"/>
                      <w:szCs w:val="18"/>
                    </w:rPr>
                  </w:pPr>
                  <w:r>
                    <w:rPr>
                      <w:rFonts w:ascii="Arial" w:hAnsi="Arial" w:cs="Arial"/>
                      <w:color w:val="000000"/>
                      <w:sz w:val="18"/>
                      <w:szCs w:val="18"/>
                    </w:rPr>
                    <w:t>izpolnjevati vse obveznosti do svojih podizvajalcev na način in pogoji, kot izhajajo iz te pogodbe;</w:t>
                  </w:r>
                </w:p>
                <w:p w14:paraId="5754CCB2" w14:textId="77777777" w:rsidR="00176600" w:rsidRDefault="0021250E" w:rsidP="001D4AD7">
                  <w:pPr>
                    <w:numPr>
                      <w:ilvl w:val="0"/>
                      <w:numId w:val="25"/>
                    </w:numPr>
                    <w:jc w:val="both"/>
                    <w:rPr>
                      <w:rFonts w:ascii="Arial" w:hAnsi="Arial" w:cs="Arial"/>
                      <w:color w:val="000000"/>
                      <w:sz w:val="18"/>
                      <w:szCs w:val="18"/>
                    </w:rPr>
                  </w:pPr>
                  <w:r>
                    <w:rPr>
                      <w:rFonts w:ascii="Arial" w:hAnsi="Arial" w:cs="Arial"/>
                      <w:color w:val="000000"/>
                      <w:sz w:val="18"/>
                      <w:szCs w:val="18"/>
                    </w:rPr>
                    <w:t>po končanju vseh pogodbenih del po projektni dokumentaciji, do popolne funkcionalnosti zgrajeni objekt, predati naročniku;</w:t>
                  </w:r>
                </w:p>
                <w:p w14:paraId="6B3DB1C9" w14:textId="77777777" w:rsidR="00176600" w:rsidRDefault="0021250E" w:rsidP="001D4AD7">
                  <w:pPr>
                    <w:numPr>
                      <w:ilvl w:val="0"/>
                      <w:numId w:val="25"/>
                    </w:numPr>
                    <w:jc w:val="both"/>
                    <w:rPr>
                      <w:rFonts w:ascii="Arial" w:hAnsi="Arial" w:cs="Arial"/>
                      <w:color w:val="000000"/>
                      <w:sz w:val="18"/>
                      <w:szCs w:val="18"/>
                    </w:rPr>
                  </w:pPr>
                  <w:r>
                    <w:rPr>
                      <w:rFonts w:ascii="Arial" w:hAnsi="Arial" w:cs="Arial"/>
                      <w:color w:val="000000"/>
                      <w:sz w:val="18"/>
                      <w:szCs w:val="18"/>
                    </w:rPr>
                    <w:t>takoj po odpravi pomanjkljivosti pisno obvestiti naročnika, da so pomanjkljivosti odpravljene;</w:t>
                  </w:r>
                </w:p>
                <w:p w14:paraId="38DA6627" w14:textId="77777777" w:rsidR="00176600" w:rsidRDefault="0021250E" w:rsidP="001D4AD7">
                  <w:pPr>
                    <w:numPr>
                      <w:ilvl w:val="0"/>
                      <w:numId w:val="25"/>
                    </w:numPr>
                    <w:jc w:val="both"/>
                    <w:rPr>
                      <w:rFonts w:ascii="Arial" w:hAnsi="Arial" w:cs="Arial"/>
                      <w:color w:val="000000"/>
                      <w:sz w:val="18"/>
                      <w:szCs w:val="18"/>
                    </w:rPr>
                  </w:pPr>
                  <w:r>
                    <w:rPr>
                      <w:rFonts w:ascii="Arial" w:hAnsi="Arial" w:cs="Arial"/>
                      <w:color w:val="000000"/>
                      <w:sz w:val="18"/>
                      <w:szCs w:val="18"/>
                    </w:rPr>
                    <w:t>sodeloval z naročnikom do pridobitve uporabnega dovoljenja in primopredaje ter v času garancijskih rokov.</w:t>
                  </w:r>
                </w:p>
              </w:tc>
            </w:tr>
          </w:tbl>
          <w:p w14:paraId="327ED93A" w14:textId="77777777" w:rsidR="00176600" w:rsidRDefault="00176600"/>
          <w:p w14:paraId="47605412" w14:textId="77777777" w:rsidR="00176600" w:rsidRDefault="0021250E">
            <w:pPr>
              <w:spacing w:before="225" w:after="225"/>
              <w:jc w:val="both"/>
            </w:pPr>
            <w:r>
              <w:rPr>
                <w:rFonts w:ascii="Arial" w:hAnsi="Arial" w:cs="Arial"/>
                <w:color w:val="000000"/>
                <w:sz w:val="18"/>
                <w:szCs w:val="18"/>
              </w:rPr>
              <w:t>Izvajalec mora zagotoviti tudi izdelavo in postavitev gradbiščnih in razlagalnih tabel skladno z zakonodajo, ki velja v trenutku izvajanja del.</w:t>
            </w:r>
          </w:p>
        </w:tc>
      </w:tr>
    </w:tbl>
    <w:p w14:paraId="13B08518" w14:textId="77777777" w:rsidR="00176600" w:rsidRDefault="0021250E">
      <w:pPr>
        <w:spacing w:before="225" w:after="225" w:line="240" w:lineRule="auto"/>
        <w:jc w:val="both"/>
      </w:pPr>
      <w:r>
        <w:rPr>
          <w:rFonts w:ascii="Arial" w:hAnsi="Arial" w:cs="Arial"/>
          <w:b/>
          <w:bCs/>
          <w:color w:val="000000"/>
          <w:sz w:val="18"/>
          <w:szCs w:val="18"/>
        </w:rPr>
        <w:lastRenderedPageBreak/>
        <w:t>VII. STROKOVNI NADZOR</w:t>
      </w:r>
    </w:p>
    <w:p w14:paraId="75EEA31C" w14:textId="77777777" w:rsidR="00176600" w:rsidRPr="007F15E0"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t>člen</w:t>
      </w:r>
    </w:p>
    <w:p w14:paraId="5EF46E9E" w14:textId="77777777" w:rsidR="00FE17A4" w:rsidRPr="00FE17A4" w:rsidRDefault="00FE17A4" w:rsidP="00786207">
      <w:pPr>
        <w:pStyle w:val="Odstavekseznama"/>
        <w:spacing w:after="0" w:line="240" w:lineRule="auto"/>
        <w:rPr>
          <w:b/>
          <w:sz w:val="16"/>
          <w:szCs w:val="16"/>
        </w:rPr>
      </w:pPr>
    </w:p>
    <w:tbl>
      <w:tblPr>
        <w:tblStyle w:val="NormalTablePHPDOCX"/>
        <w:tblW w:w="0" w:type="auto"/>
        <w:tblInd w:w="108" w:type="dxa"/>
        <w:tblLook w:val="04A0" w:firstRow="1" w:lastRow="0" w:firstColumn="1" w:lastColumn="0" w:noHBand="0" w:noVBand="1"/>
      </w:tblPr>
      <w:tblGrid>
        <w:gridCol w:w="8962"/>
      </w:tblGrid>
      <w:tr w:rsidR="00176600" w14:paraId="4803DA89" w14:textId="77777777" w:rsidTr="00B75121">
        <w:trPr>
          <w:trHeight w:val="472"/>
        </w:trPr>
        <w:tc>
          <w:tcPr>
            <w:tcW w:w="0" w:type="auto"/>
            <w:tcMar>
              <w:top w:w="0" w:type="auto"/>
              <w:bottom w:w="0" w:type="auto"/>
            </w:tcMar>
          </w:tcPr>
          <w:p w14:paraId="62449091" w14:textId="77777777" w:rsidR="00176600" w:rsidRDefault="0021250E">
            <w:pPr>
              <w:spacing w:before="225" w:after="225"/>
              <w:jc w:val="both"/>
            </w:pPr>
            <w:r>
              <w:rPr>
                <w:rFonts w:ascii="Arial" w:hAnsi="Arial" w:cs="Arial"/>
                <w:color w:val="000000"/>
                <w:sz w:val="18"/>
                <w:szCs w:val="18"/>
              </w:rPr>
              <w:t>Naročnik imenuje za nadzornika _______________________</w:t>
            </w:r>
          </w:p>
          <w:p w14:paraId="7B6AFD76" w14:textId="77777777" w:rsidR="00176600" w:rsidRDefault="0021250E">
            <w:pPr>
              <w:spacing w:before="225" w:after="225"/>
              <w:jc w:val="both"/>
            </w:pPr>
            <w:r>
              <w:rPr>
                <w:rFonts w:ascii="Arial" w:hAnsi="Arial" w:cs="Arial"/>
                <w:color w:val="000000"/>
                <w:sz w:val="18"/>
                <w:szCs w:val="18"/>
              </w:rPr>
              <w:t>ki ga na gradbišču zastopa:</w:t>
            </w:r>
          </w:p>
          <w:p w14:paraId="528AA28F" w14:textId="77777777" w:rsidR="00176600" w:rsidRDefault="0021250E">
            <w:pPr>
              <w:spacing w:before="225" w:after="225"/>
              <w:jc w:val="both"/>
            </w:pPr>
            <w:r>
              <w:rPr>
                <w:rFonts w:ascii="Arial" w:hAnsi="Arial" w:cs="Arial"/>
                <w:color w:val="000000"/>
                <w:sz w:val="18"/>
                <w:szCs w:val="18"/>
              </w:rPr>
              <w:t>_________________________</w:t>
            </w:r>
          </w:p>
          <w:p w14:paraId="2B8B2A2F" w14:textId="5BC50762" w:rsidR="00176600" w:rsidRDefault="0021250E">
            <w:pPr>
              <w:spacing w:before="225" w:after="225"/>
              <w:jc w:val="both"/>
            </w:pPr>
            <w:r>
              <w:rPr>
                <w:rFonts w:ascii="Arial" w:hAnsi="Arial" w:cs="Arial"/>
                <w:color w:val="000000"/>
                <w:sz w:val="18"/>
                <w:szCs w:val="18"/>
              </w:rPr>
              <w:t xml:space="preserve">Za naročnikovega pooblaščenca in skrbnika te pogodbe imenuje </w:t>
            </w:r>
            <w:r w:rsidR="002B7A08">
              <w:rPr>
                <w:rFonts w:ascii="Arial" w:hAnsi="Arial" w:cs="Arial"/>
                <w:color w:val="000000"/>
                <w:sz w:val="18"/>
                <w:szCs w:val="18"/>
              </w:rPr>
              <w:t xml:space="preserve"> </w:t>
            </w:r>
            <w:r w:rsidR="0031267C">
              <w:rPr>
                <w:rFonts w:ascii="Arial" w:hAnsi="Arial" w:cs="Arial"/>
                <w:color w:val="000000"/>
                <w:sz w:val="18"/>
                <w:szCs w:val="18"/>
              </w:rPr>
              <w:t>Kristino Renko, ravnateljico</w:t>
            </w:r>
            <w:r w:rsidR="002B7A08">
              <w:rPr>
                <w:rFonts w:ascii="Arial" w:hAnsi="Arial" w:cs="Arial"/>
                <w:color w:val="000000"/>
                <w:sz w:val="18"/>
                <w:szCs w:val="18"/>
              </w:rPr>
              <w:t>.</w:t>
            </w:r>
          </w:p>
          <w:p w14:paraId="14DE0593" w14:textId="77777777" w:rsidR="00176600" w:rsidRDefault="0021250E">
            <w:pPr>
              <w:spacing w:before="225" w:after="225"/>
              <w:jc w:val="both"/>
            </w:pPr>
            <w:r>
              <w:rPr>
                <w:rFonts w:ascii="Arial" w:hAnsi="Arial" w:cs="Arial"/>
                <w:color w:val="000000"/>
                <w:sz w:val="18"/>
                <w:szCs w:val="18"/>
              </w:rPr>
              <w:t>Nadzorni organ ima pooblastilo naročnika, da v njegovem imenu nadzoruje izvedbo del.</w:t>
            </w:r>
          </w:p>
          <w:p w14:paraId="1C2163F1" w14:textId="0D940E9B" w:rsidR="009C1A66" w:rsidRDefault="0021250E">
            <w:pPr>
              <w:spacing w:before="225" w:after="225"/>
              <w:jc w:val="both"/>
            </w:pPr>
            <w:r>
              <w:rPr>
                <w:rFonts w:ascii="Arial" w:hAnsi="Arial" w:cs="Arial"/>
                <w:color w:val="000000"/>
                <w:sz w:val="18"/>
                <w:szCs w:val="18"/>
              </w:rPr>
              <w:t>Nadzorni organ bo gradbeni dnevnik in knjigo obračunskih izmer, kadar je ta zahtevana, pregledoval in potrjeval sproti in veljavno sprejemal obvestila in odločitve izvajalca ter obveščal naročnika.</w:t>
            </w:r>
          </w:p>
        </w:tc>
      </w:tr>
    </w:tbl>
    <w:p w14:paraId="56E38645" w14:textId="77777777" w:rsidR="00176600" w:rsidRDefault="0021250E">
      <w:pPr>
        <w:spacing w:before="225" w:after="225" w:line="240" w:lineRule="auto"/>
        <w:jc w:val="both"/>
      </w:pPr>
      <w:r>
        <w:rPr>
          <w:rFonts w:ascii="Arial" w:hAnsi="Arial" w:cs="Arial"/>
          <w:b/>
          <w:bCs/>
          <w:color w:val="000000"/>
          <w:sz w:val="18"/>
          <w:szCs w:val="18"/>
        </w:rPr>
        <w:t>VIII. VODSTVO GRADBIŠČA</w:t>
      </w:r>
    </w:p>
    <w:p w14:paraId="71A2F05C" w14:textId="77777777" w:rsidR="00176600" w:rsidRPr="007F15E0"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lastRenderedPageBreak/>
        <w:t>člen</w:t>
      </w:r>
    </w:p>
    <w:tbl>
      <w:tblPr>
        <w:tblStyle w:val="NormalTablePHPDOCX"/>
        <w:tblW w:w="0" w:type="auto"/>
        <w:tblInd w:w="108" w:type="dxa"/>
        <w:tblLook w:val="04A0" w:firstRow="1" w:lastRow="0" w:firstColumn="1" w:lastColumn="0" w:noHBand="0" w:noVBand="1"/>
      </w:tblPr>
      <w:tblGrid>
        <w:gridCol w:w="8962"/>
      </w:tblGrid>
      <w:tr w:rsidR="00176600" w14:paraId="7EE5FE30" w14:textId="77777777">
        <w:tc>
          <w:tcPr>
            <w:tcW w:w="0" w:type="auto"/>
            <w:tcMar>
              <w:top w:w="0" w:type="auto"/>
              <w:bottom w:w="0" w:type="auto"/>
            </w:tcMar>
          </w:tcPr>
          <w:p w14:paraId="12EBFDD3" w14:textId="77777777" w:rsidR="00176600" w:rsidRDefault="0021250E">
            <w:pPr>
              <w:spacing w:before="225" w:after="225"/>
              <w:jc w:val="both"/>
            </w:pPr>
            <w:r>
              <w:rPr>
                <w:rFonts w:ascii="Arial" w:hAnsi="Arial" w:cs="Arial"/>
                <w:color w:val="000000"/>
                <w:sz w:val="18"/>
                <w:szCs w:val="18"/>
              </w:rPr>
              <w:t>Izvajalec za svojega pooblaščenca (zastopnika) po tej pogodbi imenuje _______________________, ki ga na gradbišču zastopa kot vodja gradnje.</w:t>
            </w:r>
          </w:p>
          <w:p w14:paraId="027539A2" w14:textId="77777777" w:rsidR="00176600" w:rsidRDefault="0021250E">
            <w:pPr>
              <w:spacing w:before="225" w:after="225"/>
              <w:jc w:val="both"/>
            </w:pPr>
            <w:r>
              <w:rPr>
                <w:rFonts w:ascii="Arial" w:hAnsi="Arial" w:cs="Arial"/>
                <w:color w:val="000000"/>
                <w:sz w:val="18"/>
                <w:szCs w:val="18"/>
              </w:rPr>
              <w:t>Vodstvo gradbišča bo skrbelo, da bo gradbiščna dokumentacija tekoče vodena in stalno na razpolago naročniku in nadzornemu organu ter veljavno spremljalo njihova obvestila.</w:t>
            </w:r>
          </w:p>
          <w:p w14:paraId="6630B53F" w14:textId="77777777" w:rsidR="00176600" w:rsidRDefault="0021250E">
            <w:pPr>
              <w:spacing w:before="225" w:after="225"/>
              <w:jc w:val="both"/>
            </w:pPr>
            <w:r>
              <w:rPr>
                <w:rFonts w:ascii="Arial" w:hAnsi="Arial" w:cs="Arial"/>
                <w:color w:val="000000"/>
                <w:sz w:val="18"/>
                <w:szCs w:val="18"/>
              </w:rPr>
              <w:t>Izvajalec mora poskrbeti z odločbo za imenovanje in določitev vodje gradnje in odgovornih vodij posameznih del ter o tem pisno seznaniti naročnika v roku 8 dni od podpisa pogodbe.</w:t>
            </w:r>
          </w:p>
          <w:p w14:paraId="75A610F8" w14:textId="77777777" w:rsidR="00176600" w:rsidRDefault="0021250E">
            <w:pPr>
              <w:spacing w:before="225" w:after="225"/>
              <w:jc w:val="both"/>
            </w:pPr>
            <w:r>
              <w:rPr>
                <w:rFonts w:ascii="Arial" w:hAnsi="Arial" w:cs="Arial"/>
                <w:color w:val="000000"/>
                <w:sz w:val="18"/>
                <w:szCs w:val="18"/>
              </w:rPr>
              <w:t>Izvajalec ne sme zamenjati vodje gradnje brez predhodnega soglasja naročnika.</w:t>
            </w:r>
          </w:p>
        </w:tc>
      </w:tr>
    </w:tbl>
    <w:p w14:paraId="585580A1" w14:textId="77777777" w:rsidR="00176600" w:rsidRDefault="0021250E">
      <w:pPr>
        <w:spacing w:before="225" w:after="225" w:line="240" w:lineRule="auto"/>
        <w:jc w:val="both"/>
      </w:pPr>
      <w:r>
        <w:rPr>
          <w:rFonts w:ascii="Arial" w:hAnsi="Arial" w:cs="Arial"/>
          <w:b/>
          <w:bCs/>
          <w:color w:val="000000"/>
          <w:sz w:val="18"/>
          <w:szCs w:val="18"/>
        </w:rPr>
        <w:t>IX. PRAVICE POGODBENIH STRANK</w:t>
      </w:r>
    </w:p>
    <w:p w14:paraId="633490CE" w14:textId="77777777" w:rsidR="00176600" w:rsidRPr="007F15E0"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2"/>
      </w:tblGrid>
      <w:tr w:rsidR="00176600" w14:paraId="666F3C25" w14:textId="77777777">
        <w:tc>
          <w:tcPr>
            <w:tcW w:w="0" w:type="auto"/>
            <w:tcMar>
              <w:top w:w="0" w:type="auto"/>
              <w:bottom w:w="0" w:type="auto"/>
            </w:tcMar>
          </w:tcPr>
          <w:p w14:paraId="72A41363" w14:textId="77777777" w:rsidR="00176600" w:rsidRDefault="0021250E">
            <w:pPr>
              <w:spacing w:before="225" w:after="225"/>
              <w:jc w:val="both"/>
            </w:pPr>
            <w:r>
              <w:rPr>
                <w:rFonts w:ascii="Arial" w:hAnsi="Arial" w:cs="Arial"/>
                <w:color w:val="000000"/>
                <w:sz w:val="18"/>
                <w:szCs w:val="18"/>
              </w:rPr>
              <w:t>Če naročnik ugotovi, da uporabljen material ne ustreza tehničnim predpisom, ga lahko zavrne in prepove njegovo uporabo. V primeru spora o kvaliteti je veljaven izvid Zavoda za gradbeništvo iz Ljubljane.</w:t>
            </w:r>
          </w:p>
          <w:p w14:paraId="1B88B407" w14:textId="77777777" w:rsidR="00176600" w:rsidRDefault="0021250E">
            <w:pPr>
              <w:spacing w:before="225" w:after="225"/>
              <w:jc w:val="both"/>
            </w:pPr>
            <w:r>
              <w:rPr>
                <w:rFonts w:ascii="Arial" w:hAnsi="Arial" w:cs="Arial"/>
                <w:color w:val="000000"/>
                <w:sz w:val="18"/>
                <w:szCs w:val="18"/>
              </w:rPr>
              <w:t>Stroške izvida založi predhodno naročnik, dokončno pa jih plača tista pogodbena stranka, katere mnenje ovrže izvid zavoda.</w:t>
            </w:r>
          </w:p>
        </w:tc>
      </w:tr>
    </w:tbl>
    <w:p w14:paraId="54633BD8" w14:textId="77777777" w:rsidR="00176600" w:rsidRPr="007F15E0"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2"/>
      </w:tblGrid>
      <w:tr w:rsidR="00176600" w14:paraId="49FD9EBF" w14:textId="77777777">
        <w:tc>
          <w:tcPr>
            <w:tcW w:w="0" w:type="auto"/>
            <w:tcMar>
              <w:top w:w="0" w:type="auto"/>
              <w:bottom w:w="0" w:type="auto"/>
            </w:tcMar>
          </w:tcPr>
          <w:p w14:paraId="7DFBB697" w14:textId="77777777" w:rsidR="00176600" w:rsidRDefault="0021250E">
            <w:pPr>
              <w:spacing w:before="225" w:after="225"/>
              <w:jc w:val="both"/>
            </w:pPr>
            <w:r>
              <w:rPr>
                <w:rFonts w:ascii="Arial" w:hAnsi="Arial" w:cs="Arial"/>
                <w:color w:val="000000"/>
                <w:sz w:val="18"/>
                <w:szCs w:val="18"/>
              </w:rPr>
              <w:t>Izvajalec ima pravico, da med izvajanjem del zahteva od naročnika potrebna pojasnila glede projektne dokumentacije, tehničnih pogojev, vrste materiala in načina izvrševanja del.</w:t>
            </w:r>
          </w:p>
          <w:p w14:paraId="3C98B8FD" w14:textId="77777777" w:rsidR="00176600" w:rsidRDefault="0021250E">
            <w:pPr>
              <w:spacing w:before="225" w:after="225"/>
              <w:jc w:val="both"/>
            </w:pPr>
            <w:r>
              <w:rPr>
                <w:rFonts w:ascii="Arial" w:hAnsi="Arial" w:cs="Arial"/>
                <w:color w:val="000000"/>
                <w:sz w:val="18"/>
                <w:szCs w:val="18"/>
              </w:rPr>
              <w:t>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V nasprotnem primeru pa ima izvajalec pravico do ustreznega podaljšanja roka.</w:t>
            </w:r>
          </w:p>
        </w:tc>
      </w:tr>
    </w:tbl>
    <w:p w14:paraId="21BFE140" w14:textId="77777777" w:rsidR="00176600" w:rsidRPr="007F15E0"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2"/>
      </w:tblGrid>
      <w:tr w:rsidR="00176600" w14:paraId="4CFBCE76" w14:textId="77777777">
        <w:tc>
          <w:tcPr>
            <w:tcW w:w="0" w:type="auto"/>
            <w:tcMar>
              <w:top w:w="0" w:type="auto"/>
              <w:bottom w:w="0" w:type="auto"/>
            </w:tcMar>
          </w:tcPr>
          <w:p w14:paraId="59312240" w14:textId="77777777" w:rsidR="00176600" w:rsidRDefault="0021250E">
            <w:pPr>
              <w:spacing w:before="225" w:after="225"/>
              <w:jc w:val="both"/>
            </w:pPr>
            <w:r>
              <w:rPr>
                <w:rFonts w:ascii="Arial" w:hAnsi="Arial" w:cs="Arial"/>
                <w:color w:val="000000"/>
                <w:sz w:val="18"/>
                <w:szCs w:val="18"/>
              </w:rPr>
              <w:t>Če je potrebno izvršiti nepredvidena dela, ki so neodložljiva in nujna, da se prepreči večja škoda, lahko izvajalec ta dela sam opravi, mora pa o tem nemudoma obvestiti nadzorni organ in naročnika.</w:t>
            </w:r>
          </w:p>
        </w:tc>
      </w:tr>
    </w:tbl>
    <w:p w14:paraId="732C5D34" w14:textId="77777777" w:rsidR="00176600" w:rsidRDefault="0021250E">
      <w:pPr>
        <w:spacing w:before="225" w:after="225" w:line="240" w:lineRule="auto"/>
        <w:jc w:val="both"/>
      </w:pPr>
      <w:r>
        <w:rPr>
          <w:rFonts w:ascii="Arial" w:hAnsi="Arial" w:cs="Arial"/>
          <w:b/>
          <w:bCs/>
          <w:color w:val="000000"/>
          <w:sz w:val="18"/>
          <w:szCs w:val="18"/>
        </w:rPr>
        <w:t>X. ROKI IZVAJANJA DEL</w:t>
      </w:r>
    </w:p>
    <w:p w14:paraId="08009A04" w14:textId="77777777" w:rsidR="00176600" w:rsidRPr="007F15E0"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2"/>
      </w:tblGrid>
      <w:tr w:rsidR="00176600" w14:paraId="30EF67D4" w14:textId="77777777">
        <w:tc>
          <w:tcPr>
            <w:tcW w:w="0" w:type="auto"/>
            <w:tcMar>
              <w:top w:w="0" w:type="auto"/>
              <w:bottom w:w="0" w:type="auto"/>
            </w:tcMar>
          </w:tcPr>
          <w:p w14:paraId="1A214454" w14:textId="63DEE764" w:rsidR="00176600" w:rsidRDefault="0021250E">
            <w:pPr>
              <w:spacing w:before="225" w:after="225"/>
              <w:jc w:val="both"/>
            </w:pPr>
            <w:r>
              <w:rPr>
                <w:rFonts w:ascii="Arial" w:hAnsi="Arial" w:cs="Arial"/>
                <w:color w:val="000000"/>
                <w:sz w:val="18"/>
                <w:szCs w:val="18"/>
              </w:rPr>
              <w:t xml:space="preserve">Izvajalec se zavezuje, da bo s pogodbenimi deli začel, ko ga bo naročnik uvedel v delo in da bo pogodbena dela dokončal v skladu s terminskim planom, najkasneje </w:t>
            </w:r>
            <w:r w:rsidR="00704055">
              <w:rPr>
                <w:rFonts w:ascii="Arial" w:hAnsi="Arial" w:cs="Arial"/>
                <w:color w:val="000000"/>
                <w:sz w:val="18"/>
                <w:szCs w:val="18"/>
              </w:rPr>
              <w:t xml:space="preserve">v </w:t>
            </w:r>
            <w:r w:rsidR="0031267C">
              <w:rPr>
                <w:rFonts w:ascii="Arial" w:hAnsi="Arial" w:cs="Arial"/>
                <w:color w:val="000000"/>
                <w:sz w:val="18"/>
                <w:szCs w:val="18"/>
              </w:rPr>
              <w:t>štirih</w:t>
            </w:r>
            <w:r w:rsidR="007A7DD1">
              <w:rPr>
                <w:rFonts w:ascii="Arial" w:hAnsi="Arial" w:cs="Arial"/>
                <w:color w:val="000000"/>
                <w:sz w:val="18"/>
                <w:szCs w:val="18"/>
              </w:rPr>
              <w:t xml:space="preserve"> mesec</w:t>
            </w:r>
            <w:r w:rsidR="00704055">
              <w:rPr>
                <w:rFonts w:ascii="Arial" w:hAnsi="Arial" w:cs="Arial"/>
                <w:color w:val="000000"/>
                <w:sz w:val="18"/>
                <w:szCs w:val="18"/>
              </w:rPr>
              <w:t>ih</w:t>
            </w:r>
            <w:r w:rsidR="007A7DD1">
              <w:rPr>
                <w:rFonts w:ascii="Arial" w:hAnsi="Arial" w:cs="Arial"/>
                <w:color w:val="000000"/>
                <w:sz w:val="18"/>
                <w:szCs w:val="18"/>
              </w:rPr>
              <w:t xml:space="preserve"> od podpisa pogodbe</w:t>
            </w:r>
            <w:r w:rsidRPr="00B8023A">
              <w:rPr>
                <w:rFonts w:ascii="Arial" w:hAnsi="Arial" w:cs="Arial"/>
                <w:color w:val="000000"/>
                <w:sz w:val="18"/>
                <w:szCs w:val="18"/>
              </w:rPr>
              <w:t>.</w:t>
            </w:r>
          </w:p>
          <w:p w14:paraId="0946F8D3" w14:textId="77777777" w:rsidR="00176600" w:rsidRDefault="0021250E">
            <w:pPr>
              <w:spacing w:before="225" w:after="225"/>
              <w:jc w:val="both"/>
            </w:pPr>
            <w:r>
              <w:rPr>
                <w:rFonts w:ascii="Arial" w:hAnsi="Arial" w:cs="Arial"/>
                <w:color w:val="000000"/>
                <w:sz w:val="18"/>
                <w:szCs w:val="18"/>
              </w:rPr>
              <w:t>Rok iz predhodnega odstavka je bistvena sestavina te pogodbe.</w:t>
            </w:r>
          </w:p>
          <w:p w14:paraId="02C473DF" w14:textId="77777777" w:rsidR="00176600" w:rsidRDefault="0021250E">
            <w:pPr>
              <w:spacing w:before="225" w:after="225"/>
              <w:jc w:val="both"/>
              <w:rPr>
                <w:rFonts w:ascii="Arial" w:hAnsi="Arial" w:cs="Arial"/>
                <w:color w:val="000000"/>
                <w:sz w:val="18"/>
                <w:szCs w:val="18"/>
              </w:rPr>
            </w:pPr>
            <w:r>
              <w:rPr>
                <w:rFonts w:ascii="Arial" w:hAnsi="Arial" w:cs="Arial"/>
                <w:color w:val="000000"/>
                <w:sz w:val="18"/>
                <w:szCs w:val="18"/>
              </w:rPr>
              <w:t>Izvajalec se obvezuje, da bo po potrebi izvajal dela tudi izven normalnega delovnega časa, ne da bi za to zahteval dodatna plačila.</w:t>
            </w:r>
          </w:p>
          <w:p w14:paraId="39DA6279" w14:textId="67A99C53" w:rsidR="00704055" w:rsidRDefault="00704055">
            <w:pPr>
              <w:spacing w:before="225" w:after="225"/>
              <w:jc w:val="both"/>
            </w:pPr>
            <w:r>
              <w:rPr>
                <w:rFonts w:ascii="Arial" w:hAnsi="Arial" w:cs="Arial"/>
                <w:color w:val="000000"/>
                <w:sz w:val="18"/>
                <w:szCs w:val="18"/>
              </w:rPr>
              <w:t>Izvajalec se obvezuje, da bo svoje delo prilagodil delovanju javnega zavoda in bo dela, ki bodo motila normalno delovanje šole, izvedel v času šolskih počitnic, sobotah ter nedeljah.</w:t>
            </w:r>
          </w:p>
          <w:p w14:paraId="459DF4D9" w14:textId="77777777" w:rsidR="00176600" w:rsidRDefault="0021250E">
            <w:pPr>
              <w:spacing w:before="225" w:after="225"/>
              <w:jc w:val="both"/>
            </w:pPr>
            <w:r>
              <w:rPr>
                <w:rFonts w:ascii="Arial" w:hAnsi="Arial" w:cs="Arial"/>
                <w:color w:val="000000"/>
                <w:sz w:val="18"/>
                <w:szCs w:val="18"/>
              </w:rPr>
              <w:t xml:space="preserve">Izvajalec je dolžan v roku </w:t>
            </w:r>
            <w:r w:rsidR="009C1A66">
              <w:rPr>
                <w:rFonts w:ascii="Arial" w:hAnsi="Arial" w:cs="Arial"/>
                <w:color w:val="000000"/>
                <w:sz w:val="18"/>
                <w:szCs w:val="18"/>
              </w:rPr>
              <w:t>10</w:t>
            </w:r>
            <w:r>
              <w:rPr>
                <w:rFonts w:ascii="Arial" w:hAnsi="Arial" w:cs="Arial"/>
                <w:color w:val="000000"/>
                <w:sz w:val="18"/>
                <w:szCs w:val="18"/>
              </w:rPr>
              <w:t xml:space="preserve"> dni od podpisa izdelati natančen terminski plan dinamike napredovanja del.</w:t>
            </w:r>
          </w:p>
          <w:p w14:paraId="57C70392" w14:textId="77777777" w:rsidR="00176600" w:rsidRDefault="0021250E">
            <w:pPr>
              <w:spacing w:before="225" w:after="225"/>
              <w:jc w:val="both"/>
            </w:pPr>
            <w:r>
              <w:rPr>
                <w:rFonts w:ascii="Arial" w:hAnsi="Arial" w:cs="Arial"/>
                <w:color w:val="000000"/>
                <w:sz w:val="18"/>
                <w:szCs w:val="18"/>
              </w:rPr>
              <w:t>Naročnik si pridržuje pravico spreminjati dinamiko izvajanja del v okviru zagotovljenih sredstev.</w:t>
            </w:r>
          </w:p>
          <w:p w14:paraId="08E0E79C" w14:textId="77777777" w:rsidR="00176600" w:rsidRDefault="0021250E">
            <w:pPr>
              <w:spacing w:before="225" w:after="225"/>
              <w:jc w:val="both"/>
            </w:pPr>
            <w:r>
              <w:rPr>
                <w:rFonts w:ascii="Arial" w:hAnsi="Arial" w:cs="Arial"/>
                <w:color w:val="000000"/>
                <w:sz w:val="18"/>
                <w:szCs w:val="18"/>
              </w:rPr>
              <w:t>Če izvajalec z deli ne začne v pogodbenem ali naknadno določenem roku ali če bistveno zamuja z izvedbo vseh ali posameznih del, sme naročnik ta dela v celoti ali delno oddati drugemu izvajalcu, na stroške izvajalca iz te pogodbe. Naročnik o tem in o dogovorjeni ceni za nadomestno izvedbo del predhodno obvesti izvajalca.</w:t>
            </w:r>
          </w:p>
          <w:p w14:paraId="372210E8" w14:textId="77777777" w:rsidR="00176600" w:rsidRDefault="0021250E">
            <w:pPr>
              <w:spacing w:before="225" w:after="225"/>
              <w:jc w:val="both"/>
            </w:pPr>
            <w:r>
              <w:rPr>
                <w:rFonts w:ascii="Arial" w:hAnsi="Arial" w:cs="Arial"/>
                <w:color w:val="000000"/>
                <w:sz w:val="18"/>
                <w:szCs w:val="18"/>
              </w:rPr>
              <w:lastRenderedPageBreak/>
              <w:t>Rok dokončanja del pomeni uspešno izveden končni tehnični pregled, vključno z odpravo vseh pomanjkljivosti, ugotovljenih pri končnem tehničnem pregledu in kvalitetnem pregledu ter izročitev vse potrebne dokumentacije.</w:t>
            </w:r>
          </w:p>
        </w:tc>
      </w:tr>
    </w:tbl>
    <w:p w14:paraId="6B6EF7CB" w14:textId="77777777" w:rsidR="00176600" w:rsidRPr="007F15E0"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lastRenderedPageBreak/>
        <w:t>člen</w:t>
      </w:r>
    </w:p>
    <w:tbl>
      <w:tblPr>
        <w:tblStyle w:val="NormalTablePHPDOCX"/>
        <w:tblW w:w="0" w:type="auto"/>
        <w:tblInd w:w="108" w:type="dxa"/>
        <w:tblLook w:val="04A0" w:firstRow="1" w:lastRow="0" w:firstColumn="1" w:lastColumn="0" w:noHBand="0" w:noVBand="1"/>
      </w:tblPr>
      <w:tblGrid>
        <w:gridCol w:w="8962"/>
      </w:tblGrid>
      <w:tr w:rsidR="00176600" w14:paraId="387C860E" w14:textId="77777777">
        <w:tc>
          <w:tcPr>
            <w:tcW w:w="0" w:type="auto"/>
            <w:tcMar>
              <w:top w:w="0" w:type="auto"/>
              <w:bottom w:w="0" w:type="auto"/>
            </w:tcMar>
          </w:tcPr>
          <w:p w14:paraId="1B252767" w14:textId="77777777" w:rsidR="00176600" w:rsidRDefault="0021250E">
            <w:pPr>
              <w:spacing w:before="225" w:after="225"/>
              <w:jc w:val="both"/>
            </w:pPr>
            <w:r>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746"/>
            </w:tblGrid>
            <w:tr w:rsidR="00176600" w14:paraId="64AE2174" w14:textId="77777777">
              <w:tc>
                <w:tcPr>
                  <w:tcW w:w="0" w:type="auto"/>
                  <w:tcMar>
                    <w:top w:w="0" w:type="auto"/>
                    <w:bottom w:w="0" w:type="auto"/>
                  </w:tcMar>
                </w:tcPr>
                <w:p w14:paraId="7B65493F" w14:textId="77777777" w:rsidR="00176600" w:rsidRDefault="0021250E" w:rsidP="001D4AD7">
                  <w:pPr>
                    <w:numPr>
                      <w:ilvl w:val="0"/>
                      <w:numId w:val="26"/>
                    </w:numPr>
                    <w:jc w:val="both"/>
                    <w:rPr>
                      <w:rFonts w:ascii="Arial" w:hAnsi="Arial" w:cs="Arial"/>
                      <w:color w:val="000000"/>
                      <w:sz w:val="18"/>
                      <w:szCs w:val="18"/>
                    </w:rPr>
                  </w:pPr>
                  <w:r>
                    <w:rPr>
                      <w:rFonts w:ascii="Arial" w:hAnsi="Arial" w:cs="Arial"/>
                      <w:color w:val="000000"/>
                      <w:sz w:val="18"/>
                      <w:szCs w:val="18"/>
                    </w:rPr>
                    <w:t>zaradi dodatno naročenih del, izvedenih po pisni zahtevi naročnika in</w:t>
                  </w:r>
                </w:p>
                <w:p w14:paraId="77B7E3E1" w14:textId="77777777" w:rsidR="00176600" w:rsidRDefault="0021250E" w:rsidP="001D4AD7">
                  <w:pPr>
                    <w:numPr>
                      <w:ilvl w:val="0"/>
                      <w:numId w:val="26"/>
                    </w:numPr>
                    <w:jc w:val="both"/>
                    <w:rPr>
                      <w:rFonts w:ascii="Arial" w:hAnsi="Arial" w:cs="Arial"/>
                      <w:color w:val="000000"/>
                      <w:sz w:val="18"/>
                      <w:szCs w:val="18"/>
                    </w:rPr>
                  </w:pPr>
                  <w:r>
                    <w:rPr>
                      <w:rFonts w:ascii="Arial" w:hAnsi="Arial" w:cs="Arial"/>
                      <w:color w:val="000000"/>
                      <w:sz w:val="18"/>
                      <w:szCs w:val="18"/>
                    </w:rPr>
                    <w:t>zaradi ravnanja tretjih oseb ali naročnika, ki onemogočajo izvedbo del in ki niso posledica ravnanja izvajalca.</w:t>
                  </w:r>
                </w:p>
              </w:tc>
            </w:tr>
          </w:tbl>
          <w:p w14:paraId="07463C94" w14:textId="77777777" w:rsidR="00176600" w:rsidRDefault="00176600"/>
          <w:p w14:paraId="2C8EC0A6" w14:textId="77777777" w:rsidR="00176600" w:rsidRDefault="0021250E">
            <w:pPr>
              <w:spacing w:before="225" w:after="225"/>
              <w:jc w:val="both"/>
            </w:pPr>
            <w:r>
              <w:rPr>
                <w:rFonts w:ascii="Arial" w:hAnsi="Arial" w:cs="Arial"/>
                <w:color w:val="000000"/>
                <w:sz w:val="18"/>
                <w:szCs w:val="18"/>
              </w:rPr>
              <w:t>Na nastop in prenehanje okoliščin, ki po tej pogodbi lahko vplivajo na spremembo rokov, mora izvajalec opozoriti naročnika pisno in jih v roku 2 delovnih dni po seznanitvi z njimi evidentirati v gradbenem dnevniku.</w:t>
            </w:r>
          </w:p>
          <w:p w14:paraId="7B8173B2" w14:textId="77777777" w:rsidR="00176600" w:rsidRDefault="0021250E">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p w14:paraId="30407A3D" w14:textId="77777777" w:rsidR="00176600" w:rsidRDefault="0021250E">
            <w:pPr>
              <w:spacing w:before="225" w:after="225"/>
              <w:jc w:val="both"/>
            </w:pPr>
            <w:r>
              <w:rPr>
                <w:rFonts w:ascii="Arial" w:hAnsi="Arial" w:cs="Arial"/>
                <w:color w:val="000000"/>
                <w:sz w:val="18"/>
                <w:szCs w:val="18"/>
              </w:rPr>
              <w:t>Izvajalec lahko predlaga skrajšanje roka za izvajanje del, če bistveno hitreje napreduje z deli, kot je predvideno v pogodbi.</w:t>
            </w:r>
          </w:p>
          <w:p w14:paraId="349E3254" w14:textId="77777777" w:rsidR="00176600" w:rsidRDefault="0021250E">
            <w:pPr>
              <w:spacing w:before="225" w:after="225"/>
              <w:jc w:val="both"/>
            </w:pPr>
            <w:r>
              <w:rPr>
                <w:rFonts w:ascii="Arial" w:hAnsi="Arial" w:cs="Arial"/>
                <w:color w:val="000000"/>
                <w:sz w:val="18"/>
                <w:szCs w:val="18"/>
              </w:rPr>
              <w:t>V obeh primerih se sklene dodatek k pogodbi. Izvajalec mora v obeh primerih nasloviti na naročnika obrazloženo vlogo za spremembo dinamike izvajanja del in spremembo končnega roka izvedbe del, kar mora potrditi tudi odgovorni nadzornik.</w:t>
            </w:r>
          </w:p>
          <w:p w14:paraId="33FD94E3" w14:textId="77777777" w:rsidR="00176600" w:rsidRDefault="0021250E">
            <w:pPr>
              <w:spacing w:before="225" w:after="225"/>
              <w:jc w:val="both"/>
            </w:pPr>
            <w:r>
              <w:rPr>
                <w:rFonts w:ascii="Arial" w:hAnsi="Arial" w:cs="Arial"/>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14:paraId="2245902C" w14:textId="77777777" w:rsidR="00176600" w:rsidRDefault="0021250E">
            <w:pPr>
              <w:spacing w:before="225" w:after="225"/>
              <w:jc w:val="both"/>
            </w:pPr>
            <w:r>
              <w:rPr>
                <w:rFonts w:ascii="Arial" w:hAnsi="Arial" w:cs="Arial"/>
                <w:color w:val="000000"/>
                <w:sz w:val="18"/>
                <w:szCs w:val="18"/>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p w14:paraId="61B8BB4E" w14:textId="77777777" w:rsidR="00176600" w:rsidRDefault="0021250E">
            <w:pPr>
              <w:spacing w:before="225" w:after="225"/>
              <w:jc w:val="both"/>
            </w:pPr>
            <w:r>
              <w:rPr>
                <w:rFonts w:ascii="Arial" w:hAnsi="Arial" w:cs="Arial"/>
                <w:color w:val="000000"/>
                <w:sz w:val="18"/>
                <w:szCs w:val="18"/>
              </w:rPr>
              <w:t>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prvega odstavka tega člena.</w:t>
            </w:r>
          </w:p>
          <w:p w14:paraId="06F67894" w14:textId="77777777" w:rsidR="00176600" w:rsidRDefault="0021250E">
            <w:pPr>
              <w:spacing w:before="225" w:after="225"/>
              <w:jc w:val="both"/>
            </w:pPr>
            <w:r>
              <w:rPr>
                <w:rFonts w:ascii="Arial" w:hAnsi="Arial" w:cs="Arial"/>
                <w:color w:val="000000"/>
                <w:sz w:val="18"/>
                <w:szCs w:val="18"/>
              </w:rPr>
              <w:t>Spremembo pogodbe za podaljšanje roka se lahko predlaga najkasneje 15 dni pred iztekom rokov opredeljenih s to pogodbo. Skrajšanje roka lahko izvajalec zahteva kadarkoli.</w:t>
            </w:r>
          </w:p>
        </w:tc>
      </w:tr>
    </w:tbl>
    <w:p w14:paraId="4DBC1254" w14:textId="4AA593C6" w:rsidR="002B7A08" w:rsidRDefault="002B7A08">
      <w:pPr>
        <w:rPr>
          <w:rFonts w:ascii="Arial" w:hAnsi="Arial" w:cs="Arial"/>
          <w:b/>
          <w:bCs/>
          <w:color w:val="000000"/>
          <w:sz w:val="18"/>
          <w:szCs w:val="18"/>
        </w:rPr>
      </w:pPr>
    </w:p>
    <w:p w14:paraId="1C2F9B15" w14:textId="5A175F9E" w:rsidR="00176600" w:rsidRDefault="0021250E">
      <w:pPr>
        <w:spacing w:before="225" w:after="225" w:line="240" w:lineRule="auto"/>
        <w:jc w:val="both"/>
      </w:pPr>
      <w:r>
        <w:rPr>
          <w:rFonts w:ascii="Arial" w:hAnsi="Arial" w:cs="Arial"/>
          <w:b/>
          <w:bCs/>
          <w:color w:val="000000"/>
          <w:sz w:val="18"/>
          <w:szCs w:val="18"/>
        </w:rPr>
        <w:t>XI. POGODBENA KAZEN</w:t>
      </w:r>
    </w:p>
    <w:p w14:paraId="695D3FDB" w14:textId="77777777" w:rsidR="00176600" w:rsidRPr="007F15E0"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2"/>
      </w:tblGrid>
      <w:tr w:rsidR="00176600" w14:paraId="6E8F99B6" w14:textId="77777777">
        <w:tc>
          <w:tcPr>
            <w:tcW w:w="0" w:type="auto"/>
            <w:tcMar>
              <w:top w:w="0" w:type="auto"/>
              <w:bottom w:w="0" w:type="auto"/>
            </w:tcMar>
          </w:tcPr>
          <w:p w14:paraId="39679C7C" w14:textId="77777777" w:rsidR="00176600" w:rsidRDefault="0021250E">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14:paraId="56EB186A" w14:textId="77777777" w:rsidR="00176600" w:rsidRDefault="0021250E">
            <w:pPr>
              <w:spacing w:before="225" w:after="225"/>
              <w:jc w:val="both"/>
            </w:pPr>
            <w:r>
              <w:rPr>
                <w:rFonts w:ascii="Arial" w:hAnsi="Arial" w:cs="Arial"/>
                <w:color w:val="000000"/>
                <w:sz w:val="18"/>
                <w:szCs w:val="18"/>
              </w:rPr>
              <w:t>Pogodbena kazen se obračuna pri končnem obračunu.</w:t>
            </w:r>
          </w:p>
          <w:p w14:paraId="14146C68" w14:textId="77777777" w:rsidR="00176600" w:rsidRDefault="0021250E">
            <w:pPr>
              <w:spacing w:before="225" w:after="225"/>
              <w:jc w:val="both"/>
            </w:pPr>
            <w:r>
              <w:rPr>
                <w:rFonts w:ascii="Arial" w:hAnsi="Arial" w:cs="Arial"/>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1608C358" w14:textId="77777777" w:rsidR="00176600" w:rsidRDefault="0021250E">
      <w:pPr>
        <w:spacing w:before="225" w:after="225" w:line="240" w:lineRule="auto"/>
        <w:jc w:val="both"/>
      </w:pPr>
      <w:r>
        <w:rPr>
          <w:rFonts w:ascii="Arial" w:hAnsi="Arial" w:cs="Arial"/>
          <w:b/>
          <w:bCs/>
          <w:color w:val="000000"/>
          <w:sz w:val="18"/>
          <w:szCs w:val="18"/>
        </w:rPr>
        <w:lastRenderedPageBreak/>
        <w:t>XII. PREVZEM DEL</w:t>
      </w:r>
    </w:p>
    <w:p w14:paraId="693AD3EB" w14:textId="77777777" w:rsidR="00176600" w:rsidRPr="007F15E0"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2"/>
      </w:tblGrid>
      <w:tr w:rsidR="00176600" w14:paraId="21C3A23C" w14:textId="77777777">
        <w:tc>
          <w:tcPr>
            <w:tcW w:w="0" w:type="auto"/>
            <w:tcMar>
              <w:top w:w="0" w:type="auto"/>
              <w:bottom w:w="0" w:type="auto"/>
            </w:tcMar>
          </w:tcPr>
          <w:p w14:paraId="10E0CD1E" w14:textId="77777777" w:rsidR="00176600" w:rsidRDefault="0021250E">
            <w:pPr>
              <w:spacing w:before="225" w:after="225"/>
              <w:jc w:val="both"/>
            </w:pPr>
            <w:r>
              <w:rPr>
                <w:rFonts w:ascii="Arial" w:hAnsi="Arial" w:cs="Arial"/>
                <w:color w:val="000000"/>
                <w:sz w:val="18"/>
                <w:szCs w:val="18"/>
              </w:rPr>
              <w:t>Izvajalec je dolžan datum dokončanja del vpisati v gradbeni dnevnik in naročnika takoj pozvati na prevzem del.</w:t>
            </w:r>
          </w:p>
          <w:p w14:paraId="1B29BD36" w14:textId="77777777" w:rsidR="00176600" w:rsidRDefault="0021250E">
            <w:pPr>
              <w:spacing w:before="225" w:after="225"/>
              <w:jc w:val="both"/>
            </w:pPr>
            <w:r>
              <w:rPr>
                <w:rFonts w:ascii="Arial" w:hAnsi="Arial" w:cs="Arial"/>
                <w:color w:val="000000"/>
                <w:sz w:val="18"/>
                <w:szCs w:val="18"/>
              </w:rPr>
              <w:t>Naročnik je dolžan v najkrajšem možnem času po obvestilu izvajalca začeti s postopkom za izvedbo tehničnega pregleda. Za dan uspešnega zaključka del se šteje dan, ko je uspešno opravljen tehnični pregled.</w:t>
            </w:r>
          </w:p>
          <w:p w14:paraId="2B4C74C5" w14:textId="77777777" w:rsidR="00176600" w:rsidRDefault="0021250E">
            <w:pPr>
              <w:spacing w:before="225" w:after="225"/>
              <w:jc w:val="both"/>
            </w:pPr>
            <w:r>
              <w:rPr>
                <w:rFonts w:ascii="Arial" w:hAnsi="Arial" w:cs="Arial"/>
                <w:color w:val="000000"/>
                <w:sz w:val="18"/>
                <w:szCs w:val="18"/>
              </w:rPr>
              <w:t>O dokončanju in prevzemu del sestavijo pooblaščeni predstavniki obeh pogodbenih strank primopredajni zapisnik, v katerem natančno ugotovijo predvsem:</w:t>
            </w:r>
          </w:p>
          <w:tbl>
            <w:tblPr>
              <w:tblStyle w:val="NormalTablePHPDOCX"/>
              <w:tblW w:w="0" w:type="auto"/>
              <w:tblLook w:val="04A0" w:firstRow="1" w:lastRow="0" w:firstColumn="1" w:lastColumn="0" w:noHBand="0" w:noVBand="1"/>
            </w:tblPr>
            <w:tblGrid>
              <w:gridCol w:w="8746"/>
            </w:tblGrid>
            <w:tr w:rsidR="00176600" w14:paraId="335DFEAD" w14:textId="77777777">
              <w:tc>
                <w:tcPr>
                  <w:tcW w:w="0" w:type="auto"/>
                  <w:tcMar>
                    <w:top w:w="0" w:type="auto"/>
                    <w:bottom w:w="0" w:type="auto"/>
                  </w:tcMar>
                </w:tcPr>
                <w:p w14:paraId="2F286D3A" w14:textId="77777777" w:rsidR="00176600" w:rsidRDefault="0021250E" w:rsidP="001D4AD7">
                  <w:pPr>
                    <w:numPr>
                      <w:ilvl w:val="0"/>
                      <w:numId w:val="27"/>
                    </w:numPr>
                    <w:jc w:val="both"/>
                    <w:rPr>
                      <w:rFonts w:ascii="Arial" w:hAnsi="Arial" w:cs="Arial"/>
                      <w:color w:val="000000"/>
                      <w:sz w:val="18"/>
                      <w:szCs w:val="18"/>
                    </w:rPr>
                  </w:pPr>
                  <w:r>
                    <w:rPr>
                      <w:rFonts w:ascii="Arial" w:hAnsi="Arial" w:cs="Arial"/>
                      <w:color w:val="000000"/>
                      <w:sz w:val="18"/>
                      <w:szCs w:val="18"/>
                    </w:rPr>
                    <w:t>ali izvedena dela ustrezajo določilom te pogodbe, veljavnim zakonskim predpisom in pravilom stroke,</w:t>
                  </w:r>
                </w:p>
                <w:p w14:paraId="3CF324BC" w14:textId="77777777" w:rsidR="00176600" w:rsidRDefault="0021250E" w:rsidP="001D4AD7">
                  <w:pPr>
                    <w:numPr>
                      <w:ilvl w:val="0"/>
                      <w:numId w:val="27"/>
                    </w:numPr>
                    <w:jc w:val="both"/>
                    <w:rPr>
                      <w:rFonts w:ascii="Arial" w:hAnsi="Arial" w:cs="Arial"/>
                      <w:color w:val="000000"/>
                      <w:sz w:val="18"/>
                      <w:szCs w:val="18"/>
                    </w:rPr>
                  </w:pPr>
                  <w:r>
                    <w:rPr>
                      <w:rFonts w:ascii="Arial" w:hAnsi="Arial" w:cs="Arial"/>
                      <w:color w:val="000000"/>
                      <w:sz w:val="18"/>
                      <w:szCs w:val="18"/>
                    </w:rPr>
                    <w:t>datume začetka in končanja del in datum prevzema del,</w:t>
                  </w:r>
                </w:p>
                <w:p w14:paraId="56D511E5" w14:textId="77777777" w:rsidR="00176600" w:rsidRDefault="0021250E" w:rsidP="001D4AD7">
                  <w:pPr>
                    <w:numPr>
                      <w:ilvl w:val="0"/>
                      <w:numId w:val="27"/>
                    </w:numPr>
                    <w:jc w:val="both"/>
                    <w:rPr>
                      <w:rFonts w:ascii="Arial" w:hAnsi="Arial" w:cs="Arial"/>
                      <w:color w:val="000000"/>
                      <w:sz w:val="18"/>
                      <w:szCs w:val="18"/>
                    </w:rPr>
                  </w:pPr>
                  <w:r>
                    <w:rPr>
                      <w:rFonts w:ascii="Arial" w:hAnsi="Arial" w:cs="Arial"/>
                      <w:color w:val="000000"/>
                      <w:sz w:val="18"/>
                      <w:szCs w:val="18"/>
                    </w:rPr>
                    <w:t>kakovost izvedenih del in pripombe naročnika v zvezi z njo,</w:t>
                  </w:r>
                </w:p>
                <w:p w14:paraId="471C509D" w14:textId="77777777" w:rsidR="00176600" w:rsidRDefault="0021250E" w:rsidP="001D4AD7">
                  <w:pPr>
                    <w:numPr>
                      <w:ilvl w:val="0"/>
                      <w:numId w:val="27"/>
                    </w:numPr>
                    <w:jc w:val="both"/>
                    <w:rPr>
                      <w:rFonts w:ascii="Arial" w:hAnsi="Arial" w:cs="Arial"/>
                      <w:color w:val="000000"/>
                      <w:sz w:val="18"/>
                      <w:szCs w:val="18"/>
                    </w:rPr>
                  </w:pPr>
                  <w:r>
                    <w:rPr>
                      <w:rFonts w:ascii="Arial" w:hAnsi="Arial" w:cs="Arial"/>
                      <w:color w:val="000000"/>
                      <w:sz w:val="18"/>
                      <w:szCs w:val="18"/>
                    </w:rPr>
                    <w:t>morebitna odprta, med predstavniki pogodbenih strank sporna vprašanja tehnične narave,</w:t>
                  </w:r>
                </w:p>
                <w:p w14:paraId="244D6962" w14:textId="77777777" w:rsidR="00176600" w:rsidRDefault="0021250E" w:rsidP="001D4AD7">
                  <w:pPr>
                    <w:numPr>
                      <w:ilvl w:val="0"/>
                      <w:numId w:val="27"/>
                    </w:numPr>
                    <w:jc w:val="both"/>
                    <w:rPr>
                      <w:rFonts w:ascii="Arial" w:hAnsi="Arial" w:cs="Arial"/>
                      <w:color w:val="000000"/>
                      <w:sz w:val="18"/>
                      <w:szCs w:val="18"/>
                    </w:rPr>
                  </w:pPr>
                  <w:r>
                    <w:rPr>
                      <w:rFonts w:ascii="Arial" w:hAnsi="Arial" w:cs="Arial"/>
                      <w:color w:val="000000"/>
                      <w:sz w:val="18"/>
                      <w:szCs w:val="18"/>
                    </w:rPr>
                    <w:t>končna vrednost opravljenih del (definirati vrednost del po pogodbi, več in manj del – prikazati shematsko v tabeli),</w:t>
                  </w:r>
                </w:p>
                <w:p w14:paraId="48D09FFB" w14:textId="77777777" w:rsidR="00176600" w:rsidRDefault="0021250E" w:rsidP="001D4AD7">
                  <w:pPr>
                    <w:numPr>
                      <w:ilvl w:val="0"/>
                      <w:numId w:val="27"/>
                    </w:numPr>
                    <w:jc w:val="both"/>
                    <w:rPr>
                      <w:rFonts w:ascii="Arial" w:hAnsi="Arial" w:cs="Arial"/>
                      <w:color w:val="000000"/>
                      <w:sz w:val="18"/>
                      <w:szCs w:val="18"/>
                    </w:rPr>
                  </w:pPr>
                  <w:r>
                    <w:rPr>
                      <w:rFonts w:ascii="Arial" w:hAnsi="Arial" w:cs="Arial"/>
                      <w:color w:val="000000"/>
                      <w:sz w:val="18"/>
                      <w:szCs w:val="18"/>
                    </w:rPr>
                    <w:t>pregled predane dokumentacije s strani izvajalca,</w:t>
                  </w:r>
                </w:p>
                <w:p w14:paraId="06962FB0" w14:textId="77777777" w:rsidR="00176600" w:rsidRDefault="0021250E" w:rsidP="001D4AD7">
                  <w:pPr>
                    <w:numPr>
                      <w:ilvl w:val="0"/>
                      <w:numId w:val="27"/>
                    </w:numPr>
                    <w:jc w:val="both"/>
                    <w:rPr>
                      <w:rFonts w:ascii="Arial" w:hAnsi="Arial" w:cs="Arial"/>
                      <w:color w:val="000000"/>
                      <w:sz w:val="18"/>
                      <w:szCs w:val="18"/>
                    </w:rPr>
                  </w:pPr>
                  <w:r>
                    <w:rPr>
                      <w:rFonts w:ascii="Arial" w:hAnsi="Arial" w:cs="Arial"/>
                      <w:color w:val="000000"/>
                      <w:sz w:val="18"/>
                      <w:szCs w:val="18"/>
                    </w:rPr>
                    <w:t>posebej se navede tudi morebitna zamuda in odgovornost zanjo,</w:t>
                  </w:r>
                </w:p>
                <w:p w14:paraId="4AB01BB3" w14:textId="77777777" w:rsidR="00176600" w:rsidRDefault="0021250E" w:rsidP="001D4AD7">
                  <w:pPr>
                    <w:numPr>
                      <w:ilvl w:val="0"/>
                      <w:numId w:val="27"/>
                    </w:numPr>
                    <w:jc w:val="both"/>
                    <w:rPr>
                      <w:rFonts w:ascii="Arial" w:hAnsi="Arial" w:cs="Arial"/>
                      <w:color w:val="000000"/>
                      <w:sz w:val="18"/>
                      <w:szCs w:val="18"/>
                    </w:rPr>
                  </w:pPr>
                  <w:r>
                    <w:rPr>
                      <w:rFonts w:ascii="Arial" w:hAnsi="Arial" w:cs="Arial"/>
                      <w:color w:val="000000"/>
                      <w:sz w:val="18"/>
                      <w:szCs w:val="18"/>
                    </w:rPr>
                    <w:t>vrednost zahtevka iz naslova povzročene kazni in škode zaradi zamude,</w:t>
                  </w:r>
                </w:p>
                <w:p w14:paraId="612374AC" w14:textId="77777777" w:rsidR="00176600" w:rsidRDefault="0021250E" w:rsidP="001D4AD7">
                  <w:pPr>
                    <w:numPr>
                      <w:ilvl w:val="0"/>
                      <w:numId w:val="27"/>
                    </w:numPr>
                    <w:jc w:val="both"/>
                    <w:rPr>
                      <w:rFonts w:ascii="Arial" w:hAnsi="Arial" w:cs="Arial"/>
                      <w:color w:val="000000"/>
                      <w:sz w:val="18"/>
                      <w:szCs w:val="18"/>
                    </w:rPr>
                  </w:pPr>
                  <w:r>
                    <w:rPr>
                      <w:rFonts w:ascii="Arial" w:hAnsi="Arial" w:cs="Arial"/>
                      <w:color w:val="000000"/>
                      <w:sz w:val="18"/>
                      <w:szCs w:val="18"/>
                    </w:rPr>
                    <w:t>v zapisniku se obvezno navede datum in uro izročitve oziroma podpisa,</w:t>
                  </w:r>
                </w:p>
                <w:p w14:paraId="283FD1BD" w14:textId="77777777" w:rsidR="00176600" w:rsidRDefault="0021250E" w:rsidP="001D4AD7">
                  <w:pPr>
                    <w:numPr>
                      <w:ilvl w:val="0"/>
                      <w:numId w:val="27"/>
                    </w:numPr>
                    <w:jc w:val="both"/>
                    <w:rPr>
                      <w:rFonts w:ascii="Arial" w:hAnsi="Arial" w:cs="Arial"/>
                      <w:color w:val="000000"/>
                      <w:sz w:val="18"/>
                      <w:szCs w:val="18"/>
                    </w:rPr>
                  </w:pPr>
                  <w:r>
                    <w:rPr>
                      <w:rFonts w:ascii="Arial" w:hAnsi="Arial" w:cs="Arial"/>
                      <w:color w:val="000000"/>
                      <w:sz w:val="18"/>
                      <w:szCs w:val="18"/>
                    </w:rPr>
                    <w:t>zapisniku se obvezno priloži seznam vseh podizvajalcev s kontaktnimi imeni in telefonskimi številkami, v kolikor je ta seznam potreben za eventualne reklamacije v garancijski dobi.</w:t>
                  </w:r>
                </w:p>
              </w:tc>
            </w:tr>
          </w:tbl>
          <w:p w14:paraId="38000379" w14:textId="77777777" w:rsidR="00176600" w:rsidRDefault="00176600"/>
          <w:p w14:paraId="7391FD83" w14:textId="77777777" w:rsidR="00176600" w:rsidRDefault="0021250E">
            <w:pPr>
              <w:spacing w:before="225" w:after="225"/>
              <w:jc w:val="both"/>
            </w:pPr>
            <w:r>
              <w:rPr>
                <w:rFonts w:ascii="Arial" w:hAnsi="Arial" w:cs="Arial"/>
                <w:color w:val="000000"/>
                <w:sz w:val="18"/>
                <w:szCs w:val="18"/>
              </w:rPr>
              <w:t>Če se naročnik v roku 8 dni ne odzove pozivu izvajalca naj prevzame dela, sestavi izvajalec prevzemni zapisnik v njegovi odsotnosti. V tem primeru z dnem izročitve zapisnika naročniku nastopijo pravne posledice povezane z izročitvijo in prevzemom del.</w:t>
            </w:r>
          </w:p>
          <w:p w14:paraId="42B79283" w14:textId="77777777" w:rsidR="00176600" w:rsidRDefault="0021250E">
            <w:pPr>
              <w:spacing w:before="225" w:after="225"/>
              <w:jc w:val="both"/>
            </w:pPr>
            <w:r>
              <w:rPr>
                <w:rFonts w:ascii="Arial" w:hAnsi="Arial"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14:paraId="177C7240" w14:textId="77777777" w:rsidR="00176600" w:rsidRDefault="0021250E">
            <w:pPr>
              <w:spacing w:before="225" w:after="225"/>
              <w:jc w:val="both"/>
            </w:pPr>
            <w:r>
              <w:rPr>
                <w:rFonts w:ascii="Arial" w:hAnsi="Arial" w:cs="Arial"/>
                <w:color w:val="000000"/>
                <w:sz w:val="18"/>
                <w:szCs w:val="18"/>
              </w:rPr>
              <w:t>Če katerakoli od pogodbenih strank brez utemeljenega razloga ne želi in ne sodeluje pri izdelavi končnega obračuna, ga sme izdelati druga pogodbena stranka v njegovi odsotnosti.</w:t>
            </w:r>
          </w:p>
          <w:p w14:paraId="1C37BFBE" w14:textId="77777777" w:rsidR="00176600" w:rsidRDefault="0021250E">
            <w:pPr>
              <w:spacing w:before="225" w:after="225"/>
              <w:jc w:val="both"/>
            </w:pPr>
            <w:r>
              <w:rPr>
                <w:rFonts w:ascii="Arial" w:hAnsi="Arial" w:cs="Arial"/>
                <w:color w:val="000000"/>
                <w:sz w:val="18"/>
                <w:szCs w:val="18"/>
              </w:rPr>
              <w:t>Ob končni primopredaji del mora izvajalec naročniku izročiti vso dokumentacijo v zvezi z investicijo in vso dokumentacijo, ki je bila zahtevana v postopku javnega razpisa.</w:t>
            </w:r>
          </w:p>
        </w:tc>
      </w:tr>
    </w:tbl>
    <w:p w14:paraId="28F2115A" w14:textId="4D22E906" w:rsidR="002B7A08" w:rsidRDefault="002B7A08">
      <w:pPr>
        <w:rPr>
          <w:rFonts w:ascii="Arial" w:hAnsi="Arial" w:cs="Arial"/>
          <w:b/>
          <w:bCs/>
          <w:color w:val="000000"/>
          <w:sz w:val="18"/>
          <w:szCs w:val="18"/>
        </w:rPr>
      </w:pPr>
    </w:p>
    <w:p w14:paraId="693392D7" w14:textId="7351ECB0" w:rsidR="00176600" w:rsidRDefault="0021250E">
      <w:pPr>
        <w:spacing w:before="225" w:after="225" w:line="240" w:lineRule="auto"/>
        <w:jc w:val="both"/>
      </w:pPr>
      <w:r>
        <w:rPr>
          <w:rFonts w:ascii="Arial" w:hAnsi="Arial" w:cs="Arial"/>
          <w:b/>
          <w:bCs/>
          <w:color w:val="000000"/>
          <w:sz w:val="18"/>
          <w:szCs w:val="18"/>
        </w:rPr>
        <w:t>XIII. ODPRAVA NAPAK OZIROMA POMANJKJIVOSTI TER GARANCIJSKA DOBA</w:t>
      </w:r>
    </w:p>
    <w:p w14:paraId="7A952109" w14:textId="77777777" w:rsidR="00176600" w:rsidRPr="007F15E0"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2"/>
      </w:tblGrid>
      <w:tr w:rsidR="00176600" w14:paraId="160AE49B" w14:textId="77777777">
        <w:tc>
          <w:tcPr>
            <w:tcW w:w="0" w:type="auto"/>
            <w:tcMar>
              <w:top w:w="0" w:type="auto"/>
              <w:bottom w:w="0" w:type="auto"/>
            </w:tcMar>
          </w:tcPr>
          <w:p w14:paraId="46215BCB" w14:textId="77777777" w:rsidR="00176600" w:rsidRDefault="0021250E">
            <w:pPr>
              <w:spacing w:before="225" w:after="225"/>
              <w:jc w:val="both"/>
            </w:pPr>
            <w:r>
              <w:rPr>
                <w:rFonts w:ascii="Arial" w:hAnsi="Arial" w:cs="Arial"/>
                <w:color w:val="000000"/>
                <w:sz w:val="18"/>
                <w:szCs w:val="18"/>
              </w:rPr>
              <w:t>Izvajalec odgovarja za morebitne napake v izdelavi objekta po tej pogodbi, ki zadevajo njegovo solidnost</w:t>
            </w:r>
            <w:r w:rsidR="00250110">
              <w:rPr>
                <w:rFonts w:ascii="Arial" w:hAnsi="Arial" w:cs="Arial"/>
                <w:color w:val="000000"/>
                <w:sz w:val="18"/>
                <w:szCs w:val="18"/>
              </w:rPr>
              <w:t xml:space="preserve"> deset (10)</w:t>
            </w:r>
            <w:r>
              <w:rPr>
                <w:rFonts w:ascii="Arial" w:hAnsi="Arial" w:cs="Arial"/>
                <w:color w:val="000000"/>
                <w:sz w:val="18"/>
                <w:szCs w:val="18"/>
              </w:rPr>
              <w:t xml:space="preserve"> let</w:t>
            </w:r>
            <w:r w:rsidRPr="00AA59C0">
              <w:rPr>
                <w:rFonts w:ascii="Arial" w:hAnsi="Arial" w:cs="Arial"/>
                <w:color w:val="000000"/>
                <w:sz w:val="18"/>
                <w:szCs w:val="18"/>
              </w:rPr>
              <w:t xml:space="preserve">, za </w:t>
            </w:r>
            <w:r w:rsidR="00565FB9" w:rsidRPr="00AA59C0">
              <w:rPr>
                <w:rFonts w:ascii="Arial" w:hAnsi="Arial" w:cs="Arial"/>
                <w:color w:val="000000"/>
                <w:sz w:val="18"/>
                <w:szCs w:val="18"/>
              </w:rPr>
              <w:t>vgrajeno opremo in</w:t>
            </w:r>
            <w:r w:rsidR="00565FB9">
              <w:rPr>
                <w:rFonts w:ascii="Arial" w:hAnsi="Arial" w:cs="Arial"/>
                <w:color w:val="000000"/>
                <w:sz w:val="18"/>
                <w:szCs w:val="18"/>
              </w:rPr>
              <w:t xml:space="preserve"> </w:t>
            </w:r>
            <w:r>
              <w:rPr>
                <w:rFonts w:ascii="Arial" w:hAnsi="Arial" w:cs="Arial"/>
                <w:color w:val="000000"/>
                <w:sz w:val="18"/>
                <w:szCs w:val="18"/>
              </w:rPr>
              <w:t xml:space="preserve">kakovost izvedenih del </w:t>
            </w:r>
            <w:r w:rsidR="00250110" w:rsidRPr="00B8023A">
              <w:rPr>
                <w:rFonts w:ascii="Arial" w:hAnsi="Arial" w:cs="Arial"/>
                <w:color w:val="000000"/>
                <w:sz w:val="18"/>
                <w:szCs w:val="18"/>
              </w:rPr>
              <w:t>pa tri (3)</w:t>
            </w:r>
            <w:r w:rsidRPr="00B8023A">
              <w:rPr>
                <w:rFonts w:ascii="Arial" w:hAnsi="Arial" w:cs="Arial"/>
                <w:color w:val="000000"/>
                <w:sz w:val="18"/>
                <w:szCs w:val="18"/>
              </w:rPr>
              <w:t xml:space="preserve"> let</w:t>
            </w:r>
            <w:r w:rsidR="00250110" w:rsidRPr="00B8023A">
              <w:rPr>
                <w:rFonts w:ascii="Arial" w:hAnsi="Arial" w:cs="Arial"/>
                <w:color w:val="000000"/>
                <w:sz w:val="18"/>
                <w:szCs w:val="18"/>
              </w:rPr>
              <w:t>a</w:t>
            </w:r>
            <w:r>
              <w:rPr>
                <w:rFonts w:ascii="Arial" w:hAnsi="Arial" w:cs="Arial"/>
                <w:color w:val="000000"/>
                <w:sz w:val="18"/>
                <w:szCs w:val="18"/>
              </w:rPr>
              <w:t xml:space="preserve"> od sprejema in izročitve objekta ali del oziroma od dneva uporabe. </w:t>
            </w:r>
          </w:p>
          <w:p w14:paraId="08CB489A" w14:textId="77777777" w:rsidR="00176600" w:rsidRDefault="0021250E">
            <w:pPr>
              <w:spacing w:before="225" w:after="225"/>
              <w:jc w:val="both"/>
            </w:pPr>
            <w:r>
              <w:rPr>
                <w:rFonts w:ascii="Arial" w:hAnsi="Arial" w:cs="Arial"/>
                <w:color w:val="000000"/>
                <w:sz w:val="18"/>
                <w:szCs w:val="18"/>
              </w:rPr>
              <w:t>Garancijski roki začnejo teči z dnem končnega zapisniškega prevzema pogodbenih del in ko so odpravljene vse napake in manjkajoča dela.</w:t>
            </w:r>
          </w:p>
          <w:p w14:paraId="79ACE4DA" w14:textId="77777777" w:rsidR="00176600" w:rsidRDefault="0021250E">
            <w:pPr>
              <w:spacing w:before="225" w:after="225"/>
              <w:jc w:val="both"/>
            </w:pPr>
            <w:r>
              <w:rPr>
                <w:rFonts w:ascii="Arial" w:hAnsi="Arial" w:cs="Arial"/>
                <w:color w:val="000000"/>
                <w:sz w:val="18"/>
                <w:szCs w:val="18"/>
              </w:rPr>
              <w:t>Morebitne skrite napake se obravnavajo v skladu z določili zakon, ki ureja obligacijska razmerja. Za zamenjane dele in izvedena dela v garancijski dobi prične teči nov garancijski rok z dnem prevzema.</w:t>
            </w:r>
          </w:p>
          <w:p w14:paraId="78D48623" w14:textId="77777777" w:rsidR="00176600" w:rsidRDefault="0021250E">
            <w:pPr>
              <w:spacing w:before="225" w:after="225"/>
              <w:jc w:val="both"/>
            </w:pPr>
            <w:r>
              <w:rPr>
                <w:rFonts w:ascii="Arial" w:hAnsi="Arial" w:cs="Arial"/>
                <w:color w:val="000000"/>
                <w:sz w:val="18"/>
                <w:szCs w:val="18"/>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0C2AF22A" w14:textId="77777777" w:rsidR="00176600" w:rsidRDefault="0021250E">
            <w:pPr>
              <w:spacing w:before="225" w:after="225"/>
              <w:jc w:val="both"/>
            </w:pPr>
            <w:r>
              <w:rPr>
                <w:rFonts w:ascii="Arial" w:hAnsi="Arial" w:cs="Arial"/>
                <w:color w:val="000000"/>
                <w:sz w:val="18"/>
                <w:szCs w:val="18"/>
              </w:rPr>
              <w:t xml:space="preserve">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w:t>
            </w:r>
            <w:r>
              <w:rPr>
                <w:rFonts w:ascii="Arial" w:hAnsi="Arial" w:cs="Arial"/>
                <w:color w:val="000000"/>
                <w:sz w:val="18"/>
                <w:szCs w:val="18"/>
              </w:rPr>
              <w:lastRenderedPageBreak/>
              <w:t>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14:paraId="6698FC10" w14:textId="77777777" w:rsidR="00176600" w:rsidRDefault="0021250E">
            <w:pPr>
              <w:spacing w:before="225" w:after="225"/>
              <w:jc w:val="both"/>
            </w:pPr>
            <w:r>
              <w:rPr>
                <w:rFonts w:ascii="Arial" w:hAnsi="Arial" w:cs="Arial"/>
                <w:color w:val="000000"/>
                <w:sz w:val="18"/>
                <w:szCs w:val="18"/>
              </w:rPr>
              <w:t>Če gre za bistveno napako, ki vpliva na rabo objekta, in je bila povzročena po krivdi izvajalca ali njegovih podizvajalcev ali kooperantov, je izvajalec dolžan naročniku nadomestiti vso nastalo škodo zaradi neobratovanja objekta za čas do vzpostavitve funkcionalnega stanja.</w:t>
            </w:r>
          </w:p>
        </w:tc>
      </w:tr>
    </w:tbl>
    <w:p w14:paraId="3AF0CC46" w14:textId="77777777" w:rsidR="00176600" w:rsidRDefault="0021250E">
      <w:pPr>
        <w:spacing w:before="225" w:after="225" w:line="240" w:lineRule="auto"/>
        <w:jc w:val="both"/>
      </w:pPr>
      <w:r>
        <w:rPr>
          <w:rFonts w:ascii="Arial" w:hAnsi="Arial" w:cs="Arial"/>
          <w:b/>
          <w:bCs/>
          <w:color w:val="000000"/>
          <w:sz w:val="18"/>
          <w:szCs w:val="18"/>
        </w:rPr>
        <w:lastRenderedPageBreak/>
        <w:t>XIV. JAMSTVA IN ZAVAROVANJA</w:t>
      </w:r>
    </w:p>
    <w:p w14:paraId="42D97B96" w14:textId="77777777" w:rsidR="00176600" w:rsidRPr="007F15E0"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2"/>
      </w:tblGrid>
      <w:tr w:rsidR="00176600" w14:paraId="6F08178D" w14:textId="77777777">
        <w:tc>
          <w:tcPr>
            <w:tcW w:w="0" w:type="auto"/>
            <w:tcMar>
              <w:top w:w="0" w:type="auto"/>
              <w:bottom w:w="0" w:type="auto"/>
            </w:tcMar>
          </w:tcPr>
          <w:p w14:paraId="2C670162" w14:textId="77777777" w:rsidR="00176600" w:rsidRPr="00AA59C0" w:rsidRDefault="0021250E">
            <w:pPr>
              <w:spacing w:before="225" w:after="225"/>
              <w:jc w:val="both"/>
            </w:pPr>
            <w:r w:rsidRPr="00AA59C0">
              <w:rPr>
                <w:rFonts w:ascii="Arial" w:hAnsi="Arial" w:cs="Arial"/>
                <w:color w:val="000000"/>
                <w:sz w:val="18"/>
                <w:szCs w:val="18"/>
              </w:rPr>
              <w:t>ZAVAROVANJE ZA DOBRO IZVEDBO</w:t>
            </w:r>
          </w:p>
          <w:p w14:paraId="06ACE8EB" w14:textId="77777777" w:rsidR="00176600" w:rsidRPr="00AA59C0" w:rsidRDefault="0021250E">
            <w:pPr>
              <w:spacing w:before="225" w:after="225"/>
              <w:jc w:val="both"/>
            </w:pPr>
            <w:r w:rsidRPr="00AA59C0">
              <w:rPr>
                <w:rFonts w:ascii="Arial" w:hAnsi="Arial" w:cs="Arial"/>
                <w:color w:val="000000"/>
                <w:sz w:val="18"/>
                <w:szCs w:val="18"/>
              </w:rPr>
              <w:t>Instrument zavarovanja: _____________</w:t>
            </w:r>
          </w:p>
          <w:p w14:paraId="32702A75" w14:textId="77777777" w:rsidR="00176600" w:rsidRPr="00AA59C0" w:rsidRDefault="0021250E">
            <w:pPr>
              <w:spacing w:before="225" w:after="225"/>
              <w:jc w:val="both"/>
            </w:pPr>
            <w:r w:rsidRPr="00AA59C0">
              <w:rPr>
                <w:rFonts w:ascii="Arial" w:hAnsi="Arial" w:cs="Arial"/>
                <w:color w:val="000000"/>
                <w:sz w:val="18"/>
                <w:szCs w:val="18"/>
              </w:rPr>
              <w:t>Višina zavarovanja: _____________</w:t>
            </w:r>
          </w:p>
          <w:p w14:paraId="14198EFE" w14:textId="77777777" w:rsidR="00176600" w:rsidRPr="00AA59C0" w:rsidRDefault="0021250E">
            <w:pPr>
              <w:spacing w:before="225" w:after="225"/>
              <w:jc w:val="both"/>
            </w:pPr>
            <w:r w:rsidRPr="00AA59C0">
              <w:rPr>
                <w:rFonts w:ascii="Arial" w:hAnsi="Arial" w:cs="Arial"/>
                <w:color w:val="000000"/>
                <w:sz w:val="18"/>
                <w:szCs w:val="18"/>
              </w:rPr>
              <w:t>Čas veljavnosti: _____________</w:t>
            </w:r>
          </w:p>
          <w:p w14:paraId="338F5A80" w14:textId="77777777" w:rsidR="00176600" w:rsidRPr="00AA59C0" w:rsidRDefault="0021250E">
            <w:pPr>
              <w:spacing w:before="225" w:after="225"/>
              <w:jc w:val="both"/>
            </w:pPr>
            <w:r w:rsidRPr="00AA59C0">
              <w:rPr>
                <w:rFonts w:ascii="Arial" w:hAnsi="Arial" w:cs="Arial"/>
                <w:color w:val="000000"/>
                <w:sz w:val="18"/>
                <w:szCs w:val="18"/>
              </w:rPr>
              <w:t xml:space="preserve">Izvajalec mora najpozneje v desetih </w:t>
            </w:r>
            <w:r w:rsidR="006E3A60" w:rsidRPr="00AA59C0">
              <w:rPr>
                <w:rFonts w:ascii="Arial" w:hAnsi="Arial" w:cs="Arial"/>
                <w:color w:val="000000"/>
                <w:sz w:val="18"/>
                <w:szCs w:val="18"/>
              </w:rPr>
              <w:t xml:space="preserve">delovnih </w:t>
            </w:r>
            <w:r w:rsidRPr="00AA59C0">
              <w:rPr>
                <w:rFonts w:ascii="Arial" w:hAnsi="Arial" w:cs="Arial"/>
                <w:color w:val="000000"/>
                <w:sz w:val="18"/>
                <w:szCs w:val="18"/>
              </w:rPr>
              <w:t>dneh od sklenitve pogodbe kot pogoj za veljavnost pogodbe izročiti naročniku zavarovanje za dobro izvedbo pogodbenih obveznosti, v nasprotnem primeru lahko naročnik odstopi od pogodbe.</w:t>
            </w:r>
          </w:p>
          <w:p w14:paraId="1D8FAB22" w14:textId="77777777" w:rsidR="006E3A60" w:rsidRPr="00AA59C0" w:rsidRDefault="0021250E">
            <w:pPr>
              <w:spacing w:before="225" w:after="225"/>
              <w:jc w:val="both"/>
              <w:rPr>
                <w:rFonts w:ascii="Arial" w:hAnsi="Arial" w:cs="Arial"/>
                <w:color w:val="000000"/>
                <w:sz w:val="18"/>
                <w:szCs w:val="18"/>
              </w:rPr>
            </w:pPr>
            <w:r w:rsidRPr="00AA59C0">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r w:rsidR="007C45C3" w:rsidRPr="00AA59C0">
              <w:rPr>
                <w:rFonts w:ascii="Arial" w:hAnsi="Arial" w:cs="Arial"/>
                <w:color w:val="000000"/>
                <w:sz w:val="18"/>
                <w:szCs w:val="18"/>
              </w:rPr>
              <w:t xml:space="preserve"> Naročnik lahko zavarovanje unovči v naslednjih primerih:</w:t>
            </w:r>
          </w:p>
          <w:p w14:paraId="2BA4E788" w14:textId="77777777" w:rsidR="007C45C3" w:rsidRPr="00AA59C0" w:rsidRDefault="007C45C3" w:rsidP="007C45C3">
            <w:pPr>
              <w:pStyle w:val="Odstavekseznama"/>
              <w:numPr>
                <w:ilvl w:val="0"/>
                <w:numId w:val="44"/>
              </w:numPr>
              <w:spacing w:before="225" w:after="225"/>
              <w:jc w:val="both"/>
              <w:rPr>
                <w:rFonts w:ascii="Arial" w:hAnsi="Arial" w:cs="Arial"/>
                <w:color w:val="000000"/>
                <w:sz w:val="18"/>
                <w:szCs w:val="18"/>
              </w:rPr>
            </w:pPr>
            <w:r w:rsidRPr="00AA59C0">
              <w:rPr>
                <w:rFonts w:ascii="Arial" w:hAnsi="Arial" w:cs="Arial"/>
                <w:color w:val="000000"/>
                <w:sz w:val="18"/>
                <w:szCs w:val="18"/>
              </w:rPr>
              <w:t>v primeru izvajalčevega odstopa od pogodbe pred ali med izvedbo del po izvajalčevi krivdi,</w:t>
            </w:r>
          </w:p>
          <w:p w14:paraId="70531E60" w14:textId="77777777" w:rsidR="007C45C3" w:rsidRPr="00AA59C0" w:rsidRDefault="007C45C3" w:rsidP="007C45C3">
            <w:pPr>
              <w:pStyle w:val="Odstavekseznama"/>
              <w:numPr>
                <w:ilvl w:val="0"/>
                <w:numId w:val="44"/>
              </w:numPr>
              <w:spacing w:before="225" w:after="225"/>
              <w:jc w:val="both"/>
              <w:rPr>
                <w:rFonts w:ascii="Arial" w:hAnsi="Arial" w:cs="Arial"/>
                <w:color w:val="000000"/>
                <w:sz w:val="18"/>
                <w:szCs w:val="18"/>
              </w:rPr>
            </w:pPr>
            <w:r w:rsidRPr="00AA59C0">
              <w:rPr>
                <w:rFonts w:ascii="Arial" w:hAnsi="Arial" w:cs="Arial"/>
                <w:color w:val="000000"/>
                <w:sz w:val="18"/>
                <w:szCs w:val="18"/>
              </w:rPr>
              <w:t>v primeru nekvalitetne izvedbe del po pogodbi in dobave nekvalitetnih in neustreznih materialov in opreme po pogodbi,</w:t>
            </w:r>
          </w:p>
          <w:p w14:paraId="3FC13E23" w14:textId="77777777" w:rsidR="007C45C3" w:rsidRPr="00AA59C0" w:rsidRDefault="007C45C3" w:rsidP="007C45C3">
            <w:pPr>
              <w:pStyle w:val="Odstavekseznama"/>
              <w:numPr>
                <w:ilvl w:val="0"/>
                <w:numId w:val="44"/>
              </w:numPr>
              <w:spacing w:before="225" w:after="225"/>
              <w:jc w:val="both"/>
              <w:rPr>
                <w:rFonts w:ascii="Arial" w:hAnsi="Arial" w:cs="Arial"/>
                <w:color w:val="000000"/>
                <w:sz w:val="18"/>
                <w:szCs w:val="18"/>
              </w:rPr>
            </w:pPr>
            <w:r w:rsidRPr="00AA59C0">
              <w:rPr>
                <w:rFonts w:ascii="Arial" w:hAnsi="Arial" w:cs="Arial"/>
                <w:color w:val="000000"/>
                <w:sz w:val="18"/>
                <w:szCs w:val="18"/>
              </w:rPr>
              <w:t>v primeru nepravočasnega oz. neažurnega izvajanja del v smislu te pogodbe,</w:t>
            </w:r>
          </w:p>
          <w:p w14:paraId="7379A8E4" w14:textId="77777777" w:rsidR="007C45C3" w:rsidRPr="00AA59C0" w:rsidRDefault="007C45C3" w:rsidP="007C45C3">
            <w:pPr>
              <w:pStyle w:val="Odstavekseznama"/>
              <w:numPr>
                <w:ilvl w:val="0"/>
                <w:numId w:val="44"/>
              </w:numPr>
              <w:spacing w:before="225" w:after="225"/>
              <w:jc w:val="both"/>
              <w:rPr>
                <w:rFonts w:ascii="Arial" w:hAnsi="Arial" w:cs="Arial"/>
                <w:color w:val="000000"/>
                <w:sz w:val="18"/>
                <w:szCs w:val="18"/>
              </w:rPr>
            </w:pPr>
            <w:r w:rsidRPr="00AA59C0">
              <w:rPr>
                <w:rFonts w:ascii="Arial" w:hAnsi="Arial" w:cs="Arial"/>
                <w:color w:val="000000"/>
                <w:sz w:val="18"/>
                <w:szCs w:val="18"/>
              </w:rPr>
              <w:t>v primeru, da ponudnik ne predloži bančne garancije za odpravo napak v garancijski dobi,</w:t>
            </w:r>
          </w:p>
          <w:p w14:paraId="1D512D6A" w14:textId="77777777" w:rsidR="007C45C3" w:rsidRPr="00AA59C0" w:rsidRDefault="007C45C3" w:rsidP="007C45C3">
            <w:pPr>
              <w:pStyle w:val="Odstavekseznama"/>
              <w:numPr>
                <w:ilvl w:val="0"/>
                <w:numId w:val="44"/>
              </w:numPr>
              <w:spacing w:before="225" w:after="225"/>
              <w:jc w:val="both"/>
              <w:rPr>
                <w:rFonts w:ascii="Arial" w:hAnsi="Arial" w:cs="Arial"/>
                <w:color w:val="000000"/>
                <w:sz w:val="18"/>
                <w:szCs w:val="18"/>
              </w:rPr>
            </w:pPr>
            <w:r w:rsidRPr="00AA59C0">
              <w:rPr>
                <w:rFonts w:ascii="Arial" w:hAnsi="Arial" w:cs="Arial"/>
                <w:color w:val="000000"/>
                <w:sz w:val="18"/>
                <w:szCs w:val="18"/>
              </w:rPr>
              <w:t>v primeru, da ponudnik tekom izvedbe projekta na izpolnjuje zahteve glede zahtevanega  zavarovanja po pravilih veljavne gradbene zakonodaje in skladno z zahtevami naročnika,</w:t>
            </w:r>
          </w:p>
          <w:p w14:paraId="4E47F547" w14:textId="77777777" w:rsidR="007C45C3" w:rsidRPr="00AA59C0" w:rsidRDefault="007C45C3" w:rsidP="007C45C3">
            <w:pPr>
              <w:pStyle w:val="Odstavekseznama"/>
              <w:numPr>
                <w:ilvl w:val="0"/>
                <w:numId w:val="44"/>
              </w:numPr>
              <w:spacing w:before="225" w:after="225"/>
              <w:jc w:val="both"/>
              <w:rPr>
                <w:rFonts w:ascii="Arial" w:hAnsi="Arial" w:cs="Arial"/>
                <w:color w:val="000000"/>
                <w:sz w:val="18"/>
                <w:szCs w:val="18"/>
              </w:rPr>
            </w:pPr>
            <w:r w:rsidRPr="00AA59C0">
              <w:rPr>
                <w:rFonts w:ascii="Arial" w:hAnsi="Arial" w:cs="Arial"/>
                <w:color w:val="000000"/>
                <w:sz w:val="18"/>
                <w:szCs w:val="18"/>
              </w:rPr>
              <w:t>če izvajalec ne dostavi ustrezno zvišanega instrumenta zavarovanja dobre izvedbe del do roka, ki se opredeli v aneksu k pogodbi v primeru povišanja osnovne pogodbene vrednosti,</w:t>
            </w:r>
          </w:p>
          <w:p w14:paraId="3999805B" w14:textId="77777777" w:rsidR="007C45C3" w:rsidRPr="00AA59C0" w:rsidRDefault="007C45C3" w:rsidP="007C45C3">
            <w:pPr>
              <w:pStyle w:val="Odstavekseznama"/>
              <w:numPr>
                <w:ilvl w:val="0"/>
                <w:numId w:val="44"/>
              </w:numPr>
              <w:spacing w:before="225" w:after="225"/>
              <w:jc w:val="both"/>
              <w:rPr>
                <w:rFonts w:ascii="Arial" w:hAnsi="Arial" w:cs="Arial"/>
                <w:color w:val="000000"/>
                <w:sz w:val="18"/>
                <w:szCs w:val="18"/>
              </w:rPr>
            </w:pPr>
            <w:r w:rsidRPr="00AA59C0">
              <w:rPr>
                <w:rFonts w:ascii="Arial" w:hAnsi="Arial" w:cs="Arial"/>
                <w:color w:val="000000"/>
                <w:sz w:val="18"/>
                <w:szCs w:val="18"/>
              </w:rPr>
              <w:t>v drugih primerih neizpolnjevanja pogodbenih obveznosti v skladu s to pogodbo.</w:t>
            </w:r>
          </w:p>
          <w:p w14:paraId="50DDFB8C" w14:textId="70DF02BA" w:rsidR="0000347F" w:rsidRPr="00704055" w:rsidRDefault="006E3A60" w:rsidP="00F0350C">
            <w:pPr>
              <w:spacing w:before="225" w:after="225"/>
              <w:jc w:val="both"/>
              <w:rPr>
                <w:rFonts w:ascii="Arial" w:hAnsi="Arial" w:cs="Arial"/>
                <w:color w:val="000000"/>
                <w:sz w:val="18"/>
                <w:szCs w:val="18"/>
              </w:rPr>
            </w:pPr>
            <w:r w:rsidRPr="00AA59C0">
              <w:rPr>
                <w:rFonts w:ascii="Arial" w:hAnsi="Arial" w:cs="Arial"/>
                <w:color w:val="000000"/>
                <w:sz w:val="18"/>
                <w:szCs w:val="18"/>
              </w:rPr>
              <w:t>V primeru povečanja pogodbene vrednosti ozi</w:t>
            </w:r>
            <w:r w:rsidR="00F0350C" w:rsidRPr="00AA59C0">
              <w:rPr>
                <w:rFonts w:ascii="Arial" w:hAnsi="Arial" w:cs="Arial"/>
                <w:color w:val="000000"/>
                <w:sz w:val="18"/>
                <w:szCs w:val="18"/>
              </w:rPr>
              <w:t>roma podaljšanja roka izpolnitve</w:t>
            </w:r>
            <w:r w:rsidRPr="00AA59C0">
              <w:rPr>
                <w:rFonts w:ascii="Arial" w:hAnsi="Arial" w:cs="Arial"/>
                <w:color w:val="000000"/>
                <w:sz w:val="18"/>
                <w:szCs w:val="18"/>
              </w:rPr>
              <w:t xml:space="preserve"> pogodbenih obveznosti mora izvajalec za veljavnost podpisanega aneksa h gradbeni pogodbi naročniku dostaviti aneks k obstoječemu zavarovanju za dobro izvedbo pogodbenih obveznosti oziroma novo ustrezno zavarovanje.</w:t>
            </w:r>
          </w:p>
        </w:tc>
      </w:tr>
    </w:tbl>
    <w:p w14:paraId="247C796E" w14:textId="77777777" w:rsidR="00176600" w:rsidRPr="007F15E0"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2"/>
      </w:tblGrid>
      <w:tr w:rsidR="00176600" w14:paraId="76506820" w14:textId="77777777">
        <w:tc>
          <w:tcPr>
            <w:tcW w:w="0" w:type="auto"/>
            <w:tcMar>
              <w:top w:w="0" w:type="auto"/>
              <w:bottom w:w="0" w:type="auto"/>
            </w:tcMar>
          </w:tcPr>
          <w:p w14:paraId="564B3884" w14:textId="77777777" w:rsidR="00176600" w:rsidRDefault="0021250E">
            <w:pPr>
              <w:spacing w:before="225" w:after="225"/>
              <w:jc w:val="both"/>
            </w:pPr>
            <w:r>
              <w:rPr>
                <w:rFonts w:ascii="Arial" w:hAnsi="Arial" w:cs="Arial"/>
                <w:color w:val="000000"/>
                <w:sz w:val="18"/>
                <w:szCs w:val="18"/>
              </w:rPr>
              <w:t>ZAVAROVANJE ODGOVORNOSTI</w:t>
            </w:r>
          </w:p>
          <w:p w14:paraId="1EC40BB4" w14:textId="77777777" w:rsidR="00176600" w:rsidRDefault="0021250E">
            <w:pPr>
              <w:spacing w:before="225" w:after="225"/>
              <w:jc w:val="both"/>
            </w:pPr>
            <w:r>
              <w:rPr>
                <w:rFonts w:ascii="Arial" w:hAnsi="Arial" w:cs="Arial"/>
                <w:color w:val="000000"/>
                <w:sz w:val="18"/>
                <w:szCs w:val="18"/>
              </w:rPr>
              <w:t>Višina zavarovanja: _____________</w:t>
            </w:r>
          </w:p>
          <w:p w14:paraId="6201B382" w14:textId="77777777" w:rsidR="00176600" w:rsidRDefault="0021250E">
            <w:pPr>
              <w:spacing w:before="225" w:after="225"/>
              <w:jc w:val="both"/>
            </w:pPr>
            <w:r>
              <w:rPr>
                <w:rFonts w:ascii="Arial" w:hAnsi="Arial" w:cs="Arial"/>
                <w:color w:val="000000"/>
                <w:sz w:val="18"/>
                <w:szCs w:val="18"/>
              </w:rPr>
              <w:t>Izvajalec mora imeti zavarovano odgovornost za dejavnost, ki je predmet javnega naročila, skladno z gradbeno zakonodajo.</w:t>
            </w:r>
          </w:p>
        </w:tc>
      </w:tr>
    </w:tbl>
    <w:p w14:paraId="05B79508" w14:textId="77777777" w:rsidR="00176600" w:rsidRPr="007F15E0"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2"/>
      </w:tblGrid>
      <w:tr w:rsidR="00176600" w14:paraId="0FEEF776" w14:textId="77777777">
        <w:tc>
          <w:tcPr>
            <w:tcW w:w="0" w:type="auto"/>
            <w:tcMar>
              <w:top w:w="0" w:type="auto"/>
              <w:bottom w:w="0" w:type="auto"/>
            </w:tcMar>
          </w:tcPr>
          <w:p w14:paraId="6EDCFBB1" w14:textId="77777777" w:rsidR="00176600" w:rsidRDefault="0021250E">
            <w:pPr>
              <w:spacing w:before="225" w:after="225"/>
              <w:jc w:val="both"/>
            </w:pPr>
            <w:r>
              <w:rPr>
                <w:rFonts w:ascii="Arial" w:hAnsi="Arial" w:cs="Arial"/>
                <w:color w:val="000000"/>
                <w:sz w:val="18"/>
                <w:szCs w:val="18"/>
              </w:rPr>
              <w:t>ZAVAROVANJE ZA ODPRAVO NAPAK</w:t>
            </w:r>
          </w:p>
          <w:p w14:paraId="2EB0A073" w14:textId="77777777" w:rsidR="00176600" w:rsidRDefault="0021250E">
            <w:pPr>
              <w:spacing w:before="225" w:after="225"/>
              <w:jc w:val="both"/>
            </w:pPr>
            <w:r>
              <w:rPr>
                <w:rFonts w:ascii="Arial" w:hAnsi="Arial" w:cs="Arial"/>
                <w:color w:val="000000"/>
                <w:sz w:val="18"/>
                <w:szCs w:val="18"/>
              </w:rPr>
              <w:t>Instrument zavarovanja: _____________</w:t>
            </w:r>
          </w:p>
          <w:p w14:paraId="49082C06" w14:textId="77777777" w:rsidR="00176600" w:rsidRDefault="0021250E">
            <w:pPr>
              <w:spacing w:before="225" w:after="225"/>
              <w:jc w:val="both"/>
            </w:pPr>
            <w:r>
              <w:rPr>
                <w:rFonts w:ascii="Arial" w:hAnsi="Arial" w:cs="Arial"/>
                <w:color w:val="000000"/>
                <w:sz w:val="18"/>
                <w:szCs w:val="18"/>
              </w:rPr>
              <w:t>Višina zavarovanja: _____________</w:t>
            </w:r>
          </w:p>
          <w:p w14:paraId="598DD09F" w14:textId="77777777" w:rsidR="00176600" w:rsidRDefault="0021250E">
            <w:pPr>
              <w:spacing w:before="225" w:after="225"/>
              <w:jc w:val="both"/>
            </w:pPr>
            <w:r>
              <w:rPr>
                <w:rFonts w:ascii="Arial" w:hAnsi="Arial" w:cs="Arial"/>
                <w:color w:val="000000"/>
                <w:sz w:val="18"/>
                <w:szCs w:val="18"/>
              </w:rPr>
              <w:t>Čas veljavnosti: _____________</w:t>
            </w:r>
          </w:p>
          <w:p w14:paraId="6E3CDB83" w14:textId="77777777" w:rsidR="003E17AD" w:rsidRPr="00312ADE" w:rsidRDefault="003E17AD" w:rsidP="003E17AD">
            <w:pPr>
              <w:spacing w:before="225" w:after="225"/>
              <w:jc w:val="both"/>
              <w:rPr>
                <w:rFonts w:ascii="Arial" w:hAnsi="Arial" w:cs="Arial"/>
                <w:sz w:val="18"/>
                <w:szCs w:val="18"/>
              </w:rPr>
            </w:pPr>
            <w:r>
              <w:rPr>
                <w:rFonts w:ascii="Arial" w:hAnsi="Arial" w:cs="Arial"/>
                <w:sz w:val="18"/>
                <w:szCs w:val="18"/>
              </w:rPr>
              <w:t>Izvajalec</w:t>
            </w:r>
            <w:r w:rsidRPr="002715D1">
              <w:rPr>
                <w:rFonts w:ascii="Arial" w:hAnsi="Arial" w:cs="Arial"/>
                <w:sz w:val="18"/>
                <w:szCs w:val="18"/>
              </w:rPr>
              <w:t xml:space="preserve"> mora najpozneje v desetih (10) delovnih dneh po končanju vseh del predmetnega javnega naročila izročiti naročniku </w:t>
            </w:r>
            <w:r>
              <w:rPr>
                <w:rFonts w:ascii="Arial" w:hAnsi="Arial" w:cs="Arial"/>
                <w:sz w:val="18"/>
                <w:szCs w:val="18"/>
              </w:rPr>
              <w:t xml:space="preserve">zavarovanje za odpravo napak v </w:t>
            </w:r>
            <w:r w:rsidRPr="002715D1">
              <w:rPr>
                <w:rFonts w:ascii="Arial" w:hAnsi="Arial" w:cs="Arial"/>
                <w:sz w:val="18"/>
                <w:szCs w:val="18"/>
              </w:rPr>
              <w:t xml:space="preserve">garancijskem roku v višini 5 % od končne vrednosti pogodbe. </w:t>
            </w:r>
            <w:r w:rsidRPr="002715D1">
              <w:rPr>
                <w:rFonts w:ascii="Arial" w:hAnsi="Arial" w:cs="Arial"/>
                <w:sz w:val="18"/>
                <w:szCs w:val="18"/>
              </w:rPr>
              <w:lastRenderedPageBreak/>
              <w:t xml:space="preserve">Kot pogodbena vrednost se šteje celotna končna pogodbena vrednost z DDV. Za dokončanje del se šteje podpis </w:t>
            </w:r>
            <w:r w:rsidRPr="00312ADE">
              <w:rPr>
                <w:rFonts w:ascii="Arial" w:hAnsi="Arial" w:cs="Arial"/>
                <w:sz w:val="18"/>
                <w:szCs w:val="18"/>
              </w:rPr>
              <w:t>primopredajnega zapisnika.</w:t>
            </w:r>
          </w:p>
          <w:p w14:paraId="308959ED" w14:textId="5A69083B" w:rsidR="00176600" w:rsidRDefault="003E17AD" w:rsidP="003E17AD">
            <w:pPr>
              <w:spacing w:before="225" w:after="225"/>
              <w:jc w:val="both"/>
            </w:pPr>
            <w:r>
              <w:rPr>
                <w:rFonts w:ascii="Arial" w:hAnsi="Arial" w:cs="Arial"/>
                <w:sz w:val="18"/>
                <w:szCs w:val="18"/>
              </w:rPr>
              <w:t>Za</w:t>
            </w:r>
            <w:r w:rsidRPr="00312ADE">
              <w:rPr>
                <w:rFonts w:ascii="Arial" w:hAnsi="Arial" w:cs="Arial"/>
                <w:sz w:val="18"/>
                <w:szCs w:val="18"/>
              </w:rPr>
              <w:t xml:space="preserve">varovanje za odpravo napak mora biti veljavno 30 dni dalje od garancijskega roka za odpravo napak vezanih na vgrajeno opremo in kakovost izvedenih del. Splošni garancijski rok za vgrajeno opremo in kakovost izvedenih del </w:t>
            </w:r>
            <w:r w:rsidRPr="00B8023A">
              <w:rPr>
                <w:rFonts w:ascii="Arial" w:hAnsi="Arial" w:cs="Arial"/>
                <w:sz w:val="18"/>
                <w:szCs w:val="18"/>
              </w:rPr>
              <w:t>znaša 3 leta po</w:t>
            </w:r>
            <w:r w:rsidRPr="00312ADE">
              <w:rPr>
                <w:rFonts w:ascii="Arial" w:hAnsi="Arial" w:cs="Arial"/>
                <w:sz w:val="18"/>
                <w:szCs w:val="18"/>
              </w:rPr>
              <w:t xml:space="preserve"> primopredaji del.</w:t>
            </w:r>
          </w:p>
          <w:p w14:paraId="204B9DBC" w14:textId="77777777" w:rsidR="00176600" w:rsidRDefault="0021250E">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5D982C41" w14:textId="77777777" w:rsidR="00176600" w:rsidRDefault="0021250E">
      <w:pPr>
        <w:spacing w:before="225" w:after="225" w:line="240" w:lineRule="auto"/>
        <w:jc w:val="both"/>
      </w:pPr>
      <w:r>
        <w:rPr>
          <w:rFonts w:ascii="Arial" w:hAnsi="Arial" w:cs="Arial"/>
          <w:b/>
          <w:bCs/>
          <w:color w:val="000000"/>
          <w:sz w:val="18"/>
          <w:szCs w:val="18"/>
        </w:rPr>
        <w:lastRenderedPageBreak/>
        <w:t>XV. ODSTOP OD POGODBE</w:t>
      </w:r>
    </w:p>
    <w:p w14:paraId="31E690E8" w14:textId="77777777" w:rsidR="00176600" w:rsidRPr="007F15E0"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2"/>
      </w:tblGrid>
      <w:tr w:rsidR="00176600" w14:paraId="0DCA686C" w14:textId="77777777">
        <w:tc>
          <w:tcPr>
            <w:tcW w:w="0" w:type="auto"/>
            <w:tcMar>
              <w:top w:w="0" w:type="auto"/>
              <w:bottom w:w="0" w:type="auto"/>
            </w:tcMar>
          </w:tcPr>
          <w:p w14:paraId="7551DF35" w14:textId="77777777" w:rsidR="00176600" w:rsidRDefault="0021250E">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0ECE6AB" w14:textId="77777777" w:rsidR="00176600" w:rsidRDefault="0021250E">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176600" w14:paraId="18FA3945" w14:textId="77777777">
              <w:tc>
                <w:tcPr>
                  <w:tcW w:w="0" w:type="auto"/>
                  <w:tcMar>
                    <w:top w:w="0" w:type="auto"/>
                    <w:bottom w:w="0" w:type="auto"/>
                  </w:tcMar>
                </w:tcPr>
                <w:p w14:paraId="7B5A160B" w14:textId="77777777" w:rsidR="00176600" w:rsidRDefault="0021250E" w:rsidP="001D4AD7">
                  <w:pPr>
                    <w:numPr>
                      <w:ilvl w:val="0"/>
                      <w:numId w:val="28"/>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4A0CA1BA" w14:textId="77777777" w:rsidR="00176600" w:rsidRDefault="0021250E" w:rsidP="001D4AD7">
                  <w:pPr>
                    <w:numPr>
                      <w:ilvl w:val="0"/>
                      <w:numId w:val="28"/>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61A52E9D" w14:textId="77777777" w:rsidR="00176600" w:rsidRDefault="0021250E" w:rsidP="001D4AD7">
                  <w:pPr>
                    <w:numPr>
                      <w:ilvl w:val="0"/>
                      <w:numId w:val="28"/>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5273C5AF" w14:textId="77777777" w:rsidR="00176600" w:rsidRDefault="00176600"/>
          <w:p w14:paraId="3E73BE90" w14:textId="77777777" w:rsidR="00176600" w:rsidRDefault="0021250E">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176600" w14:paraId="5F6F8AC2" w14:textId="77777777">
              <w:tc>
                <w:tcPr>
                  <w:tcW w:w="0" w:type="auto"/>
                  <w:tcMar>
                    <w:top w:w="0" w:type="auto"/>
                    <w:bottom w:w="0" w:type="auto"/>
                  </w:tcMar>
                </w:tcPr>
                <w:p w14:paraId="79627B0B" w14:textId="77777777" w:rsidR="00176600" w:rsidRDefault="0021250E" w:rsidP="001D4AD7">
                  <w:pPr>
                    <w:numPr>
                      <w:ilvl w:val="0"/>
                      <w:numId w:val="29"/>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521741F1" w14:textId="77777777" w:rsidR="00176600" w:rsidRDefault="0021250E" w:rsidP="001D4AD7">
                  <w:pPr>
                    <w:numPr>
                      <w:ilvl w:val="0"/>
                      <w:numId w:val="29"/>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1499896" w14:textId="77777777" w:rsidR="00176600" w:rsidRDefault="0021250E" w:rsidP="001D4AD7">
                  <w:pPr>
                    <w:numPr>
                      <w:ilvl w:val="0"/>
                      <w:numId w:val="29"/>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552B0D44" w14:textId="77777777" w:rsidR="00176600" w:rsidRDefault="00176600"/>
          <w:p w14:paraId="6FA8CCE8" w14:textId="77777777" w:rsidR="00176600" w:rsidRDefault="0021250E">
            <w:pPr>
              <w:spacing w:before="225" w:after="225"/>
              <w:jc w:val="both"/>
            </w:pPr>
            <w:r>
              <w:rPr>
                <w:rFonts w:ascii="Arial" w:hAnsi="Arial" w:cs="Arial"/>
                <w:color w:val="000000"/>
                <w:sz w:val="18"/>
                <w:szCs w:val="18"/>
              </w:rPr>
              <w:t>Odstop od pogodbe učinkuje z dnem, ko izvajalec prejme pisno izjavo naročnika o odstopu.</w:t>
            </w:r>
          </w:p>
          <w:p w14:paraId="39C9CD01" w14:textId="77777777" w:rsidR="00176600" w:rsidRDefault="0021250E">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2914AE88" w14:textId="77777777" w:rsidR="00176600" w:rsidRDefault="0021250E">
      <w:pPr>
        <w:spacing w:before="225" w:after="225" w:line="240" w:lineRule="auto"/>
        <w:jc w:val="both"/>
      </w:pPr>
      <w:r>
        <w:rPr>
          <w:rFonts w:ascii="Arial" w:hAnsi="Arial" w:cs="Arial"/>
          <w:b/>
          <w:bCs/>
          <w:color w:val="000000"/>
          <w:sz w:val="18"/>
          <w:szCs w:val="18"/>
        </w:rPr>
        <w:t>XVI. SOCIALNA KLAVZULA IN RAZVEZNI POGOJ</w:t>
      </w:r>
    </w:p>
    <w:p w14:paraId="19787332" w14:textId="77777777" w:rsidR="00176600" w:rsidRPr="00244881"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t>člen</w:t>
      </w:r>
    </w:p>
    <w:p w14:paraId="3CE80C32" w14:textId="77777777" w:rsidR="00244881" w:rsidRDefault="00244881" w:rsidP="00244881">
      <w:pPr>
        <w:spacing w:after="0" w:line="240" w:lineRule="auto"/>
        <w:ind w:left="76"/>
        <w:rPr>
          <w:rFonts w:ascii="Arial" w:hAnsi="Arial" w:cs="Arial"/>
          <w:b/>
          <w:sz w:val="18"/>
          <w:szCs w:val="18"/>
        </w:rPr>
      </w:pPr>
    </w:p>
    <w:p w14:paraId="5FE31B4E" w14:textId="77777777" w:rsidR="00F11E95" w:rsidRPr="00F11E95" w:rsidRDefault="00F11E95" w:rsidP="00F11E95">
      <w:pPr>
        <w:spacing w:before="225" w:after="225"/>
        <w:jc w:val="both"/>
      </w:pPr>
      <w:r w:rsidRPr="00F11E95">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69B77D3" w14:textId="77777777" w:rsidR="00F11E95" w:rsidRPr="00F11E95" w:rsidRDefault="00F11E95" w:rsidP="00F11E95">
      <w:pPr>
        <w:spacing w:before="225" w:after="225"/>
        <w:jc w:val="both"/>
      </w:pPr>
      <w:r w:rsidRPr="00F11E95">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65A45445" w14:textId="4F5259B4" w:rsidR="00F11E95" w:rsidRDefault="00F11E95" w:rsidP="00F11E95">
      <w:pPr>
        <w:numPr>
          <w:ilvl w:val="12"/>
          <w:numId w:val="0"/>
        </w:numPr>
        <w:spacing w:after="0" w:line="240" w:lineRule="auto"/>
        <w:jc w:val="both"/>
        <w:rPr>
          <w:rFonts w:ascii="Arial" w:hAnsi="Arial" w:cs="Arial"/>
          <w:color w:val="000000"/>
          <w:sz w:val="18"/>
          <w:szCs w:val="18"/>
        </w:rPr>
      </w:pPr>
      <w:r w:rsidRPr="00F11E95">
        <w:rPr>
          <w:rFonts w:ascii="Arial" w:hAnsi="Arial" w:cs="Arial"/>
          <w:color w:val="000000"/>
          <w:sz w:val="18"/>
          <w:szCs w:val="18"/>
        </w:rPr>
        <w:lastRenderedPageBreak/>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0394D376" w14:textId="77777777" w:rsidR="00176600" w:rsidRDefault="0021250E">
      <w:pPr>
        <w:spacing w:before="225" w:after="225" w:line="240" w:lineRule="auto"/>
        <w:jc w:val="both"/>
      </w:pPr>
      <w:r w:rsidRPr="00160B7B">
        <w:rPr>
          <w:rFonts w:ascii="Arial" w:hAnsi="Arial" w:cs="Arial"/>
          <w:b/>
          <w:bCs/>
          <w:color w:val="000000"/>
          <w:sz w:val="18"/>
          <w:szCs w:val="18"/>
        </w:rPr>
        <w:t>XVII. ZAVAROVANJE DEL, MATERIALA IN OPREME</w:t>
      </w:r>
    </w:p>
    <w:p w14:paraId="7F811A0C" w14:textId="77777777" w:rsidR="00176600" w:rsidRPr="007F15E0"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2"/>
      </w:tblGrid>
      <w:tr w:rsidR="00176600" w14:paraId="107BBE34" w14:textId="77777777">
        <w:tc>
          <w:tcPr>
            <w:tcW w:w="0" w:type="auto"/>
            <w:tcMar>
              <w:top w:w="0" w:type="auto"/>
              <w:bottom w:w="0" w:type="auto"/>
            </w:tcMar>
          </w:tcPr>
          <w:p w14:paraId="16D149CE" w14:textId="77777777" w:rsidR="00176600" w:rsidRDefault="0021250E">
            <w:pPr>
              <w:spacing w:before="225" w:after="225"/>
              <w:jc w:val="both"/>
            </w:pPr>
            <w:r>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760918A8" w14:textId="77777777" w:rsidR="00176600" w:rsidRDefault="0021250E">
            <w:pPr>
              <w:spacing w:before="225" w:after="225"/>
              <w:jc w:val="both"/>
            </w:pPr>
            <w:r>
              <w:rPr>
                <w:rFonts w:ascii="Arial" w:hAnsi="Arial" w:cs="Arial"/>
                <w:color w:val="000000"/>
                <w:sz w:val="18"/>
                <w:szCs w:val="18"/>
              </w:rPr>
              <w:t>Izvajalec je dolžan zavarovati svojo dejavnost tudi v skladu z zakonodajo s področja graditve ter zavarovati eventualno škodo na objektu in izvedenih delih.</w:t>
            </w:r>
          </w:p>
          <w:p w14:paraId="5603E768" w14:textId="77777777" w:rsidR="00176600" w:rsidRDefault="0021250E">
            <w:pPr>
              <w:spacing w:before="225" w:after="225"/>
              <w:jc w:val="both"/>
            </w:pPr>
            <w:r>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6ED15CB7" w14:textId="77777777" w:rsidR="00176600" w:rsidRDefault="0021250E">
            <w:pPr>
              <w:spacing w:before="225" w:after="225"/>
              <w:jc w:val="both"/>
            </w:pPr>
            <w:r>
              <w:rPr>
                <w:rFonts w:ascii="Arial" w:hAnsi="Arial" w:cs="Arial"/>
                <w:color w:val="000000"/>
                <w:sz w:val="18"/>
                <w:szCs w:val="18"/>
              </w:rPr>
              <w:t>Območje gradnje izvajalec opremi v skladu s predpisi s področja gradnje in varstva in zdravja pri delu.</w:t>
            </w:r>
          </w:p>
          <w:p w14:paraId="70DED3CF" w14:textId="77777777" w:rsidR="00176600" w:rsidRDefault="0021250E">
            <w:pPr>
              <w:spacing w:before="225" w:after="225"/>
              <w:jc w:val="both"/>
            </w:pPr>
            <w:r>
              <w:rPr>
                <w:rFonts w:ascii="Arial" w:hAnsi="Arial" w:cs="Arial"/>
                <w:color w:val="000000"/>
                <w:sz w:val="18"/>
                <w:szCs w:val="18"/>
              </w:rPr>
              <w:t>Izvajalec ne odgovarja za škodo, ki jo povzročijo na gradbišču drugi izvajalci, ki so v neposrednem pogodbenem odnosu z naročnikom.</w:t>
            </w:r>
          </w:p>
          <w:p w14:paraId="2F70ABCE" w14:textId="77777777" w:rsidR="00176600" w:rsidRDefault="0021250E">
            <w:pPr>
              <w:spacing w:before="225" w:after="225"/>
              <w:jc w:val="both"/>
            </w:pPr>
            <w:r>
              <w:rPr>
                <w:rFonts w:ascii="Arial" w:hAnsi="Arial" w:cs="Arial"/>
                <w:color w:val="000000"/>
                <w:sz w:val="18"/>
                <w:szCs w:val="18"/>
              </w:rPr>
              <w:t>Izvajalec se odpoveduje zahtevkom iz naslova organizacije gradbišča in metodologije dela pri sočasni izvedbi z drugimi izvajalci, ki izvajajo dela morebiti za naročnika ali drugega investitorja znotraj območja investicije.</w:t>
            </w:r>
          </w:p>
        </w:tc>
      </w:tr>
    </w:tbl>
    <w:p w14:paraId="763C857D" w14:textId="77777777" w:rsidR="00176600" w:rsidRDefault="0021250E">
      <w:pPr>
        <w:spacing w:before="225" w:after="225" w:line="240" w:lineRule="auto"/>
        <w:jc w:val="both"/>
      </w:pPr>
      <w:r>
        <w:rPr>
          <w:rFonts w:ascii="Arial" w:hAnsi="Arial" w:cs="Arial"/>
          <w:b/>
          <w:bCs/>
          <w:color w:val="000000"/>
          <w:sz w:val="18"/>
          <w:szCs w:val="18"/>
        </w:rPr>
        <w:t>XVIII. REŠEVANJE SPOROV</w:t>
      </w:r>
    </w:p>
    <w:p w14:paraId="0AD9F9E2" w14:textId="77777777" w:rsidR="00176600" w:rsidRPr="007F15E0"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2"/>
      </w:tblGrid>
      <w:tr w:rsidR="00176600" w14:paraId="1FBAD45A" w14:textId="77777777">
        <w:tc>
          <w:tcPr>
            <w:tcW w:w="0" w:type="auto"/>
            <w:tcMar>
              <w:top w:w="0" w:type="auto"/>
              <w:bottom w:w="0" w:type="auto"/>
            </w:tcMar>
          </w:tcPr>
          <w:p w14:paraId="6754151C" w14:textId="77777777" w:rsidR="00176600" w:rsidRDefault="0021250E">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D7139DD" w14:textId="77777777" w:rsidR="00176600" w:rsidRDefault="0021250E">
      <w:pPr>
        <w:spacing w:before="225" w:after="225" w:line="240" w:lineRule="auto"/>
        <w:jc w:val="both"/>
      </w:pPr>
      <w:r>
        <w:rPr>
          <w:rFonts w:ascii="Arial" w:hAnsi="Arial" w:cs="Arial"/>
          <w:b/>
          <w:bCs/>
          <w:color w:val="000000"/>
          <w:sz w:val="18"/>
          <w:szCs w:val="18"/>
        </w:rPr>
        <w:t>XIX. PROTIKORUPCIJSKA DOLOČBA</w:t>
      </w:r>
    </w:p>
    <w:p w14:paraId="5BC5C3D3" w14:textId="77777777" w:rsidR="00176600" w:rsidRPr="007F15E0"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2"/>
      </w:tblGrid>
      <w:tr w:rsidR="00176600" w14:paraId="28FD8AAA" w14:textId="77777777">
        <w:tc>
          <w:tcPr>
            <w:tcW w:w="0" w:type="auto"/>
            <w:tcMar>
              <w:top w:w="0" w:type="auto"/>
              <w:bottom w:w="0" w:type="auto"/>
            </w:tcMar>
          </w:tcPr>
          <w:p w14:paraId="4CF66F1C" w14:textId="77777777" w:rsidR="00176600" w:rsidRDefault="0021250E">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5116FDF" w14:textId="77777777" w:rsidR="00A86034" w:rsidRPr="00093358" w:rsidRDefault="0021250E">
            <w:pPr>
              <w:spacing w:before="225" w:after="225"/>
              <w:jc w:val="both"/>
              <w:rPr>
                <w:rFonts w:ascii="Arial" w:hAnsi="Arial" w:cs="Arial"/>
                <w:color w:val="000000"/>
                <w:sz w:val="18"/>
                <w:szCs w:val="18"/>
              </w:rPr>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21BD6EA1" w14:textId="77777777" w:rsidR="00176600" w:rsidRDefault="0021250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XX. </w:t>
      </w:r>
      <w:r w:rsidR="00A86034">
        <w:rPr>
          <w:rFonts w:ascii="Arial" w:hAnsi="Arial" w:cs="Arial"/>
          <w:b/>
          <w:bCs/>
          <w:color w:val="000000"/>
          <w:sz w:val="18"/>
          <w:szCs w:val="18"/>
        </w:rPr>
        <w:t>OMEJITEV POSLOVANJA</w:t>
      </w:r>
    </w:p>
    <w:p w14:paraId="7B49EC47" w14:textId="77777777" w:rsidR="00A86034" w:rsidRPr="007F15E0" w:rsidRDefault="00A86034" w:rsidP="007F15E0">
      <w:pPr>
        <w:pStyle w:val="Odstavekseznama"/>
        <w:numPr>
          <w:ilvl w:val="0"/>
          <w:numId w:val="41"/>
        </w:numPr>
        <w:spacing w:before="225" w:after="225" w:line="240" w:lineRule="auto"/>
        <w:ind w:left="284" w:hanging="208"/>
        <w:jc w:val="center"/>
        <w:rPr>
          <w:rFonts w:ascii="Arial" w:hAnsi="Arial" w:cs="Arial"/>
          <w:b/>
          <w:bCs/>
          <w:color w:val="000000"/>
          <w:sz w:val="18"/>
          <w:szCs w:val="18"/>
        </w:rPr>
      </w:pPr>
      <w:r w:rsidRPr="007F15E0">
        <w:rPr>
          <w:rFonts w:ascii="Arial" w:hAnsi="Arial" w:cs="Arial"/>
          <w:b/>
          <w:bCs/>
          <w:color w:val="000000"/>
          <w:sz w:val="18"/>
          <w:szCs w:val="18"/>
        </w:rPr>
        <w:t>člen</w:t>
      </w:r>
    </w:p>
    <w:p w14:paraId="5DFA5F2B" w14:textId="77777777" w:rsidR="00A86034" w:rsidRPr="00A86034" w:rsidRDefault="00093358" w:rsidP="00093358">
      <w:pPr>
        <w:spacing w:before="225" w:after="225" w:line="240" w:lineRule="auto"/>
        <w:ind w:left="170"/>
        <w:jc w:val="both"/>
        <w:rPr>
          <w:rFonts w:ascii="Arial" w:hAnsi="Arial" w:cs="Arial"/>
          <w:bCs/>
          <w:color w:val="000000"/>
          <w:sz w:val="18"/>
          <w:szCs w:val="18"/>
        </w:rPr>
      </w:pPr>
      <w:r>
        <w:rPr>
          <w:rFonts w:ascii="Arial" w:hAnsi="Arial" w:cs="Arial"/>
          <w:bCs/>
          <w:color w:val="000000"/>
          <w:sz w:val="18"/>
          <w:szCs w:val="18"/>
        </w:rPr>
        <w:t>Izvajalec</w:t>
      </w:r>
      <w:r w:rsidR="00A86034" w:rsidRPr="00A86034">
        <w:rPr>
          <w:rFonts w:ascii="Arial" w:hAnsi="Arial" w:cs="Arial"/>
          <w:bCs/>
          <w:color w:val="000000"/>
          <w:sz w:val="18"/>
          <w:szCs w:val="18"/>
        </w:rPr>
        <w:t xml:space="preserve"> s podpisom te pogodbe izjavlja, da ni povezana s funkcionarjem in po</w:t>
      </w:r>
      <w:r>
        <w:rPr>
          <w:rFonts w:ascii="Arial" w:hAnsi="Arial" w:cs="Arial"/>
          <w:bCs/>
          <w:color w:val="000000"/>
          <w:sz w:val="18"/>
          <w:szCs w:val="18"/>
        </w:rPr>
        <w:t xml:space="preserve"> njihovem</w:t>
      </w:r>
      <w:r w:rsidR="00A86034" w:rsidRPr="00A86034">
        <w:rPr>
          <w:rFonts w:ascii="Arial" w:hAnsi="Arial" w:cs="Arial"/>
          <w:bCs/>
          <w:color w:val="000000"/>
          <w:sz w:val="18"/>
          <w:szCs w:val="18"/>
        </w:rPr>
        <w:t xml:space="preserve"> vedenju ni povezana z družinskim </w:t>
      </w:r>
      <w:r w:rsidR="00A86034" w:rsidRPr="00A86034">
        <w:rPr>
          <w:rFonts w:ascii="Arial" w:hAnsi="Arial" w:cs="Arial" w:hint="eastAsia"/>
          <w:bCs/>
          <w:color w:val="000000"/>
          <w:sz w:val="18"/>
          <w:szCs w:val="18"/>
        </w:rPr>
        <w:t>č</w:t>
      </w:r>
      <w:r w:rsidR="00A86034" w:rsidRPr="00A86034">
        <w:rPr>
          <w:rFonts w:ascii="Arial" w:hAnsi="Arial" w:cs="Arial"/>
          <w:bCs/>
          <w:color w:val="000000"/>
          <w:sz w:val="18"/>
          <w:szCs w:val="18"/>
        </w:rPr>
        <w:t>lanom funkcionarja na na</w:t>
      </w:r>
      <w:r w:rsidR="00A86034" w:rsidRPr="00A86034">
        <w:rPr>
          <w:rFonts w:ascii="Arial" w:hAnsi="Arial" w:cs="Arial" w:hint="eastAsia"/>
          <w:bCs/>
          <w:color w:val="000000"/>
          <w:sz w:val="18"/>
          <w:szCs w:val="18"/>
        </w:rPr>
        <w:t>č</w:t>
      </w:r>
      <w:r w:rsidR="00A86034" w:rsidRPr="00A86034">
        <w:rPr>
          <w:rFonts w:ascii="Arial" w:hAnsi="Arial" w:cs="Arial"/>
          <w:bCs/>
          <w:color w:val="000000"/>
          <w:sz w:val="18"/>
          <w:szCs w:val="18"/>
        </w:rPr>
        <w:t>in, dolo</w:t>
      </w:r>
      <w:r w:rsidR="00A86034" w:rsidRPr="00A86034">
        <w:rPr>
          <w:rFonts w:ascii="Arial" w:hAnsi="Arial" w:cs="Arial" w:hint="eastAsia"/>
          <w:bCs/>
          <w:color w:val="000000"/>
          <w:sz w:val="18"/>
          <w:szCs w:val="18"/>
        </w:rPr>
        <w:t>č</w:t>
      </w:r>
      <w:r w:rsidR="00A86034" w:rsidRPr="00A86034">
        <w:rPr>
          <w:rFonts w:ascii="Arial" w:hAnsi="Arial" w:cs="Arial"/>
          <w:bCs/>
          <w:color w:val="000000"/>
          <w:sz w:val="18"/>
          <w:szCs w:val="18"/>
        </w:rPr>
        <w:t xml:space="preserve">en v prvem odstavku 35. </w:t>
      </w:r>
      <w:r w:rsidR="00A86034" w:rsidRPr="00A86034">
        <w:rPr>
          <w:rFonts w:ascii="Arial" w:hAnsi="Arial" w:cs="Arial" w:hint="eastAsia"/>
          <w:bCs/>
          <w:color w:val="000000"/>
          <w:sz w:val="18"/>
          <w:szCs w:val="18"/>
        </w:rPr>
        <w:t>č</w:t>
      </w:r>
      <w:r w:rsidR="00A86034" w:rsidRPr="00A86034">
        <w:rPr>
          <w:rFonts w:ascii="Arial" w:hAnsi="Arial" w:cs="Arial"/>
          <w:bCs/>
          <w:color w:val="000000"/>
          <w:sz w:val="18"/>
          <w:szCs w:val="18"/>
        </w:rPr>
        <w:t>lena Zakona o integriteti in prepre</w:t>
      </w:r>
      <w:r w:rsidR="00A86034" w:rsidRPr="00A86034">
        <w:rPr>
          <w:rFonts w:ascii="Arial" w:hAnsi="Arial" w:cs="Arial" w:hint="eastAsia"/>
          <w:bCs/>
          <w:color w:val="000000"/>
          <w:sz w:val="18"/>
          <w:szCs w:val="18"/>
        </w:rPr>
        <w:t>č</w:t>
      </w:r>
      <w:r w:rsidR="00A86034" w:rsidRPr="00A86034">
        <w:rPr>
          <w:rFonts w:ascii="Arial" w:hAnsi="Arial" w:cs="Arial"/>
          <w:bCs/>
          <w:color w:val="000000"/>
          <w:sz w:val="18"/>
          <w:szCs w:val="18"/>
        </w:rPr>
        <w:t>evanju korupcije (Uradni list RS, št. 69/11 – uradno pre</w:t>
      </w:r>
      <w:r w:rsidR="00A86034" w:rsidRPr="00A86034">
        <w:rPr>
          <w:rFonts w:ascii="Arial" w:hAnsi="Arial" w:cs="Arial" w:hint="eastAsia"/>
          <w:bCs/>
          <w:color w:val="000000"/>
          <w:sz w:val="18"/>
          <w:szCs w:val="18"/>
        </w:rPr>
        <w:t>č</w:t>
      </w:r>
      <w:r w:rsidR="00A86034" w:rsidRPr="00A86034">
        <w:rPr>
          <w:rFonts w:ascii="Arial" w:hAnsi="Arial" w:cs="Arial"/>
          <w:bCs/>
          <w:color w:val="000000"/>
          <w:sz w:val="18"/>
          <w:szCs w:val="18"/>
        </w:rPr>
        <w:t>iš</w:t>
      </w:r>
      <w:r w:rsidR="00A86034" w:rsidRPr="00A86034">
        <w:rPr>
          <w:rFonts w:ascii="Arial" w:hAnsi="Arial" w:cs="Arial" w:hint="eastAsia"/>
          <w:bCs/>
          <w:color w:val="000000"/>
          <w:sz w:val="18"/>
          <w:szCs w:val="18"/>
        </w:rPr>
        <w:t>č</w:t>
      </w:r>
      <w:r w:rsidR="00A86034" w:rsidRPr="00A86034">
        <w:rPr>
          <w:rFonts w:ascii="Arial" w:hAnsi="Arial" w:cs="Arial"/>
          <w:bCs/>
          <w:color w:val="000000"/>
          <w:sz w:val="18"/>
          <w:szCs w:val="18"/>
        </w:rPr>
        <w:t xml:space="preserve">eno </w:t>
      </w:r>
      <w:r>
        <w:rPr>
          <w:rFonts w:ascii="Arial" w:hAnsi="Arial" w:cs="Arial"/>
          <w:bCs/>
          <w:color w:val="000000"/>
          <w:sz w:val="18"/>
          <w:szCs w:val="18"/>
        </w:rPr>
        <w:t xml:space="preserve">besedilo in 158/2020, ZIntPK). </w:t>
      </w:r>
    </w:p>
    <w:p w14:paraId="6921ECBB" w14:textId="77777777" w:rsidR="00A86034" w:rsidRPr="00A86034" w:rsidRDefault="00A86034" w:rsidP="00093358">
      <w:pPr>
        <w:spacing w:before="225" w:after="225" w:line="240" w:lineRule="auto"/>
        <w:ind w:left="170"/>
        <w:jc w:val="both"/>
        <w:rPr>
          <w:rFonts w:ascii="Arial" w:hAnsi="Arial" w:cs="Arial"/>
          <w:bCs/>
          <w:color w:val="000000"/>
          <w:sz w:val="18"/>
          <w:szCs w:val="18"/>
        </w:rPr>
      </w:pPr>
      <w:r w:rsidRPr="00A86034">
        <w:rPr>
          <w:rFonts w:ascii="Arial" w:hAnsi="Arial" w:cs="Arial"/>
          <w:bCs/>
          <w:color w:val="000000"/>
          <w:sz w:val="18"/>
          <w:szCs w:val="18"/>
        </w:rPr>
        <w:lastRenderedPageBreak/>
        <w:t>Organ ali organizacija javnega sektorja, ki je zavezan postopek javnega naro</w:t>
      </w:r>
      <w:r w:rsidRPr="00A86034">
        <w:rPr>
          <w:rFonts w:ascii="Arial" w:hAnsi="Arial" w:cs="Arial" w:hint="eastAsia"/>
          <w:bCs/>
          <w:color w:val="000000"/>
          <w:sz w:val="18"/>
          <w:szCs w:val="18"/>
        </w:rPr>
        <w:t>č</w:t>
      </w:r>
      <w:r w:rsidRPr="00A86034">
        <w:rPr>
          <w:rFonts w:ascii="Arial" w:hAnsi="Arial" w:cs="Arial"/>
          <w:bCs/>
          <w:color w:val="000000"/>
          <w:sz w:val="18"/>
          <w:szCs w:val="18"/>
        </w:rPr>
        <w:t>anja voditi skladno s predpisi, ki urejajo javno naro</w:t>
      </w:r>
      <w:r w:rsidRPr="00A86034">
        <w:rPr>
          <w:rFonts w:ascii="Arial" w:hAnsi="Arial" w:cs="Arial" w:hint="eastAsia"/>
          <w:bCs/>
          <w:color w:val="000000"/>
          <w:sz w:val="18"/>
          <w:szCs w:val="18"/>
        </w:rPr>
        <w:t>č</w:t>
      </w:r>
      <w:r w:rsidRPr="00A86034">
        <w:rPr>
          <w:rFonts w:ascii="Arial" w:hAnsi="Arial" w:cs="Arial"/>
          <w:bCs/>
          <w:color w:val="000000"/>
          <w:sz w:val="18"/>
          <w:szCs w:val="18"/>
        </w:rPr>
        <w:t>anje, namre</w:t>
      </w:r>
      <w:r w:rsidRPr="00A86034">
        <w:rPr>
          <w:rFonts w:ascii="Arial" w:hAnsi="Arial" w:cs="Arial" w:hint="eastAsia"/>
          <w:bCs/>
          <w:color w:val="000000"/>
          <w:sz w:val="18"/>
          <w:szCs w:val="18"/>
        </w:rPr>
        <w:t>č</w:t>
      </w:r>
      <w:r w:rsidRPr="00A86034">
        <w:rPr>
          <w:rFonts w:ascii="Arial" w:hAnsi="Arial" w:cs="Arial"/>
          <w:bCs/>
          <w:color w:val="000000"/>
          <w:sz w:val="18"/>
          <w:szCs w:val="18"/>
        </w:rPr>
        <w:t xml:space="preserve"> ne sme naro</w:t>
      </w:r>
      <w:r w:rsidRPr="00A86034">
        <w:rPr>
          <w:rFonts w:ascii="Arial" w:hAnsi="Arial" w:cs="Arial" w:hint="eastAsia"/>
          <w:bCs/>
          <w:color w:val="000000"/>
          <w:sz w:val="18"/>
          <w:szCs w:val="18"/>
        </w:rPr>
        <w:t>č</w:t>
      </w:r>
      <w:r w:rsidRPr="00A86034">
        <w:rPr>
          <w:rFonts w:ascii="Arial" w:hAnsi="Arial" w:cs="Arial"/>
          <w:bCs/>
          <w:color w:val="000000"/>
          <w:sz w:val="18"/>
          <w:szCs w:val="18"/>
        </w:rPr>
        <w:t xml:space="preserve">ati storitev pri subjektih, v katerih je funkcionar, ki pri tem organu ali organizaciji opravlja funkcijo, ali njegov družinski </w:t>
      </w:r>
      <w:r w:rsidRPr="00A86034">
        <w:rPr>
          <w:rFonts w:ascii="Arial" w:hAnsi="Arial" w:cs="Arial" w:hint="eastAsia"/>
          <w:bCs/>
          <w:color w:val="000000"/>
          <w:sz w:val="18"/>
          <w:szCs w:val="18"/>
        </w:rPr>
        <w:t>č</w:t>
      </w:r>
      <w:r w:rsidRPr="00A86034">
        <w:rPr>
          <w:rFonts w:ascii="Arial" w:hAnsi="Arial" w:cs="Arial"/>
          <w:bCs/>
          <w:color w:val="000000"/>
          <w:sz w:val="18"/>
          <w:szCs w:val="18"/>
        </w:rPr>
        <w:t>lan:</w:t>
      </w:r>
    </w:p>
    <w:p w14:paraId="5583A24A" w14:textId="77777777" w:rsidR="00A86034" w:rsidRPr="00A86034" w:rsidRDefault="00A86034" w:rsidP="00093358">
      <w:pPr>
        <w:spacing w:before="225" w:after="225" w:line="240" w:lineRule="auto"/>
        <w:ind w:left="170"/>
        <w:jc w:val="both"/>
        <w:rPr>
          <w:rFonts w:ascii="Arial" w:hAnsi="Arial" w:cs="Arial"/>
          <w:bCs/>
          <w:color w:val="000000"/>
          <w:sz w:val="18"/>
          <w:szCs w:val="18"/>
        </w:rPr>
      </w:pPr>
      <w:r w:rsidRPr="00A86034">
        <w:rPr>
          <w:rFonts w:ascii="Arial" w:hAnsi="Arial" w:cs="Arial"/>
          <w:bCs/>
          <w:color w:val="000000"/>
          <w:sz w:val="18"/>
          <w:szCs w:val="18"/>
        </w:rPr>
        <w:t>-</w:t>
      </w:r>
      <w:r w:rsidRPr="00A86034">
        <w:rPr>
          <w:rFonts w:ascii="Arial" w:hAnsi="Arial" w:cs="Arial"/>
          <w:bCs/>
          <w:color w:val="000000"/>
          <w:sz w:val="18"/>
          <w:szCs w:val="18"/>
        </w:rPr>
        <w:tab/>
        <w:t xml:space="preserve">udeležen kot poslovodja, </w:t>
      </w:r>
      <w:r w:rsidRPr="00A86034">
        <w:rPr>
          <w:rFonts w:ascii="Arial" w:hAnsi="Arial" w:cs="Arial" w:hint="eastAsia"/>
          <w:bCs/>
          <w:color w:val="000000"/>
          <w:sz w:val="18"/>
          <w:szCs w:val="18"/>
        </w:rPr>
        <w:t>č</w:t>
      </w:r>
      <w:r w:rsidRPr="00A86034">
        <w:rPr>
          <w:rFonts w:ascii="Arial" w:hAnsi="Arial" w:cs="Arial"/>
          <w:bCs/>
          <w:color w:val="000000"/>
          <w:sz w:val="18"/>
          <w:szCs w:val="18"/>
        </w:rPr>
        <w:t>lan poslovodstva ali zakoniti zastopnik ali</w:t>
      </w:r>
    </w:p>
    <w:p w14:paraId="35F5E15A" w14:textId="77777777" w:rsidR="00A86034" w:rsidRPr="00A86034" w:rsidRDefault="00A86034" w:rsidP="00093358">
      <w:pPr>
        <w:spacing w:before="225" w:after="225" w:line="240" w:lineRule="auto"/>
        <w:ind w:left="170"/>
        <w:jc w:val="both"/>
        <w:rPr>
          <w:rFonts w:ascii="Arial" w:hAnsi="Arial" w:cs="Arial"/>
          <w:bCs/>
          <w:color w:val="000000"/>
          <w:sz w:val="18"/>
          <w:szCs w:val="18"/>
        </w:rPr>
      </w:pPr>
      <w:r w:rsidRPr="00A86034">
        <w:rPr>
          <w:rFonts w:ascii="Arial" w:hAnsi="Arial" w:cs="Arial"/>
          <w:bCs/>
          <w:color w:val="000000"/>
          <w:sz w:val="18"/>
          <w:szCs w:val="18"/>
        </w:rPr>
        <w:t>-</w:t>
      </w:r>
      <w:r w:rsidRPr="00A86034">
        <w:rPr>
          <w:rFonts w:ascii="Arial" w:hAnsi="Arial" w:cs="Arial"/>
          <w:bCs/>
          <w:color w:val="000000"/>
          <w:sz w:val="18"/>
          <w:szCs w:val="18"/>
        </w:rPr>
        <w:tab/>
        <w:t>neposredno ali prek drugih pravnih oseb v ve</w:t>
      </w:r>
      <w:r w:rsidRPr="00A86034">
        <w:rPr>
          <w:rFonts w:ascii="Arial" w:hAnsi="Arial" w:cs="Arial" w:hint="eastAsia"/>
          <w:bCs/>
          <w:color w:val="000000"/>
          <w:sz w:val="18"/>
          <w:szCs w:val="18"/>
        </w:rPr>
        <w:t>č</w:t>
      </w:r>
      <w:r w:rsidRPr="00A86034">
        <w:rPr>
          <w:rFonts w:ascii="Arial" w:hAnsi="Arial" w:cs="Arial"/>
          <w:bCs/>
          <w:color w:val="000000"/>
          <w:sz w:val="18"/>
          <w:szCs w:val="18"/>
        </w:rPr>
        <w:t xml:space="preserve"> kot pet odstotnem deležu udeležen pri ustanoviteljskih prav</w:t>
      </w:r>
      <w:r w:rsidR="00093358">
        <w:rPr>
          <w:rFonts w:ascii="Arial" w:hAnsi="Arial" w:cs="Arial"/>
          <w:bCs/>
          <w:color w:val="000000"/>
          <w:sz w:val="18"/>
          <w:szCs w:val="18"/>
        </w:rPr>
        <w:t>icah, upravljanju ali kapitalu.</w:t>
      </w:r>
    </w:p>
    <w:p w14:paraId="34D305D3" w14:textId="77777777" w:rsidR="00A86034" w:rsidRPr="00093358" w:rsidRDefault="00A86034" w:rsidP="00093358">
      <w:pPr>
        <w:spacing w:before="225" w:after="225" w:line="240" w:lineRule="auto"/>
        <w:ind w:left="170"/>
        <w:jc w:val="both"/>
        <w:rPr>
          <w:rFonts w:ascii="Arial" w:hAnsi="Arial" w:cs="Arial"/>
          <w:bCs/>
          <w:color w:val="000000"/>
          <w:sz w:val="18"/>
          <w:szCs w:val="18"/>
        </w:rPr>
      </w:pPr>
      <w:r w:rsidRPr="00A86034">
        <w:rPr>
          <w:rFonts w:ascii="Arial" w:hAnsi="Arial" w:cs="Arial"/>
          <w:bCs/>
          <w:color w:val="000000"/>
          <w:sz w:val="18"/>
          <w:szCs w:val="18"/>
        </w:rPr>
        <w:t>Skladno s 34. Zakona o lokalni samoupravi so ob</w:t>
      </w:r>
      <w:r w:rsidRPr="00A86034">
        <w:rPr>
          <w:rFonts w:ascii="Arial" w:hAnsi="Arial" w:cs="Arial" w:hint="eastAsia"/>
          <w:bCs/>
          <w:color w:val="000000"/>
          <w:sz w:val="18"/>
          <w:szCs w:val="18"/>
        </w:rPr>
        <w:t>č</w:t>
      </w:r>
      <w:r w:rsidRPr="00A86034">
        <w:rPr>
          <w:rFonts w:ascii="Arial" w:hAnsi="Arial" w:cs="Arial"/>
          <w:bCs/>
          <w:color w:val="000000"/>
          <w:sz w:val="18"/>
          <w:szCs w:val="18"/>
        </w:rPr>
        <w:t xml:space="preserve">inski funkcionarji </w:t>
      </w:r>
      <w:r w:rsidRPr="00A86034">
        <w:rPr>
          <w:rFonts w:ascii="Arial" w:hAnsi="Arial" w:cs="Arial" w:hint="eastAsia"/>
          <w:bCs/>
          <w:color w:val="000000"/>
          <w:sz w:val="18"/>
          <w:szCs w:val="18"/>
        </w:rPr>
        <w:t>č</w:t>
      </w:r>
      <w:r w:rsidRPr="00A86034">
        <w:rPr>
          <w:rFonts w:ascii="Arial" w:hAnsi="Arial" w:cs="Arial"/>
          <w:bCs/>
          <w:color w:val="000000"/>
          <w:sz w:val="18"/>
          <w:szCs w:val="18"/>
        </w:rPr>
        <w:t>lani ob</w:t>
      </w:r>
      <w:r w:rsidRPr="00A86034">
        <w:rPr>
          <w:rFonts w:ascii="Arial" w:hAnsi="Arial" w:cs="Arial" w:hint="eastAsia"/>
          <w:bCs/>
          <w:color w:val="000000"/>
          <w:sz w:val="18"/>
          <w:szCs w:val="18"/>
        </w:rPr>
        <w:t>č</w:t>
      </w:r>
      <w:r w:rsidRPr="00A86034">
        <w:rPr>
          <w:rFonts w:ascii="Arial" w:hAnsi="Arial" w:cs="Arial"/>
          <w:bCs/>
          <w:color w:val="000000"/>
          <w:sz w:val="18"/>
          <w:szCs w:val="18"/>
        </w:rPr>
        <w:t>inskega sveta, župan in podžupan ob</w:t>
      </w:r>
      <w:r w:rsidRPr="00A86034">
        <w:rPr>
          <w:rFonts w:ascii="Arial" w:hAnsi="Arial" w:cs="Arial" w:hint="eastAsia"/>
          <w:bCs/>
          <w:color w:val="000000"/>
          <w:sz w:val="18"/>
          <w:szCs w:val="18"/>
        </w:rPr>
        <w:t>č</w:t>
      </w:r>
      <w:r w:rsidRPr="00A86034">
        <w:rPr>
          <w:rFonts w:ascii="Arial" w:hAnsi="Arial" w:cs="Arial"/>
          <w:bCs/>
          <w:color w:val="000000"/>
          <w:sz w:val="18"/>
          <w:szCs w:val="18"/>
        </w:rPr>
        <w:t>ine (Uradni list RS, št. 94/07 – uradno pre</w:t>
      </w:r>
      <w:r w:rsidRPr="00A86034">
        <w:rPr>
          <w:rFonts w:ascii="Arial" w:hAnsi="Arial" w:cs="Arial" w:hint="eastAsia"/>
          <w:bCs/>
          <w:color w:val="000000"/>
          <w:sz w:val="18"/>
          <w:szCs w:val="18"/>
        </w:rPr>
        <w:t>č</w:t>
      </w:r>
      <w:r w:rsidRPr="00A86034">
        <w:rPr>
          <w:rFonts w:ascii="Arial" w:hAnsi="Arial" w:cs="Arial"/>
          <w:bCs/>
          <w:color w:val="000000"/>
          <w:sz w:val="18"/>
          <w:szCs w:val="18"/>
        </w:rPr>
        <w:t>iš</w:t>
      </w:r>
      <w:r w:rsidRPr="00A86034">
        <w:rPr>
          <w:rFonts w:ascii="Arial" w:hAnsi="Arial" w:cs="Arial" w:hint="eastAsia"/>
          <w:bCs/>
          <w:color w:val="000000"/>
          <w:sz w:val="18"/>
          <w:szCs w:val="18"/>
        </w:rPr>
        <w:t>č</w:t>
      </w:r>
      <w:r w:rsidRPr="00A86034">
        <w:rPr>
          <w:rFonts w:ascii="Arial" w:hAnsi="Arial" w:cs="Arial"/>
          <w:bCs/>
          <w:color w:val="000000"/>
          <w:sz w:val="18"/>
          <w:szCs w:val="18"/>
        </w:rPr>
        <w:t xml:space="preserve">eno besedilo, 76/08, 79/09, 51/10, 40/12 – ZUJF, 14/15 – ZUUJFO, 11/18 – ZSPDSLS-1, 30/18, 61/20 </w:t>
      </w:r>
      <w:r w:rsidRPr="00A86034">
        <w:rPr>
          <w:rFonts w:ascii="Arial" w:hAnsi="Arial" w:cs="Arial" w:hint="eastAsia"/>
          <w:bCs/>
          <w:color w:val="000000"/>
          <w:sz w:val="18"/>
          <w:szCs w:val="18"/>
        </w:rPr>
        <w:t>–</w:t>
      </w:r>
      <w:r w:rsidRPr="00A86034">
        <w:rPr>
          <w:rFonts w:ascii="Arial" w:hAnsi="Arial" w:cs="Arial"/>
          <w:bCs/>
          <w:color w:val="000000"/>
          <w:sz w:val="18"/>
          <w:szCs w:val="18"/>
        </w:rPr>
        <w:t xml:space="preserve"> ZIUZEOP-A in 80/20 – ZIUOOPE).</w:t>
      </w:r>
    </w:p>
    <w:p w14:paraId="1E93381C" w14:textId="77777777" w:rsidR="00A86034" w:rsidRDefault="00A86034">
      <w:pPr>
        <w:spacing w:before="225" w:after="225" w:line="240" w:lineRule="auto"/>
        <w:jc w:val="both"/>
      </w:pPr>
      <w:r>
        <w:rPr>
          <w:rFonts w:ascii="Arial" w:hAnsi="Arial" w:cs="Arial"/>
          <w:b/>
          <w:bCs/>
          <w:color w:val="000000"/>
          <w:sz w:val="18"/>
          <w:szCs w:val="18"/>
        </w:rPr>
        <w:t>XXI. REVIZIJSKA SLED</w:t>
      </w:r>
    </w:p>
    <w:p w14:paraId="10DC5674" w14:textId="77777777" w:rsidR="00A86034" w:rsidRPr="007F15E0" w:rsidRDefault="0021250E" w:rsidP="007F15E0">
      <w:pPr>
        <w:pStyle w:val="Odstavekseznama"/>
        <w:numPr>
          <w:ilvl w:val="0"/>
          <w:numId w:val="41"/>
        </w:numPr>
        <w:spacing w:after="0" w:line="240" w:lineRule="auto"/>
        <w:ind w:left="284" w:hanging="208"/>
        <w:jc w:val="center"/>
        <w:rPr>
          <w:rFonts w:ascii="Arial" w:hAnsi="Arial" w:cs="Arial"/>
          <w:b/>
          <w:bCs/>
          <w:color w:val="000000"/>
          <w:sz w:val="18"/>
          <w:szCs w:val="18"/>
        </w:rPr>
      </w:pPr>
      <w:r w:rsidRPr="007F15E0">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2"/>
      </w:tblGrid>
      <w:tr w:rsidR="00176600" w14:paraId="24C4CA79" w14:textId="77777777">
        <w:tc>
          <w:tcPr>
            <w:tcW w:w="0" w:type="auto"/>
            <w:tcMar>
              <w:top w:w="0" w:type="auto"/>
              <w:bottom w:w="0" w:type="auto"/>
            </w:tcMar>
          </w:tcPr>
          <w:p w14:paraId="6FED502B" w14:textId="77777777" w:rsidR="00176600" w:rsidRDefault="0021250E">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7E296C04" w14:textId="77777777" w:rsidR="00176600" w:rsidRDefault="0021250E">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1621D2F6" w14:textId="77777777" w:rsidR="00176600" w:rsidRDefault="0021250E">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2AA6E46F" w14:textId="77777777" w:rsidR="00176600" w:rsidRDefault="0021250E">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F965196" w14:textId="77777777" w:rsidR="00176600" w:rsidRDefault="0021250E">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C985BC6" w14:textId="5A380981" w:rsidR="00176600" w:rsidRDefault="0021250E" w:rsidP="0000347F">
      <w:r>
        <w:rPr>
          <w:rFonts w:ascii="Arial" w:hAnsi="Arial" w:cs="Arial"/>
          <w:b/>
          <w:bCs/>
          <w:color w:val="000000"/>
          <w:sz w:val="18"/>
          <w:szCs w:val="18"/>
        </w:rPr>
        <w:t>XI</w:t>
      </w:r>
      <w:r w:rsidR="00093358">
        <w:rPr>
          <w:rFonts w:ascii="Arial" w:hAnsi="Arial" w:cs="Arial"/>
          <w:b/>
          <w:bCs/>
          <w:color w:val="000000"/>
          <w:sz w:val="18"/>
          <w:szCs w:val="18"/>
        </w:rPr>
        <w:t>I</w:t>
      </w:r>
      <w:r>
        <w:rPr>
          <w:rFonts w:ascii="Arial" w:hAnsi="Arial" w:cs="Arial"/>
          <w:b/>
          <w:bCs/>
          <w:color w:val="000000"/>
          <w:sz w:val="18"/>
          <w:szCs w:val="18"/>
        </w:rPr>
        <w:t>. POSLOVNA SKRIVNOST</w:t>
      </w:r>
    </w:p>
    <w:p w14:paraId="6C059045" w14:textId="77777777" w:rsidR="00176600" w:rsidRPr="007F15E0"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2"/>
      </w:tblGrid>
      <w:tr w:rsidR="00176600" w14:paraId="3BFC44F4" w14:textId="77777777">
        <w:tc>
          <w:tcPr>
            <w:tcW w:w="0" w:type="auto"/>
            <w:tcMar>
              <w:top w:w="0" w:type="auto"/>
              <w:bottom w:w="0" w:type="auto"/>
            </w:tcMar>
          </w:tcPr>
          <w:p w14:paraId="2C7CA300" w14:textId="77777777" w:rsidR="00176600" w:rsidRDefault="0021250E">
            <w:pPr>
              <w:spacing w:before="225" w:after="225"/>
              <w:jc w:val="both"/>
            </w:pPr>
            <w:r>
              <w:rPr>
                <w:rFonts w:ascii="Arial" w:hAnsi="Arial" w:cs="Arial"/>
                <w:color w:val="000000"/>
                <w:sz w:val="18"/>
                <w:szCs w:val="18"/>
              </w:rPr>
              <w:t>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14:paraId="4485FB42" w14:textId="77777777" w:rsidR="00176600" w:rsidRDefault="0021250E">
            <w:pPr>
              <w:spacing w:before="225" w:after="225"/>
              <w:jc w:val="both"/>
            </w:pPr>
            <w:r>
              <w:rPr>
                <w:rFonts w:ascii="Arial" w:hAnsi="Arial" w:cs="Arial"/>
                <w:color w:val="000000"/>
                <w:sz w:val="18"/>
                <w:szCs w:val="18"/>
              </w:rPr>
              <w:t>Izvajalec se zavezuje varovati poslovno skrivnost naročnika in njegovih partnerjev.</w:t>
            </w:r>
          </w:p>
          <w:p w14:paraId="6304FF05" w14:textId="77777777" w:rsidR="00176600" w:rsidRDefault="0021250E">
            <w:pPr>
              <w:spacing w:before="225" w:after="225"/>
              <w:jc w:val="both"/>
            </w:pPr>
            <w:r>
              <w:rPr>
                <w:rFonts w:ascii="Arial" w:hAnsi="Arial" w:cs="Arial"/>
                <w:color w:val="000000"/>
                <w:sz w:val="18"/>
                <w:szCs w:val="18"/>
              </w:rPr>
              <w:t>Izvajalec se strinja, da brez pismenega soglasja ne bo podajal medijem ali osebam, ki so z posameznimi mediji povezani nikakršnih informacij o poteku in stanju projekta.</w:t>
            </w:r>
          </w:p>
          <w:p w14:paraId="51B8602C" w14:textId="77777777" w:rsidR="00176600" w:rsidRDefault="0021250E">
            <w:pPr>
              <w:spacing w:before="225" w:after="225"/>
              <w:jc w:val="both"/>
            </w:pPr>
            <w:r>
              <w:rPr>
                <w:rFonts w:ascii="Arial" w:hAnsi="Arial" w:cs="Arial"/>
                <w:color w:val="000000"/>
                <w:sz w:val="18"/>
                <w:szCs w:val="18"/>
              </w:rPr>
              <w:t>Izvajalec se izrecno zavezuje, da ne bo posredoval tretjim osebam projektne in ostale dokumentacije povezane z izvajanjem te pogodbe.</w:t>
            </w:r>
          </w:p>
          <w:p w14:paraId="294E4D68" w14:textId="77777777" w:rsidR="00176600" w:rsidRDefault="0021250E">
            <w:pPr>
              <w:spacing w:before="225" w:after="225"/>
              <w:jc w:val="both"/>
            </w:pPr>
            <w:r>
              <w:rPr>
                <w:rFonts w:ascii="Arial" w:hAnsi="Arial" w:cs="Arial"/>
                <w:color w:val="000000"/>
                <w:sz w:val="18"/>
                <w:szCs w:val="18"/>
              </w:rPr>
              <w:t>Določila iz tega člena veljajo tudi v primeru prenehanja veljavnosti te pogodbe in po zaključku ter končnem prevzemu objekta.</w:t>
            </w:r>
          </w:p>
        </w:tc>
      </w:tr>
    </w:tbl>
    <w:p w14:paraId="57EE2AFE" w14:textId="77777777" w:rsidR="00176600" w:rsidRDefault="0021250E">
      <w:pPr>
        <w:spacing w:before="225" w:after="225" w:line="240" w:lineRule="auto"/>
        <w:jc w:val="both"/>
      </w:pPr>
      <w:r>
        <w:rPr>
          <w:rFonts w:ascii="Arial" w:hAnsi="Arial" w:cs="Arial"/>
          <w:b/>
          <w:bCs/>
          <w:color w:val="000000"/>
          <w:sz w:val="18"/>
          <w:szCs w:val="18"/>
        </w:rPr>
        <w:t>XXII</w:t>
      </w:r>
      <w:r w:rsidR="00093358">
        <w:rPr>
          <w:rFonts w:ascii="Arial" w:hAnsi="Arial" w:cs="Arial"/>
          <w:b/>
          <w:bCs/>
          <w:color w:val="000000"/>
          <w:sz w:val="18"/>
          <w:szCs w:val="18"/>
        </w:rPr>
        <w:t>I</w:t>
      </w:r>
      <w:r>
        <w:rPr>
          <w:rFonts w:ascii="Arial" w:hAnsi="Arial" w:cs="Arial"/>
          <w:b/>
          <w:bCs/>
          <w:color w:val="000000"/>
          <w:sz w:val="18"/>
          <w:szCs w:val="18"/>
        </w:rPr>
        <w:t>. KONČNE DOLOČBE</w:t>
      </w:r>
    </w:p>
    <w:p w14:paraId="66F430C2" w14:textId="77777777" w:rsidR="00176600" w:rsidRPr="007F15E0"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2"/>
      </w:tblGrid>
      <w:tr w:rsidR="00176600" w14:paraId="1FCD3DDE" w14:textId="77777777">
        <w:tc>
          <w:tcPr>
            <w:tcW w:w="0" w:type="auto"/>
            <w:tcMar>
              <w:top w:w="0" w:type="auto"/>
              <w:bottom w:w="0" w:type="auto"/>
            </w:tcMar>
          </w:tcPr>
          <w:p w14:paraId="40FF5E30" w14:textId="77777777" w:rsidR="00176600" w:rsidRDefault="0021250E">
            <w:pPr>
              <w:spacing w:before="225" w:after="225"/>
              <w:jc w:val="both"/>
            </w:pPr>
            <w:r>
              <w:rPr>
                <w:rFonts w:ascii="Arial" w:hAnsi="Arial" w:cs="Arial"/>
                <w:color w:val="000000"/>
                <w:sz w:val="18"/>
                <w:szCs w:val="18"/>
              </w:rPr>
              <w:lastRenderedPageBreak/>
              <w:t>Če pride do statusne spremembe stranke tega sporazuma, pridobi status stranke novi subjekt le v primeru, če naročnik s tem soglaša, razen v primeru univerzalnega pravnega nasledstva. Enako velja tudi v primeru stečaja ali prisilne poravnave.</w:t>
            </w:r>
          </w:p>
        </w:tc>
      </w:tr>
    </w:tbl>
    <w:p w14:paraId="1FCB2CBE" w14:textId="77777777" w:rsidR="00176600" w:rsidRPr="007F15E0"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181"/>
      </w:tblGrid>
      <w:tr w:rsidR="00176600" w14:paraId="5F484C0D" w14:textId="77777777">
        <w:tc>
          <w:tcPr>
            <w:tcW w:w="0" w:type="auto"/>
            <w:tcMar>
              <w:top w:w="0" w:type="auto"/>
              <w:bottom w:w="0" w:type="auto"/>
            </w:tcMar>
          </w:tcPr>
          <w:p w14:paraId="50802640" w14:textId="77777777" w:rsidR="00176600" w:rsidRDefault="0021250E">
            <w:pPr>
              <w:spacing w:before="225" w:after="225"/>
              <w:jc w:val="both"/>
            </w:pPr>
            <w:r>
              <w:rPr>
                <w:rFonts w:ascii="Arial" w:hAnsi="Arial" w:cs="Arial"/>
                <w:color w:val="000000"/>
                <w:sz w:val="18"/>
                <w:szCs w:val="18"/>
              </w:rPr>
              <w:t>Pogodba se lahko spremeni ali dopolni s pisnim dodatkom, ki ga sprejmeta in podpišeta obe stranki.</w:t>
            </w:r>
          </w:p>
        </w:tc>
      </w:tr>
    </w:tbl>
    <w:p w14:paraId="739A70A7" w14:textId="77777777" w:rsidR="00176600" w:rsidRPr="007F15E0"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2"/>
      </w:tblGrid>
      <w:tr w:rsidR="00176600" w14:paraId="0CC95C0E" w14:textId="77777777">
        <w:tc>
          <w:tcPr>
            <w:tcW w:w="0" w:type="auto"/>
            <w:tcMar>
              <w:top w:w="0" w:type="auto"/>
              <w:bottom w:w="0" w:type="auto"/>
            </w:tcMar>
          </w:tcPr>
          <w:p w14:paraId="06E0A005" w14:textId="77777777" w:rsidR="00176600" w:rsidRDefault="0021250E">
            <w:pPr>
              <w:spacing w:before="225" w:after="225"/>
              <w:jc w:val="both"/>
            </w:pPr>
            <w:r>
              <w:rPr>
                <w:rFonts w:ascii="Arial" w:hAnsi="Arial" w:cs="Arial"/>
                <w:color w:val="000000"/>
                <w:sz w:val="18"/>
                <w:szCs w:val="18"/>
              </w:rPr>
              <w:t>Za razmerja, ki jih predmetna pogodba ne ureja, veljajo določbe zakona, ki ureja obligacijska razmerja in gradbenih uzanc. Posebne gradbene uzance veljajo, če niso v nasprotju z določili te pogodbe.</w:t>
            </w:r>
          </w:p>
          <w:p w14:paraId="7267A246" w14:textId="77777777" w:rsidR="00176600" w:rsidRDefault="0021250E">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želela doseči neveljavna določba</w:t>
            </w:r>
          </w:p>
        </w:tc>
      </w:tr>
    </w:tbl>
    <w:p w14:paraId="23DD4C0C" w14:textId="77777777" w:rsidR="00176600" w:rsidRPr="007F15E0"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2"/>
      </w:tblGrid>
      <w:tr w:rsidR="00176600" w14:paraId="543BD182" w14:textId="77777777">
        <w:tc>
          <w:tcPr>
            <w:tcW w:w="0" w:type="auto"/>
            <w:tcMar>
              <w:top w:w="0" w:type="auto"/>
              <w:bottom w:w="0" w:type="auto"/>
            </w:tcMar>
          </w:tcPr>
          <w:p w14:paraId="4A95AA61" w14:textId="77777777" w:rsidR="00176600" w:rsidRDefault="0021250E">
            <w:pPr>
              <w:spacing w:before="225" w:after="225"/>
              <w:jc w:val="both"/>
              <w:rPr>
                <w:rFonts w:ascii="Arial" w:hAnsi="Arial" w:cs="Arial"/>
                <w:color w:val="000000"/>
                <w:sz w:val="18"/>
                <w:szCs w:val="18"/>
              </w:rPr>
            </w:pPr>
            <w:r>
              <w:rPr>
                <w:rFonts w:ascii="Arial" w:hAnsi="Arial" w:cs="Arial"/>
                <w:color w:val="000000"/>
                <w:sz w:val="18"/>
                <w:szCs w:val="18"/>
              </w:rPr>
              <w:t>Izvajalec ne more prenesti nobene svoje pogodbene obveznosti na tretjo osebo, razen če za to ne dobi pisnega soglasja naročnika.</w:t>
            </w:r>
          </w:p>
          <w:p w14:paraId="7BBB1C5B" w14:textId="77777777" w:rsidR="0000347F" w:rsidRDefault="0000347F">
            <w:pPr>
              <w:spacing w:before="225" w:after="225"/>
              <w:jc w:val="both"/>
            </w:pPr>
          </w:p>
        </w:tc>
      </w:tr>
    </w:tbl>
    <w:p w14:paraId="15E14B36" w14:textId="77777777" w:rsidR="00176600" w:rsidRPr="007F15E0"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2"/>
      </w:tblGrid>
      <w:tr w:rsidR="00176600" w14:paraId="7EB56FE1" w14:textId="77777777">
        <w:tc>
          <w:tcPr>
            <w:tcW w:w="0" w:type="auto"/>
            <w:tcMar>
              <w:top w:w="0" w:type="auto"/>
              <w:bottom w:w="0" w:type="auto"/>
            </w:tcMar>
          </w:tcPr>
          <w:p w14:paraId="2D6C4BAA" w14:textId="77777777" w:rsidR="00067DD6" w:rsidRDefault="0021250E">
            <w:pPr>
              <w:spacing w:before="225" w:after="225"/>
              <w:jc w:val="both"/>
              <w:rPr>
                <w:rFonts w:ascii="Arial" w:hAnsi="Arial" w:cs="Arial"/>
                <w:color w:val="000000"/>
                <w:sz w:val="18"/>
                <w:szCs w:val="18"/>
              </w:rPr>
            </w:pPr>
            <w:r>
              <w:rPr>
                <w:rFonts w:ascii="Arial" w:hAnsi="Arial" w:cs="Arial"/>
                <w:color w:val="000000"/>
                <w:sz w:val="18"/>
                <w:szCs w:val="18"/>
              </w:rPr>
              <w:t>Pogodba je sklenjena in prične veljati z dnem, ko jo podpišeta obe pogodbeni stranki, pod odložnim pogojem po predložitvi zavarovanja za dobro izvedbo.</w:t>
            </w:r>
          </w:p>
          <w:p w14:paraId="7F0F0811" w14:textId="7568A52D" w:rsidR="0000347F" w:rsidRDefault="0000347F">
            <w:pPr>
              <w:spacing w:before="225" w:after="225"/>
              <w:jc w:val="both"/>
            </w:pPr>
          </w:p>
        </w:tc>
      </w:tr>
    </w:tbl>
    <w:p w14:paraId="119206BF" w14:textId="77777777" w:rsidR="00176600" w:rsidRPr="007F15E0" w:rsidRDefault="0021250E" w:rsidP="007F15E0">
      <w:pPr>
        <w:pStyle w:val="Odstavekseznama"/>
        <w:numPr>
          <w:ilvl w:val="0"/>
          <w:numId w:val="41"/>
        </w:numPr>
        <w:spacing w:after="0" w:line="240" w:lineRule="auto"/>
        <w:ind w:left="284" w:hanging="208"/>
        <w:jc w:val="center"/>
        <w:rPr>
          <w:rFonts w:ascii="Arial" w:hAnsi="Arial" w:cs="Arial"/>
          <w:b/>
          <w:sz w:val="18"/>
          <w:szCs w:val="18"/>
        </w:rPr>
      </w:pPr>
      <w:r w:rsidRPr="007F15E0">
        <w:rPr>
          <w:rFonts w:ascii="Arial" w:hAnsi="Arial" w:cs="Arial"/>
          <w:b/>
          <w:bCs/>
          <w:color w:val="000000"/>
          <w:sz w:val="18"/>
          <w:szCs w:val="18"/>
        </w:rPr>
        <w:t>člen</w:t>
      </w:r>
    </w:p>
    <w:tbl>
      <w:tblPr>
        <w:tblStyle w:val="NormalTablePHPDOCX"/>
        <w:tblW w:w="0" w:type="auto"/>
        <w:tblInd w:w="108" w:type="dxa"/>
        <w:tblLook w:val="04A0" w:firstRow="1" w:lastRow="0" w:firstColumn="1" w:lastColumn="0" w:noHBand="0" w:noVBand="1"/>
      </w:tblPr>
      <w:tblGrid>
        <w:gridCol w:w="8962"/>
      </w:tblGrid>
      <w:tr w:rsidR="00176600" w14:paraId="32FDC717" w14:textId="77777777">
        <w:tc>
          <w:tcPr>
            <w:tcW w:w="0" w:type="auto"/>
            <w:tcMar>
              <w:top w:w="0" w:type="auto"/>
              <w:bottom w:w="0" w:type="auto"/>
            </w:tcMar>
          </w:tcPr>
          <w:p w14:paraId="2A19988B" w14:textId="77777777" w:rsidR="00176600" w:rsidRDefault="0021250E">
            <w:pPr>
              <w:spacing w:before="225" w:after="225"/>
              <w:jc w:val="both"/>
            </w:pPr>
            <w:r>
              <w:rPr>
                <w:rFonts w:ascii="Arial" w:hAnsi="Arial" w:cs="Arial"/>
                <w:color w:val="000000"/>
                <w:sz w:val="18"/>
                <w:szCs w:val="18"/>
              </w:rPr>
              <w:t>Ta pogodba je napisana v šestih (6) enakih izvodih, od katerih prejme naročnik štiri (4) izvode, izvajalec pa dva (2) izvoda.</w:t>
            </w:r>
          </w:p>
        </w:tc>
      </w:tr>
    </w:tbl>
    <w:p w14:paraId="4CCB98D8" w14:textId="77777777" w:rsidR="005F67FC" w:rsidRPr="005F67FC" w:rsidRDefault="005F67FC" w:rsidP="005F67FC">
      <w:pPr>
        <w:autoSpaceDE w:val="0"/>
        <w:autoSpaceDN w:val="0"/>
        <w:adjustRightInd w:val="0"/>
        <w:spacing w:after="0" w:line="240" w:lineRule="auto"/>
        <w:rPr>
          <w:rFonts w:ascii="Arial" w:eastAsia="Times New Roman" w:hAnsi="Arial" w:cs="Arial"/>
          <w:sz w:val="20"/>
          <w:szCs w:val="20"/>
          <w:lang w:eastAsia="sl-SI"/>
        </w:rPr>
      </w:pPr>
    </w:p>
    <w:p w14:paraId="39B367FE" w14:textId="77777777" w:rsidR="005F67FC" w:rsidRPr="005F67FC" w:rsidRDefault="005F67FC" w:rsidP="005F67FC">
      <w:pPr>
        <w:spacing w:after="0" w:line="240" w:lineRule="auto"/>
        <w:rPr>
          <w:rFonts w:ascii="Arial" w:eastAsia="Times New Roman" w:hAnsi="Arial" w:cs="Arial"/>
          <w:sz w:val="20"/>
          <w:szCs w:val="20"/>
          <w:lang w:eastAsia="sl-SI"/>
        </w:rPr>
      </w:pPr>
    </w:p>
    <w:p w14:paraId="32A946BA" w14:textId="3C380B3D" w:rsidR="005F67FC" w:rsidRPr="00160B7B" w:rsidRDefault="005F67FC" w:rsidP="005F67FC">
      <w:pPr>
        <w:tabs>
          <w:tab w:val="left" w:pos="-720"/>
        </w:tabs>
        <w:suppressAutoHyphens/>
        <w:spacing w:after="0" w:line="240" w:lineRule="auto"/>
        <w:jc w:val="both"/>
        <w:rPr>
          <w:rFonts w:ascii="Arial" w:eastAsia="Times New Roman" w:hAnsi="Arial" w:cs="Arial"/>
          <w:spacing w:val="-2"/>
          <w:sz w:val="18"/>
          <w:szCs w:val="18"/>
          <w:lang w:eastAsia="sl-SI"/>
        </w:rPr>
      </w:pPr>
      <w:r w:rsidRPr="00160B7B">
        <w:rPr>
          <w:rFonts w:ascii="Arial" w:eastAsia="Times New Roman" w:hAnsi="Arial" w:cs="Arial"/>
          <w:sz w:val="18"/>
          <w:szCs w:val="18"/>
          <w:lang w:eastAsia="sl-SI"/>
        </w:rPr>
        <w:t>__________.dne _______________</w:t>
      </w:r>
      <w:r w:rsidRPr="00160B7B">
        <w:rPr>
          <w:rFonts w:ascii="Arial" w:eastAsia="Times New Roman" w:hAnsi="Arial" w:cs="Arial"/>
          <w:spacing w:val="-2"/>
          <w:sz w:val="18"/>
          <w:szCs w:val="18"/>
          <w:lang w:eastAsia="sl-SI"/>
        </w:rPr>
        <w:t xml:space="preserve">    </w:t>
      </w:r>
      <w:r w:rsidRPr="00160B7B">
        <w:rPr>
          <w:rFonts w:ascii="Arial" w:eastAsia="Times New Roman" w:hAnsi="Arial" w:cs="Arial"/>
          <w:spacing w:val="-2"/>
          <w:sz w:val="18"/>
          <w:szCs w:val="18"/>
          <w:lang w:eastAsia="sl-SI"/>
        </w:rPr>
        <w:tab/>
      </w:r>
      <w:r w:rsidRPr="00160B7B">
        <w:rPr>
          <w:rFonts w:ascii="Arial" w:eastAsia="Times New Roman" w:hAnsi="Arial" w:cs="Arial"/>
          <w:spacing w:val="-2"/>
          <w:sz w:val="18"/>
          <w:szCs w:val="18"/>
          <w:lang w:eastAsia="sl-SI"/>
        </w:rPr>
        <w:tab/>
      </w:r>
      <w:r w:rsidR="00067DD6">
        <w:rPr>
          <w:rFonts w:ascii="Arial" w:eastAsia="Times New Roman" w:hAnsi="Arial" w:cs="Arial"/>
          <w:spacing w:val="-2"/>
          <w:sz w:val="18"/>
          <w:szCs w:val="18"/>
          <w:lang w:eastAsia="sl-SI"/>
        </w:rPr>
        <w:tab/>
      </w:r>
      <w:r w:rsidR="00067DD6">
        <w:rPr>
          <w:rFonts w:ascii="Arial" w:eastAsia="Times New Roman" w:hAnsi="Arial" w:cs="Arial"/>
          <w:spacing w:val="-2"/>
          <w:sz w:val="18"/>
          <w:szCs w:val="18"/>
          <w:lang w:eastAsia="sl-SI"/>
        </w:rPr>
        <w:tab/>
      </w:r>
      <w:r w:rsidRPr="00160B7B">
        <w:rPr>
          <w:rFonts w:ascii="Arial" w:eastAsia="Times New Roman" w:hAnsi="Arial" w:cs="Arial"/>
          <w:sz w:val="18"/>
          <w:szCs w:val="18"/>
          <w:lang w:eastAsia="sl-SI"/>
        </w:rPr>
        <w:t xml:space="preserve">Zagorje ob Savi, dne _________________                                     </w:t>
      </w:r>
    </w:p>
    <w:p w14:paraId="230B240A" w14:textId="77777777" w:rsidR="005F67FC" w:rsidRPr="00160B7B" w:rsidRDefault="005F67FC" w:rsidP="005F67FC">
      <w:pPr>
        <w:spacing w:after="0" w:line="240" w:lineRule="auto"/>
        <w:rPr>
          <w:rFonts w:ascii="Arial" w:eastAsia="Times New Roman" w:hAnsi="Arial" w:cs="Arial"/>
          <w:sz w:val="18"/>
          <w:szCs w:val="18"/>
          <w:lang w:eastAsia="sl-SI"/>
        </w:rPr>
      </w:pPr>
    </w:p>
    <w:p w14:paraId="7D725EA2" w14:textId="746808D9" w:rsidR="005F67FC" w:rsidRPr="00160B7B" w:rsidRDefault="005F67FC" w:rsidP="005F67FC">
      <w:pPr>
        <w:spacing w:after="0" w:line="240" w:lineRule="auto"/>
        <w:rPr>
          <w:rFonts w:ascii="Arial" w:eastAsia="Times New Roman" w:hAnsi="Arial" w:cs="Arial"/>
          <w:sz w:val="18"/>
          <w:szCs w:val="18"/>
          <w:lang w:eastAsia="sl-SI"/>
        </w:rPr>
      </w:pPr>
      <w:r w:rsidRPr="00160B7B">
        <w:rPr>
          <w:rFonts w:ascii="Arial" w:eastAsia="Times New Roman" w:hAnsi="Arial" w:cs="Arial"/>
          <w:sz w:val="18"/>
          <w:szCs w:val="18"/>
          <w:lang w:eastAsia="sl-SI"/>
        </w:rPr>
        <w:t xml:space="preserve">Številka:______________________                     </w:t>
      </w:r>
      <w:r w:rsidR="00F41420">
        <w:rPr>
          <w:rFonts w:ascii="Arial" w:eastAsia="Times New Roman" w:hAnsi="Arial" w:cs="Arial"/>
          <w:sz w:val="18"/>
          <w:szCs w:val="18"/>
          <w:lang w:eastAsia="sl-SI"/>
        </w:rPr>
        <w:t xml:space="preserve">            </w:t>
      </w:r>
      <w:r w:rsidR="00F41420">
        <w:rPr>
          <w:rFonts w:ascii="Arial" w:eastAsia="Times New Roman" w:hAnsi="Arial" w:cs="Arial"/>
          <w:sz w:val="18"/>
          <w:szCs w:val="18"/>
          <w:lang w:eastAsia="sl-SI"/>
        </w:rPr>
        <w:tab/>
      </w:r>
      <w:r w:rsidR="00F41420">
        <w:rPr>
          <w:rFonts w:ascii="Arial" w:eastAsia="Times New Roman" w:hAnsi="Arial" w:cs="Arial"/>
          <w:sz w:val="18"/>
          <w:szCs w:val="18"/>
          <w:lang w:eastAsia="sl-SI"/>
        </w:rPr>
        <w:tab/>
        <w:t xml:space="preserve">Številka: </w:t>
      </w:r>
    </w:p>
    <w:p w14:paraId="27A5663D" w14:textId="77777777" w:rsidR="005F67FC" w:rsidRPr="00160B7B" w:rsidRDefault="005F67FC" w:rsidP="005F67FC">
      <w:pPr>
        <w:spacing w:after="0" w:line="240" w:lineRule="auto"/>
        <w:rPr>
          <w:rFonts w:ascii="Arial" w:eastAsia="Times New Roman" w:hAnsi="Arial" w:cs="Arial"/>
          <w:sz w:val="18"/>
          <w:szCs w:val="18"/>
          <w:lang w:eastAsia="sl-SI"/>
        </w:rPr>
      </w:pPr>
    </w:p>
    <w:p w14:paraId="0F4FEF88" w14:textId="77777777" w:rsidR="005F67FC" w:rsidRPr="00160B7B" w:rsidRDefault="005F67FC" w:rsidP="005F67FC">
      <w:pPr>
        <w:spacing w:after="0" w:line="240" w:lineRule="auto"/>
        <w:rPr>
          <w:rFonts w:ascii="Arial" w:eastAsia="Times New Roman" w:hAnsi="Arial" w:cs="Arial"/>
          <w:sz w:val="18"/>
          <w:szCs w:val="18"/>
          <w:lang w:eastAsia="sl-SI"/>
        </w:rPr>
      </w:pPr>
    </w:p>
    <w:p w14:paraId="08A4DED2" w14:textId="77777777" w:rsidR="005F67FC" w:rsidRPr="00160B7B" w:rsidRDefault="005F67FC" w:rsidP="005F67FC">
      <w:pPr>
        <w:spacing w:after="0" w:line="240" w:lineRule="auto"/>
        <w:rPr>
          <w:rFonts w:ascii="Arial" w:eastAsia="Times New Roman" w:hAnsi="Arial" w:cs="Arial"/>
          <w:sz w:val="18"/>
          <w:szCs w:val="18"/>
          <w:lang w:eastAsia="sl-SI"/>
        </w:rPr>
      </w:pPr>
    </w:p>
    <w:p w14:paraId="3804CA6C" w14:textId="66582080" w:rsidR="005F67FC" w:rsidRPr="00160B7B" w:rsidRDefault="005F67FC" w:rsidP="005F67FC">
      <w:pPr>
        <w:spacing w:after="0" w:line="240" w:lineRule="auto"/>
        <w:rPr>
          <w:rFonts w:ascii="Arial" w:eastAsia="Times New Roman" w:hAnsi="Arial" w:cs="Arial"/>
          <w:sz w:val="18"/>
          <w:szCs w:val="18"/>
          <w:lang w:eastAsia="sl-SI"/>
        </w:rPr>
      </w:pPr>
      <w:r w:rsidRPr="00160B7B">
        <w:rPr>
          <w:rFonts w:ascii="Arial" w:eastAsia="Times New Roman" w:hAnsi="Arial" w:cs="Arial"/>
          <w:sz w:val="18"/>
          <w:szCs w:val="18"/>
          <w:lang w:eastAsia="sl-SI"/>
        </w:rPr>
        <w:t xml:space="preserve">Izvajalec: </w:t>
      </w:r>
      <w:r w:rsidRPr="00160B7B">
        <w:rPr>
          <w:rFonts w:ascii="Arial" w:eastAsia="Times New Roman" w:hAnsi="Arial" w:cs="Arial"/>
          <w:sz w:val="18"/>
          <w:szCs w:val="18"/>
          <w:lang w:eastAsia="sl-SI"/>
        </w:rPr>
        <w:tab/>
      </w:r>
      <w:r w:rsidRPr="00160B7B">
        <w:rPr>
          <w:rFonts w:ascii="Arial" w:eastAsia="Times New Roman" w:hAnsi="Arial" w:cs="Arial"/>
          <w:sz w:val="18"/>
          <w:szCs w:val="18"/>
          <w:lang w:eastAsia="sl-SI"/>
        </w:rPr>
        <w:tab/>
      </w:r>
      <w:r w:rsidRPr="00160B7B">
        <w:rPr>
          <w:rFonts w:ascii="Arial" w:eastAsia="Times New Roman" w:hAnsi="Arial" w:cs="Arial"/>
          <w:sz w:val="18"/>
          <w:szCs w:val="18"/>
          <w:lang w:eastAsia="sl-SI"/>
        </w:rPr>
        <w:tab/>
      </w:r>
      <w:r w:rsidRPr="00160B7B">
        <w:rPr>
          <w:rFonts w:ascii="Arial" w:eastAsia="Times New Roman" w:hAnsi="Arial" w:cs="Arial"/>
          <w:sz w:val="18"/>
          <w:szCs w:val="18"/>
          <w:lang w:eastAsia="sl-SI"/>
        </w:rPr>
        <w:tab/>
      </w:r>
      <w:r w:rsidRPr="00160B7B">
        <w:rPr>
          <w:rFonts w:ascii="Arial" w:eastAsia="Times New Roman" w:hAnsi="Arial" w:cs="Arial"/>
          <w:sz w:val="18"/>
          <w:szCs w:val="18"/>
          <w:lang w:eastAsia="sl-SI"/>
        </w:rPr>
        <w:tab/>
      </w:r>
      <w:r w:rsidRPr="00160B7B">
        <w:rPr>
          <w:rFonts w:ascii="Arial" w:eastAsia="Times New Roman" w:hAnsi="Arial" w:cs="Arial"/>
          <w:sz w:val="18"/>
          <w:szCs w:val="18"/>
          <w:lang w:eastAsia="sl-SI"/>
        </w:rPr>
        <w:tab/>
      </w:r>
      <w:r w:rsidRPr="00160B7B">
        <w:rPr>
          <w:rFonts w:ascii="Arial" w:eastAsia="Times New Roman" w:hAnsi="Arial" w:cs="Arial"/>
          <w:sz w:val="18"/>
          <w:szCs w:val="18"/>
          <w:lang w:eastAsia="sl-SI"/>
        </w:rPr>
        <w:tab/>
      </w:r>
      <w:r w:rsidRPr="00160B7B">
        <w:rPr>
          <w:rFonts w:ascii="Arial" w:eastAsia="Times New Roman" w:hAnsi="Arial" w:cs="Arial"/>
          <w:sz w:val="18"/>
          <w:szCs w:val="18"/>
          <w:lang w:eastAsia="sl-SI"/>
        </w:rPr>
        <w:tab/>
      </w:r>
      <w:r w:rsidR="008E4742">
        <w:rPr>
          <w:rFonts w:ascii="Arial" w:eastAsia="Times New Roman" w:hAnsi="Arial" w:cs="Arial"/>
          <w:sz w:val="18"/>
          <w:szCs w:val="18"/>
          <w:lang w:eastAsia="sl-SI"/>
        </w:rPr>
        <w:t xml:space="preserve">     </w:t>
      </w:r>
      <w:r w:rsidRPr="00160B7B">
        <w:rPr>
          <w:rFonts w:ascii="Arial" w:eastAsia="Times New Roman" w:hAnsi="Arial" w:cs="Arial"/>
          <w:sz w:val="18"/>
          <w:szCs w:val="18"/>
          <w:lang w:eastAsia="sl-SI"/>
        </w:rPr>
        <w:t>Naročnik:</w:t>
      </w:r>
    </w:p>
    <w:p w14:paraId="7EC26A7A" w14:textId="24607311" w:rsidR="005F67FC" w:rsidRPr="00160B7B" w:rsidRDefault="008E4742" w:rsidP="005F67FC">
      <w:p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________________________</w:t>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t xml:space="preserve">              </w:t>
      </w:r>
      <w:r w:rsidR="00704055">
        <w:rPr>
          <w:rFonts w:ascii="Arial" w:eastAsia="Times New Roman" w:hAnsi="Arial" w:cs="Arial"/>
          <w:sz w:val="18"/>
          <w:szCs w:val="18"/>
          <w:lang w:eastAsia="sl-SI"/>
        </w:rPr>
        <w:t xml:space="preserve">                </w:t>
      </w:r>
      <w:r>
        <w:rPr>
          <w:rFonts w:ascii="Arial" w:eastAsia="Times New Roman" w:hAnsi="Arial" w:cs="Arial"/>
          <w:sz w:val="18"/>
          <w:szCs w:val="18"/>
          <w:lang w:eastAsia="sl-SI"/>
        </w:rPr>
        <w:t xml:space="preserve"> </w:t>
      </w:r>
      <w:r w:rsidR="00704055">
        <w:rPr>
          <w:rFonts w:ascii="Arial" w:eastAsia="Times New Roman" w:hAnsi="Arial" w:cs="Arial"/>
          <w:b/>
          <w:sz w:val="18"/>
          <w:szCs w:val="18"/>
          <w:lang w:eastAsia="sl-SI"/>
        </w:rPr>
        <w:t>Osnovna šola Ivana Skvarče</w:t>
      </w:r>
      <w:r w:rsidR="00704055" w:rsidRPr="00704055">
        <w:rPr>
          <w:rFonts w:ascii="Arial" w:eastAsia="Times New Roman" w:hAnsi="Arial" w:cs="Arial"/>
          <w:b/>
          <w:sz w:val="18"/>
          <w:szCs w:val="18"/>
          <w:lang w:eastAsia="sl-SI"/>
        </w:rPr>
        <w:t xml:space="preserve">                               </w:t>
      </w:r>
    </w:p>
    <w:p w14:paraId="037BC090" w14:textId="5105CB61" w:rsidR="005F67FC" w:rsidRPr="00160B7B" w:rsidRDefault="005F67FC" w:rsidP="005F67FC">
      <w:pPr>
        <w:spacing w:after="0" w:line="240" w:lineRule="auto"/>
        <w:rPr>
          <w:rFonts w:ascii="Arial" w:eastAsia="Times New Roman" w:hAnsi="Arial" w:cs="Arial"/>
          <w:sz w:val="18"/>
          <w:szCs w:val="18"/>
          <w:lang w:eastAsia="sl-SI"/>
        </w:rPr>
      </w:pPr>
      <w:r w:rsidRPr="00160B7B">
        <w:rPr>
          <w:rFonts w:ascii="Arial" w:eastAsia="Times New Roman" w:hAnsi="Arial" w:cs="Arial"/>
          <w:sz w:val="18"/>
          <w:szCs w:val="18"/>
          <w:lang w:eastAsia="sl-SI"/>
        </w:rPr>
        <w:tab/>
      </w:r>
      <w:r w:rsidRPr="00160B7B">
        <w:rPr>
          <w:rFonts w:ascii="Arial" w:eastAsia="Times New Roman" w:hAnsi="Arial" w:cs="Arial"/>
          <w:sz w:val="18"/>
          <w:szCs w:val="18"/>
          <w:lang w:eastAsia="sl-SI"/>
        </w:rPr>
        <w:tab/>
      </w:r>
      <w:r w:rsidRPr="00160B7B">
        <w:rPr>
          <w:rFonts w:ascii="Arial" w:eastAsia="Times New Roman" w:hAnsi="Arial" w:cs="Arial"/>
          <w:sz w:val="18"/>
          <w:szCs w:val="18"/>
          <w:lang w:eastAsia="sl-SI"/>
        </w:rPr>
        <w:tab/>
      </w:r>
      <w:r w:rsidRPr="00160B7B">
        <w:rPr>
          <w:rFonts w:ascii="Arial" w:eastAsia="Times New Roman" w:hAnsi="Arial" w:cs="Arial"/>
          <w:sz w:val="18"/>
          <w:szCs w:val="18"/>
          <w:lang w:eastAsia="sl-SI"/>
        </w:rPr>
        <w:tab/>
        <w:t xml:space="preserve">          </w:t>
      </w:r>
      <w:r w:rsidRPr="00160B7B">
        <w:rPr>
          <w:rFonts w:ascii="Arial" w:eastAsia="Times New Roman" w:hAnsi="Arial" w:cs="Arial"/>
          <w:sz w:val="18"/>
          <w:szCs w:val="18"/>
          <w:lang w:eastAsia="sl-SI"/>
        </w:rPr>
        <w:tab/>
      </w:r>
      <w:r w:rsidRPr="00160B7B">
        <w:rPr>
          <w:rFonts w:ascii="Arial" w:eastAsia="Times New Roman" w:hAnsi="Arial" w:cs="Arial"/>
          <w:sz w:val="18"/>
          <w:szCs w:val="18"/>
          <w:lang w:eastAsia="sl-SI"/>
        </w:rPr>
        <w:tab/>
      </w:r>
      <w:r w:rsidRPr="00160B7B">
        <w:rPr>
          <w:rFonts w:ascii="Arial" w:eastAsia="Times New Roman" w:hAnsi="Arial" w:cs="Arial"/>
          <w:sz w:val="18"/>
          <w:szCs w:val="18"/>
          <w:lang w:eastAsia="sl-SI"/>
        </w:rPr>
        <w:tab/>
      </w:r>
      <w:r w:rsidRPr="00160B7B">
        <w:rPr>
          <w:rFonts w:ascii="Arial" w:eastAsia="Times New Roman" w:hAnsi="Arial" w:cs="Arial"/>
          <w:sz w:val="18"/>
          <w:szCs w:val="18"/>
          <w:lang w:eastAsia="sl-SI"/>
        </w:rPr>
        <w:tab/>
      </w:r>
    </w:p>
    <w:p w14:paraId="3D96F9B4" w14:textId="49EC49D1" w:rsidR="005F67FC" w:rsidRPr="00160B7B" w:rsidRDefault="008E4742" w:rsidP="005F67FC">
      <w:pPr>
        <w:spacing w:after="0" w:line="240" w:lineRule="auto"/>
        <w:rPr>
          <w:rFonts w:ascii="Arial" w:eastAsia="Times New Roman" w:hAnsi="Arial" w:cs="Arial"/>
          <w:b/>
          <w:sz w:val="18"/>
          <w:szCs w:val="18"/>
          <w:lang w:eastAsia="sl-SI"/>
        </w:rPr>
      </w:pPr>
      <w:r>
        <w:rPr>
          <w:rFonts w:ascii="Arial" w:eastAsia="Times New Roman" w:hAnsi="Arial" w:cs="Arial"/>
          <w:sz w:val="18"/>
          <w:szCs w:val="18"/>
          <w:lang w:eastAsia="sl-SI"/>
        </w:rPr>
        <w:t xml:space="preserve">________________________ </w:t>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t xml:space="preserve">            </w:t>
      </w:r>
      <w:r w:rsidRPr="008E4742">
        <w:rPr>
          <w:rFonts w:ascii="Arial" w:eastAsia="Times New Roman" w:hAnsi="Arial" w:cs="Arial"/>
          <w:b/>
          <w:sz w:val="18"/>
          <w:szCs w:val="18"/>
          <w:lang w:eastAsia="sl-SI"/>
        </w:rPr>
        <w:t xml:space="preserve"> </w:t>
      </w:r>
      <w:r w:rsidR="00704055">
        <w:rPr>
          <w:rFonts w:ascii="Arial" w:eastAsia="Times New Roman" w:hAnsi="Arial" w:cs="Arial"/>
          <w:b/>
          <w:sz w:val="18"/>
          <w:szCs w:val="18"/>
          <w:lang w:eastAsia="sl-SI"/>
        </w:rPr>
        <w:t>RAVNATELJICA</w:t>
      </w:r>
    </w:p>
    <w:p w14:paraId="63F63A5E" w14:textId="1B2386B7" w:rsidR="005F67FC" w:rsidRPr="00160B7B" w:rsidRDefault="008E4742" w:rsidP="008E4742">
      <w:pPr>
        <w:spacing w:after="0" w:line="240" w:lineRule="auto"/>
        <w:rPr>
          <w:rFonts w:ascii="Arial" w:eastAsia="Times New Roman" w:hAnsi="Arial" w:cs="Arial"/>
          <w:b/>
          <w:sz w:val="18"/>
          <w:szCs w:val="18"/>
          <w:lang w:eastAsia="sl-SI"/>
        </w:rPr>
      </w:pPr>
      <w:r>
        <w:rPr>
          <w:rFonts w:ascii="Arial" w:eastAsia="Times New Roman" w:hAnsi="Arial" w:cs="Arial"/>
          <w:b/>
          <w:sz w:val="18"/>
          <w:szCs w:val="18"/>
          <w:lang w:eastAsia="sl-SI"/>
        </w:rPr>
        <w:t xml:space="preserve">                                                                                                                        </w:t>
      </w:r>
      <w:r w:rsidR="00704055">
        <w:rPr>
          <w:rFonts w:ascii="Arial" w:eastAsia="Times New Roman" w:hAnsi="Arial" w:cs="Arial"/>
          <w:b/>
          <w:sz w:val="18"/>
          <w:szCs w:val="18"/>
          <w:lang w:eastAsia="sl-SI"/>
        </w:rPr>
        <w:t xml:space="preserve">       </w:t>
      </w:r>
      <w:r w:rsidR="00704055" w:rsidRPr="000B3BC4">
        <w:rPr>
          <w:rFonts w:ascii="Arial" w:hAnsi="Arial" w:cs="Arial"/>
          <w:b/>
          <w:color w:val="000000"/>
          <w:position w:val="-2"/>
          <w:sz w:val="18"/>
          <w:szCs w:val="18"/>
        </w:rPr>
        <w:t>Kristina Renko</w:t>
      </w:r>
    </w:p>
    <w:sectPr w:rsidR="005F67FC" w:rsidRPr="00160B7B"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64AF3E" w14:textId="77777777" w:rsidR="00A32BD3" w:rsidRDefault="00A32BD3" w:rsidP="006975C6">
      <w:pPr>
        <w:spacing w:after="0" w:line="240" w:lineRule="auto"/>
      </w:pPr>
      <w:r>
        <w:separator/>
      </w:r>
    </w:p>
  </w:endnote>
  <w:endnote w:type="continuationSeparator" w:id="0">
    <w:p w14:paraId="6821FE61" w14:textId="77777777" w:rsidR="00A32BD3" w:rsidRDefault="00A32BD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2EA0A" w14:textId="4927CFCD" w:rsidR="00A32BD3" w:rsidRPr="00A56C41" w:rsidRDefault="00A32BD3" w:rsidP="0021250E">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Pr="00A56C41">
          <w:rPr>
            <w:rFonts w:ascii="Arial" w:hAnsi="Arial" w:cs="Arial"/>
            <w:sz w:val="18"/>
            <w:szCs w:val="18"/>
          </w:rPr>
          <w:fldChar w:fldCharType="begin"/>
        </w:r>
        <w:r w:rsidRPr="00A56C41">
          <w:rPr>
            <w:rFonts w:ascii="Arial" w:hAnsi="Arial" w:cs="Arial"/>
            <w:sz w:val="18"/>
            <w:szCs w:val="18"/>
          </w:rPr>
          <w:instrText xml:space="preserve"> PAGE   \* MERGEFORMAT </w:instrText>
        </w:r>
        <w:r w:rsidRPr="00A56C41">
          <w:rPr>
            <w:rFonts w:ascii="Arial" w:hAnsi="Arial" w:cs="Arial"/>
            <w:sz w:val="18"/>
            <w:szCs w:val="18"/>
          </w:rPr>
          <w:fldChar w:fldCharType="separate"/>
        </w:r>
        <w:r w:rsidR="00680F0E">
          <w:rPr>
            <w:rFonts w:ascii="Arial" w:hAnsi="Arial" w:cs="Arial"/>
            <w:noProof/>
            <w:sz w:val="18"/>
            <w:szCs w:val="18"/>
          </w:rPr>
          <w:t>1</w:t>
        </w:r>
        <w:r w:rsidRPr="00A56C41">
          <w:rPr>
            <w:rFonts w:ascii="Arial" w:hAnsi="Arial" w:cs="Arial"/>
            <w:noProof/>
            <w:sz w:val="18"/>
            <w:szCs w:val="18"/>
          </w:rPr>
          <w:fldChar w:fldCharType="end"/>
        </w:r>
      </w:sdtContent>
    </w:sdt>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9AD598" w14:textId="77777777" w:rsidR="00A32BD3" w:rsidRDefault="00A32BD3" w:rsidP="0021250E">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5D7D4D" w14:textId="77777777" w:rsidR="00A32BD3" w:rsidRDefault="00A32BD3" w:rsidP="0021250E">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F8121" w14:textId="77777777" w:rsidR="00A32BD3" w:rsidRDefault="00A32BD3" w:rsidP="0021250E">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22B17C" w14:textId="77777777" w:rsidR="00A32BD3" w:rsidRDefault="00A32BD3" w:rsidP="0021250E">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630CC" w14:textId="77777777" w:rsidR="00A32BD3" w:rsidRDefault="00A32BD3" w:rsidP="0021250E">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AF86A" w14:textId="77777777" w:rsidR="00A32BD3" w:rsidRDefault="00A32BD3" w:rsidP="0021250E">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2B5E4" w14:textId="77777777" w:rsidR="00A32BD3" w:rsidRDefault="00A32BD3" w:rsidP="0021250E">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65BE1" w14:textId="77777777" w:rsidR="00A32BD3" w:rsidRDefault="00A32BD3" w:rsidP="0021250E">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92E8AD" w14:textId="77777777" w:rsidR="00A32BD3" w:rsidRDefault="00A32BD3" w:rsidP="0021250E">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D63E5B" w14:textId="77777777" w:rsidR="00A32BD3" w:rsidRDefault="00A32BD3" w:rsidP="0021250E">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0448F" w14:textId="77777777" w:rsidR="00A32BD3" w:rsidRDefault="00A32BD3" w:rsidP="006975C6">
      <w:pPr>
        <w:spacing w:after="0" w:line="240" w:lineRule="auto"/>
      </w:pPr>
      <w:r>
        <w:separator/>
      </w:r>
    </w:p>
  </w:footnote>
  <w:footnote w:type="continuationSeparator" w:id="0">
    <w:p w14:paraId="5E4ACAB5" w14:textId="77777777" w:rsidR="00A32BD3" w:rsidRDefault="00A32BD3"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DF860F" w14:textId="77777777" w:rsidR="00A32BD3" w:rsidRPr="006F1DA5" w:rsidRDefault="00A32BD3"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D6563"/>
    <w:multiLevelType w:val="hybridMultilevel"/>
    <w:tmpl w:val="EE7EF358"/>
    <w:lvl w:ilvl="0" w:tplc="4EE2896C">
      <w:start w:val="2"/>
      <w:numFmt w:val="bullet"/>
      <w:lvlText w:val="-"/>
      <w:lvlJc w:val="left"/>
      <w:pPr>
        <w:ind w:left="720" w:hanging="360"/>
      </w:pPr>
      <w:rPr>
        <w:rFonts w:ascii="Calibri" w:eastAsia="SimSun"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CF2548"/>
    <w:multiLevelType w:val="hybridMultilevel"/>
    <w:tmpl w:val="CFAA4AD4"/>
    <w:lvl w:ilvl="0" w:tplc="09DA5AE8">
      <w:start w:val="1"/>
      <w:numFmt w:val="bullet"/>
      <w:lvlText w:val=""/>
      <w:lvlJc w:val="left"/>
      <w:pPr>
        <w:ind w:left="720" w:hanging="360"/>
      </w:pPr>
      <w:rPr>
        <w:rFonts w:ascii="Symbol" w:hAnsi="Symbol" w:cs="Symbol" w:hint="default"/>
        <w:sz w:val="18"/>
        <w:szCs w:val="18"/>
      </w:rPr>
    </w:lvl>
    <w:lvl w:ilvl="1" w:tplc="0316A748">
      <w:start w:val="1"/>
      <w:numFmt w:val="bullet"/>
      <w:lvlText w:val="o"/>
      <w:lvlJc w:val="left"/>
      <w:pPr>
        <w:ind w:left="1440" w:hanging="360"/>
      </w:pPr>
      <w:rPr>
        <w:rFonts w:ascii="Courier New" w:hAnsi="Courier New" w:cs="Courier New" w:hint="default"/>
      </w:rPr>
    </w:lvl>
    <w:lvl w:ilvl="2" w:tplc="E0C69872">
      <w:start w:val="1"/>
      <w:numFmt w:val="bullet"/>
      <w:lvlText w:val=""/>
      <w:lvlJc w:val="left"/>
      <w:pPr>
        <w:ind w:left="2160" w:hanging="360"/>
      </w:pPr>
      <w:rPr>
        <w:rFonts w:ascii="Wingdings" w:hAnsi="Wingdings" w:cs="Wingdings" w:hint="default"/>
      </w:rPr>
    </w:lvl>
    <w:lvl w:ilvl="3" w:tplc="C83A08A0">
      <w:start w:val="1"/>
      <w:numFmt w:val="bullet"/>
      <w:lvlText w:val=""/>
      <w:lvlJc w:val="left"/>
      <w:pPr>
        <w:ind w:left="2880" w:hanging="360"/>
      </w:pPr>
      <w:rPr>
        <w:rFonts w:ascii="Symbol" w:hAnsi="Symbol" w:cs="Symbol" w:hint="default"/>
      </w:rPr>
    </w:lvl>
    <w:lvl w:ilvl="4" w:tplc="65165484">
      <w:start w:val="1"/>
      <w:numFmt w:val="bullet"/>
      <w:lvlText w:val="o"/>
      <w:lvlJc w:val="left"/>
      <w:pPr>
        <w:ind w:left="3600" w:hanging="360"/>
      </w:pPr>
      <w:rPr>
        <w:rFonts w:ascii="Courier New" w:hAnsi="Courier New" w:cs="Courier New" w:hint="default"/>
      </w:rPr>
    </w:lvl>
    <w:lvl w:ilvl="5" w:tplc="A9DE5572">
      <w:start w:val="1"/>
      <w:numFmt w:val="bullet"/>
      <w:lvlText w:val=""/>
      <w:lvlJc w:val="left"/>
      <w:pPr>
        <w:ind w:left="4320" w:hanging="360"/>
      </w:pPr>
      <w:rPr>
        <w:rFonts w:ascii="Wingdings" w:hAnsi="Wingdings" w:cs="Wingdings" w:hint="default"/>
      </w:rPr>
    </w:lvl>
    <w:lvl w:ilvl="6" w:tplc="7C88F576">
      <w:start w:val="1"/>
      <w:numFmt w:val="bullet"/>
      <w:lvlText w:val=""/>
      <w:lvlJc w:val="left"/>
      <w:pPr>
        <w:ind w:left="5040" w:hanging="360"/>
      </w:pPr>
      <w:rPr>
        <w:rFonts w:ascii="Symbol" w:hAnsi="Symbol" w:cs="Symbol" w:hint="default"/>
      </w:rPr>
    </w:lvl>
    <w:lvl w:ilvl="7" w:tplc="62A4C2FC">
      <w:start w:val="1"/>
      <w:numFmt w:val="bullet"/>
      <w:lvlText w:val="o"/>
      <w:lvlJc w:val="left"/>
      <w:pPr>
        <w:ind w:left="5760" w:hanging="360"/>
      </w:pPr>
      <w:rPr>
        <w:rFonts w:ascii="Courier New" w:hAnsi="Courier New" w:cs="Courier New" w:hint="default"/>
      </w:rPr>
    </w:lvl>
    <w:lvl w:ilvl="8" w:tplc="D64A8F78">
      <w:start w:val="1"/>
      <w:numFmt w:val="bullet"/>
      <w:lvlText w:val=""/>
      <w:lvlJc w:val="left"/>
      <w:pPr>
        <w:ind w:left="6480" w:hanging="360"/>
      </w:pPr>
      <w:rPr>
        <w:rFonts w:ascii="Wingdings" w:hAnsi="Wingdings" w:cs="Wingdings" w:hint="default"/>
      </w:rPr>
    </w:lvl>
  </w:abstractNum>
  <w:abstractNum w:abstractNumId="2" w15:restartNumberingAfterBreak="0">
    <w:nsid w:val="055D69A6"/>
    <w:multiLevelType w:val="hybridMultilevel"/>
    <w:tmpl w:val="86BAFC04"/>
    <w:lvl w:ilvl="0" w:tplc="B1127FC0">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394189"/>
    <w:multiLevelType w:val="hybridMultilevel"/>
    <w:tmpl w:val="EE085084"/>
    <w:lvl w:ilvl="0" w:tplc="50D8C150">
      <w:start w:val="1"/>
      <w:numFmt w:val="bullet"/>
      <w:lvlText w:val=""/>
      <w:lvlJc w:val="left"/>
      <w:pPr>
        <w:ind w:left="720" w:hanging="360"/>
      </w:pPr>
      <w:rPr>
        <w:rFonts w:ascii="Symbol" w:hAnsi="Symbol" w:cs="Symbol" w:hint="default"/>
        <w:sz w:val="18"/>
        <w:szCs w:val="18"/>
      </w:rPr>
    </w:lvl>
    <w:lvl w:ilvl="1" w:tplc="AADC3D92">
      <w:start w:val="1"/>
      <w:numFmt w:val="bullet"/>
      <w:lvlText w:val="o"/>
      <w:lvlJc w:val="left"/>
      <w:pPr>
        <w:ind w:left="1440" w:hanging="360"/>
      </w:pPr>
      <w:rPr>
        <w:rFonts w:ascii="Courier New" w:hAnsi="Courier New" w:cs="Courier New" w:hint="default"/>
      </w:rPr>
    </w:lvl>
    <w:lvl w:ilvl="2" w:tplc="564AD878">
      <w:start w:val="1"/>
      <w:numFmt w:val="bullet"/>
      <w:lvlText w:val=""/>
      <w:lvlJc w:val="left"/>
      <w:pPr>
        <w:ind w:left="2160" w:hanging="360"/>
      </w:pPr>
      <w:rPr>
        <w:rFonts w:ascii="Wingdings" w:hAnsi="Wingdings" w:cs="Wingdings" w:hint="default"/>
      </w:rPr>
    </w:lvl>
    <w:lvl w:ilvl="3" w:tplc="F08005A4">
      <w:start w:val="1"/>
      <w:numFmt w:val="bullet"/>
      <w:lvlText w:val=""/>
      <w:lvlJc w:val="left"/>
      <w:pPr>
        <w:ind w:left="2880" w:hanging="360"/>
      </w:pPr>
      <w:rPr>
        <w:rFonts w:ascii="Symbol" w:hAnsi="Symbol" w:cs="Symbol" w:hint="default"/>
      </w:rPr>
    </w:lvl>
    <w:lvl w:ilvl="4" w:tplc="B76C3024">
      <w:start w:val="1"/>
      <w:numFmt w:val="bullet"/>
      <w:lvlText w:val="o"/>
      <w:lvlJc w:val="left"/>
      <w:pPr>
        <w:ind w:left="3600" w:hanging="360"/>
      </w:pPr>
      <w:rPr>
        <w:rFonts w:ascii="Courier New" w:hAnsi="Courier New" w:cs="Courier New" w:hint="default"/>
      </w:rPr>
    </w:lvl>
    <w:lvl w:ilvl="5" w:tplc="4EC08C92">
      <w:start w:val="1"/>
      <w:numFmt w:val="bullet"/>
      <w:lvlText w:val=""/>
      <w:lvlJc w:val="left"/>
      <w:pPr>
        <w:ind w:left="4320" w:hanging="360"/>
      </w:pPr>
      <w:rPr>
        <w:rFonts w:ascii="Wingdings" w:hAnsi="Wingdings" w:cs="Wingdings" w:hint="default"/>
      </w:rPr>
    </w:lvl>
    <w:lvl w:ilvl="6" w:tplc="68C6EDFA">
      <w:start w:val="1"/>
      <w:numFmt w:val="bullet"/>
      <w:lvlText w:val=""/>
      <w:lvlJc w:val="left"/>
      <w:pPr>
        <w:ind w:left="5040" w:hanging="360"/>
      </w:pPr>
      <w:rPr>
        <w:rFonts w:ascii="Symbol" w:hAnsi="Symbol" w:cs="Symbol" w:hint="default"/>
      </w:rPr>
    </w:lvl>
    <w:lvl w:ilvl="7" w:tplc="5784C792">
      <w:start w:val="1"/>
      <w:numFmt w:val="bullet"/>
      <w:lvlText w:val="o"/>
      <w:lvlJc w:val="left"/>
      <w:pPr>
        <w:ind w:left="5760" w:hanging="360"/>
      </w:pPr>
      <w:rPr>
        <w:rFonts w:ascii="Courier New" w:hAnsi="Courier New" w:cs="Courier New" w:hint="default"/>
      </w:rPr>
    </w:lvl>
    <w:lvl w:ilvl="8" w:tplc="9EF4600A">
      <w:start w:val="1"/>
      <w:numFmt w:val="bullet"/>
      <w:lvlText w:val=""/>
      <w:lvlJc w:val="left"/>
      <w:pPr>
        <w:ind w:left="6480" w:hanging="360"/>
      </w:pPr>
      <w:rPr>
        <w:rFonts w:ascii="Wingdings" w:hAnsi="Wingdings" w:cs="Wingdings" w:hint="default"/>
      </w:rPr>
    </w:lvl>
  </w:abstractNum>
  <w:abstractNum w:abstractNumId="4" w15:restartNumberingAfterBreak="0">
    <w:nsid w:val="0B8F2BDC"/>
    <w:multiLevelType w:val="hybridMultilevel"/>
    <w:tmpl w:val="B72CA756"/>
    <w:lvl w:ilvl="0" w:tplc="FB26A4A0">
      <w:start w:val="1"/>
      <w:numFmt w:val="bullet"/>
      <w:lvlText w:val=""/>
      <w:lvlJc w:val="left"/>
      <w:pPr>
        <w:ind w:left="720" w:hanging="360"/>
      </w:pPr>
      <w:rPr>
        <w:rFonts w:ascii="Symbol" w:hAnsi="Symbol" w:cs="Symbol" w:hint="default"/>
        <w:sz w:val="18"/>
        <w:szCs w:val="18"/>
      </w:rPr>
    </w:lvl>
    <w:lvl w:ilvl="1" w:tplc="3C7CE22E">
      <w:start w:val="1"/>
      <w:numFmt w:val="bullet"/>
      <w:lvlText w:val="o"/>
      <w:lvlJc w:val="left"/>
      <w:pPr>
        <w:ind w:left="1440" w:hanging="360"/>
      </w:pPr>
      <w:rPr>
        <w:rFonts w:ascii="Courier New" w:hAnsi="Courier New" w:cs="Courier New" w:hint="default"/>
      </w:rPr>
    </w:lvl>
    <w:lvl w:ilvl="2" w:tplc="8F426C86">
      <w:start w:val="1"/>
      <w:numFmt w:val="bullet"/>
      <w:lvlText w:val=""/>
      <w:lvlJc w:val="left"/>
      <w:pPr>
        <w:ind w:left="2160" w:hanging="360"/>
      </w:pPr>
      <w:rPr>
        <w:rFonts w:ascii="Wingdings" w:hAnsi="Wingdings" w:cs="Wingdings" w:hint="default"/>
      </w:rPr>
    </w:lvl>
    <w:lvl w:ilvl="3" w:tplc="C962548E">
      <w:start w:val="1"/>
      <w:numFmt w:val="bullet"/>
      <w:lvlText w:val=""/>
      <w:lvlJc w:val="left"/>
      <w:pPr>
        <w:ind w:left="2880" w:hanging="360"/>
      </w:pPr>
      <w:rPr>
        <w:rFonts w:ascii="Symbol" w:hAnsi="Symbol" w:cs="Symbol" w:hint="default"/>
      </w:rPr>
    </w:lvl>
    <w:lvl w:ilvl="4" w:tplc="27C892EE">
      <w:start w:val="1"/>
      <w:numFmt w:val="bullet"/>
      <w:lvlText w:val="o"/>
      <w:lvlJc w:val="left"/>
      <w:pPr>
        <w:ind w:left="3600" w:hanging="360"/>
      </w:pPr>
      <w:rPr>
        <w:rFonts w:ascii="Courier New" w:hAnsi="Courier New" w:cs="Courier New" w:hint="default"/>
      </w:rPr>
    </w:lvl>
    <w:lvl w:ilvl="5" w:tplc="5D8635C4">
      <w:start w:val="1"/>
      <w:numFmt w:val="bullet"/>
      <w:lvlText w:val=""/>
      <w:lvlJc w:val="left"/>
      <w:pPr>
        <w:ind w:left="4320" w:hanging="360"/>
      </w:pPr>
      <w:rPr>
        <w:rFonts w:ascii="Wingdings" w:hAnsi="Wingdings" w:cs="Wingdings" w:hint="default"/>
      </w:rPr>
    </w:lvl>
    <w:lvl w:ilvl="6" w:tplc="0C2E8F74">
      <w:start w:val="1"/>
      <w:numFmt w:val="bullet"/>
      <w:lvlText w:val=""/>
      <w:lvlJc w:val="left"/>
      <w:pPr>
        <w:ind w:left="5040" w:hanging="360"/>
      </w:pPr>
      <w:rPr>
        <w:rFonts w:ascii="Symbol" w:hAnsi="Symbol" w:cs="Symbol" w:hint="default"/>
      </w:rPr>
    </w:lvl>
    <w:lvl w:ilvl="7" w:tplc="E8D01A56">
      <w:start w:val="1"/>
      <w:numFmt w:val="bullet"/>
      <w:lvlText w:val="o"/>
      <w:lvlJc w:val="left"/>
      <w:pPr>
        <w:ind w:left="5760" w:hanging="360"/>
      </w:pPr>
      <w:rPr>
        <w:rFonts w:ascii="Courier New" w:hAnsi="Courier New" w:cs="Courier New" w:hint="default"/>
      </w:rPr>
    </w:lvl>
    <w:lvl w:ilvl="8" w:tplc="9B3E3EF0">
      <w:start w:val="1"/>
      <w:numFmt w:val="bullet"/>
      <w:lvlText w:val=""/>
      <w:lvlJc w:val="left"/>
      <w:pPr>
        <w:ind w:left="6480" w:hanging="360"/>
      </w:pPr>
      <w:rPr>
        <w:rFonts w:ascii="Wingdings" w:hAnsi="Wingdings" w:cs="Wingdings" w:hint="default"/>
      </w:rPr>
    </w:lvl>
  </w:abstractNum>
  <w:abstractNum w:abstractNumId="5" w15:restartNumberingAfterBreak="0">
    <w:nsid w:val="0D604054"/>
    <w:multiLevelType w:val="hybridMultilevel"/>
    <w:tmpl w:val="206E6640"/>
    <w:lvl w:ilvl="0" w:tplc="319CACB0">
      <w:start w:val="1"/>
      <w:numFmt w:val="bullet"/>
      <w:lvlText w:val=""/>
      <w:lvlJc w:val="left"/>
      <w:pPr>
        <w:ind w:left="720" w:hanging="360"/>
      </w:pPr>
      <w:rPr>
        <w:rFonts w:ascii="Symbol" w:hAnsi="Symbol" w:cs="Symbol" w:hint="default"/>
        <w:sz w:val="18"/>
        <w:szCs w:val="18"/>
      </w:rPr>
    </w:lvl>
    <w:lvl w:ilvl="1" w:tplc="68FABD3E">
      <w:start w:val="1"/>
      <w:numFmt w:val="bullet"/>
      <w:lvlText w:val="o"/>
      <w:lvlJc w:val="left"/>
      <w:pPr>
        <w:ind w:left="1440" w:hanging="360"/>
      </w:pPr>
      <w:rPr>
        <w:rFonts w:ascii="Courier New" w:hAnsi="Courier New" w:cs="Courier New" w:hint="default"/>
      </w:rPr>
    </w:lvl>
    <w:lvl w:ilvl="2" w:tplc="AEBA8B58">
      <w:start w:val="1"/>
      <w:numFmt w:val="bullet"/>
      <w:lvlText w:val=""/>
      <w:lvlJc w:val="left"/>
      <w:pPr>
        <w:ind w:left="2160" w:hanging="360"/>
      </w:pPr>
      <w:rPr>
        <w:rFonts w:ascii="Wingdings" w:hAnsi="Wingdings" w:cs="Wingdings" w:hint="default"/>
      </w:rPr>
    </w:lvl>
    <w:lvl w:ilvl="3" w:tplc="206418BE">
      <w:start w:val="1"/>
      <w:numFmt w:val="bullet"/>
      <w:lvlText w:val=""/>
      <w:lvlJc w:val="left"/>
      <w:pPr>
        <w:ind w:left="2880" w:hanging="360"/>
      </w:pPr>
      <w:rPr>
        <w:rFonts w:ascii="Symbol" w:hAnsi="Symbol" w:cs="Symbol" w:hint="default"/>
      </w:rPr>
    </w:lvl>
    <w:lvl w:ilvl="4" w:tplc="9ACE3FE4">
      <w:start w:val="1"/>
      <w:numFmt w:val="bullet"/>
      <w:lvlText w:val="o"/>
      <w:lvlJc w:val="left"/>
      <w:pPr>
        <w:ind w:left="3600" w:hanging="360"/>
      </w:pPr>
      <w:rPr>
        <w:rFonts w:ascii="Courier New" w:hAnsi="Courier New" w:cs="Courier New" w:hint="default"/>
      </w:rPr>
    </w:lvl>
    <w:lvl w:ilvl="5" w:tplc="7D48A7EA">
      <w:start w:val="1"/>
      <w:numFmt w:val="bullet"/>
      <w:lvlText w:val=""/>
      <w:lvlJc w:val="left"/>
      <w:pPr>
        <w:ind w:left="4320" w:hanging="360"/>
      </w:pPr>
      <w:rPr>
        <w:rFonts w:ascii="Wingdings" w:hAnsi="Wingdings" w:cs="Wingdings" w:hint="default"/>
      </w:rPr>
    </w:lvl>
    <w:lvl w:ilvl="6" w:tplc="5596C2E4">
      <w:start w:val="1"/>
      <w:numFmt w:val="bullet"/>
      <w:lvlText w:val=""/>
      <w:lvlJc w:val="left"/>
      <w:pPr>
        <w:ind w:left="5040" w:hanging="360"/>
      </w:pPr>
      <w:rPr>
        <w:rFonts w:ascii="Symbol" w:hAnsi="Symbol" w:cs="Symbol" w:hint="default"/>
      </w:rPr>
    </w:lvl>
    <w:lvl w:ilvl="7" w:tplc="16CE4B5C">
      <w:start w:val="1"/>
      <w:numFmt w:val="bullet"/>
      <w:lvlText w:val="o"/>
      <w:lvlJc w:val="left"/>
      <w:pPr>
        <w:ind w:left="5760" w:hanging="360"/>
      </w:pPr>
      <w:rPr>
        <w:rFonts w:ascii="Courier New" w:hAnsi="Courier New" w:cs="Courier New" w:hint="default"/>
      </w:rPr>
    </w:lvl>
    <w:lvl w:ilvl="8" w:tplc="60505D28">
      <w:start w:val="1"/>
      <w:numFmt w:val="bullet"/>
      <w:lvlText w:val=""/>
      <w:lvlJc w:val="left"/>
      <w:pPr>
        <w:ind w:left="6480" w:hanging="360"/>
      </w:pPr>
      <w:rPr>
        <w:rFonts w:ascii="Wingdings" w:hAnsi="Wingdings" w:cs="Wingdings" w:hint="default"/>
      </w:rPr>
    </w:lvl>
  </w:abstractNum>
  <w:abstractNum w:abstractNumId="6" w15:restartNumberingAfterBreak="0">
    <w:nsid w:val="0E1444F8"/>
    <w:multiLevelType w:val="hybridMultilevel"/>
    <w:tmpl w:val="340E49E8"/>
    <w:lvl w:ilvl="0" w:tplc="BC9C45D2">
      <w:start w:val="1"/>
      <w:numFmt w:val="bullet"/>
      <w:lvlText w:val=""/>
      <w:lvlJc w:val="left"/>
      <w:pPr>
        <w:ind w:left="720" w:hanging="360"/>
      </w:pPr>
      <w:rPr>
        <w:rFonts w:ascii="Symbol" w:hAnsi="Symbol" w:cs="Symbol" w:hint="default"/>
        <w:sz w:val="18"/>
        <w:szCs w:val="18"/>
      </w:rPr>
    </w:lvl>
    <w:lvl w:ilvl="1" w:tplc="F00EE6B4">
      <w:start w:val="1"/>
      <w:numFmt w:val="bullet"/>
      <w:lvlText w:val="o"/>
      <w:lvlJc w:val="left"/>
      <w:pPr>
        <w:ind w:left="1440" w:hanging="360"/>
      </w:pPr>
      <w:rPr>
        <w:rFonts w:ascii="Courier New" w:hAnsi="Courier New" w:cs="Courier New" w:hint="default"/>
      </w:rPr>
    </w:lvl>
    <w:lvl w:ilvl="2" w:tplc="3EB403A0">
      <w:start w:val="1"/>
      <w:numFmt w:val="bullet"/>
      <w:lvlText w:val=""/>
      <w:lvlJc w:val="left"/>
      <w:pPr>
        <w:ind w:left="2160" w:hanging="360"/>
      </w:pPr>
      <w:rPr>
        <w:rFonts w:ascii="Wingdings" w:hAnsi="Wingdings" w:cs="Wingdings" w:hint="default"/>
      </w:rPr>
    </w:lvl>
    <w:lvl w:ilvl="3" w:tplc="89E2340C">
      <w:start w:val="1"/>
      <w:numFmt w:val="bullet"/>
      <w:lvlText w:val=""/>
      <w:lvlJc w:val="left"/>
      <w:pPr>
        <w:ind w:left="2880" w:hanging="360"/>
      </w:pPr>
      <w:rPr>
        <w:rFonts w:ascii="Symbol" w:hAnsi="Symbol" w:cs="Symbol" w:hint="default"/>
      </w:rPr>
    </w:lvl>
    <w:lvl w:ilvl="4" w:tplc="202A7074">
      <w:start w:val="1"/>
      <w:numFmt w:val="bullet"/>
      <w:lvlText w:val="o"/>
      <w:lvlJc w:val="left"/>
      <w:pPr>
        <w:ind w:left="3600" w:hanging="360"/>
      </w:pPr>
      <w:rPr>
        <w:rFonts w:ascii="Courier New" w:hAnsi="Courier New" w:cs="Courier New" w:hint="default"/>
      </w:rPr>
    </w:lvl>
    <w:lvl w:ilvl="5" w:tplc="B2448D8E">
      <w:start w:val="1"/>
      <w:numFmt w:val="bullet"/>
      <w:lvlText w:val=""/>
      <w:lvlJc w:val="left"/>
      <w:pPr>
        <w:ind w:left="4320" w:hanging="360"/>
      </w:pPr>
      <w:rPr>
        <w:rFonts w:ascii="Wingdings" w:hAnsi="Wingdings" w:cs="Wingdings" w:hint="default"/>
      </w:rPr>
    </w:lvl>
    <w:lvl w:ilvl="6" w:tplc="F5E62B22">
      <w:start w:val="1"/>
      <w:numFmt w:val="bullet"/>
      <w:lvlText w:val=""/>
      <w:lvlJc w:val="left"/>
      <w:pPr>
        <w:ind w:left="5040" w:hanging="360"/>
      </w:pPr>
      <w:rPr>
        <w:rFonts w:ascii="Symbol" w:hAnsi="Symbol" w:cs="Symbol" w:hint="default"/>
      </w:rPr>
    </w:lvl>
    <w:lvl w:ilvl="7" w:tplc="3CD29A88">
      <w:start w:val="1"/>
      <w:numFmt w:val="bullet"/>
      <w:lvlText w:val="o"/>
      <w:lvlJc w:val="left"/>
      <w:pPr>
        <w:ind w:left="5760" w:hanging="360"/>
      </w:pPr>
      <w:rPr>
        <w:rFonts w:ascii="Courier New" w:hAnsi="Courier New" w:cs="Courier New" w:hint="default"/>
      </w:rPr>
    </w:lvl>
    <w:lvl w:ilvl="8" w:tplc="FCD418CA">
      <w:start w:val="1"/>
      <w:numFmt w:val="bullet"/>
      <w:lvlText w:val=""/>
      <w:lvlJc w:val="left"/>
      <w:pPr>
        <w:ind w:left="6480" w:hanging="360"/>
      </w:pPr>
      <w:rPr>
        <w:rFonts w:ascii="Wingdings" w:hAnsi="Wingdings" w:cs="Wingdings" w:hint="default"/>
      </w:rPr>
    </w:lvl>
  </w:abstractNum>
  <w:abstractNum w:abstractNumId="7" w15:restartNumberingAfterBreak="0">
    <w:nsid w:val="0E8B21BE"/>
    <w:multiLevelType w:val="multilevel"/>
    <w:tmpl w:val="7A84A7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13129E9"/>
    <w:multiLevelType w:val="hybridMultilevel"/>
    <w:tmpl w:val="34760EE0"/>
    <w:lvl w:ilvl="0" w:tplc="FC68BE5E">
      <w:start w:val="1"/>
      <w:numFmt w:val="bullet"/>
      <w:lvlText w:val=""/>
      <w:lvlJc w:val="left"/>
      <w:pPr>
        <w:ind w:left="720" w:hanging="360"/>
      </w:pPr>
      <w:rPr>
        <w:rFonts w:ascii="Symbol" w:hAnsi="Symbol" w:cs="Symbol" w:hint="default"/>
        <w:sz w:val="18"/>
        <w:szCs w:val="18"/>
      </w:rPr>
    </w:lvl>
    <w:lvl w:ilvl="1" w:tplc="92D69910">
      <w:start w:val="1"/>
      <w:numFmt w:val="bullet"/>
      <w:lvlText w:val="o"/>
      <w:lvlJc w:val="left"/>
      <w:pPr>
        <w:ind w:left="1440" w:hanging="360"/>
      </w:pPr>
      <w:rPr>
        <w:rFonts w:ascii="Courier New" w:hAnsi="Courier New" w:cs="Courier New" w:hint="default"/>
      </w:rPr>
    </w:lvl>
    <w:lvl w:ilvl="2" w:tplc="672EECE4">
      <w:start w:val="1"/>
      <w:numFmt w:val="bullet"/>
      <w:lvlText w:val=""/>
      <w:lvlJc w:val="left"/>
      <w:pPr>
        <w:ind w:left="2160" w:hanging="360"/>
      </w:pPr>
      <w:rPr>
        <w:rFonts w:ascii="Wingdings" w:hAnsi="Wingdings" w:cs="Wingdings" w:hint="default"/>
      </w:rPr>
    </w:lvl>
    <w:lvl w:ilvl="3" w:tplc="A5846C54">
      <w:start w:val="1"/>
      <w:numFmt w:val="bullet"/>
      <w:lvlText w:val=""/>
      <w:lvlJc w:val="left"/>
      <w:pPr>
        <w:ind w:left="2880" w:hanging="360"/>
      </w:pPr>
      <w:rPr>
        <w:rFonts w:ascii="Symbol" w:hAnsi="Symbol" w:cs="Symbol" w:hint="default"/>
      </w:rPr>
    </w:lvl>
    <w:lvl w:ilvl="4" w:tplc="66204376">
      <w:start w:val="1"/>
      <w:numFmt w:val="bullet"/>
      <w:lvlText w:val="o"/>
      <w:lvlJc w:val="left"/>
      <w:pPr>
        <w:ind w:left="3600" w:hanging="360"/>
      </w:pPr>
      <w:rPr>
        <w:rFonts w:ascii="Courier New" w:hAnsi="Courier New" w:cs="Courier New" w:hint="default"/>
      </w:rPr>
    </w:lvl>
    <w:lvl w:ilvl="5" w:tplc="931E8470">
      <w:start w:val="1"/>
      <w:numFmt w:val="bullet"/>
      <w:lvlText w:val=""/>
      <w:lvlJc w:val="left"/>
      <w:pPr>
        <w:ind w:left="4320" w:hanging="360"/>
      </w:pPr>
      <w:rPr>
        <w:rFonts w:ascii="Wingdings" w:hAnsi="Wingdings" w:cs="Wingdings" w:hint="default"/>
      </w:rPr>
    </w:lvl>
    <w:lvl w:ilvl="6" w:tplc="257A0B98">
      <w:start w:val="1"/>
      <w:numFmt w:val="bullet"/>
      <w:lvlText w:val=""/>
      <w:lvlJc w:val="left"/>
      <w:pPr>
        <w:ind w:left="5040" w:hanging="360"/>
      </w:pPr>
      <w:rPr>
        <w:rFonts w:ascii="Symbol" w:hAnsi="Symbol" w:cs="Symbol" w:hint="default"/>
      </w:rPr>
    </w:lvl>
    <w:lvl w:ilvl="7" w:tplc="16E6EB00">
      <w:start w:val="1"/>
      <w:numFmt w:val="bullet"/>
      <w:lvlText w:val="o"/>
      <w:lvlJc w:val="left"/>
      <w:pPr>
        <w:ind w:left="5760" w:hanging="360"/>
      </w:pPr>
      <w:rPr>
        <w:rFonts w:ascii="Courier New" w:hAnsi="Courier New" w:cs="Courier New" w:hint="default"/>
      </w:rPr>
    </w:lvl>
    <w:lvl w:ilvl="8" w:tplc="199266AA">
      <w:start w:val="1"/>
      <w:numFmt w:val="bullet"/>
      <w:lvlText w:val=""/>
      <w:lvlJc w:val="left"/>
      <w:pPr>
        <w:ind w:left="6480" w:hanging="360"/>
      </w:pPr>
      <w:rPr>
        <w:rFonts w:ascii="Wingdings" w:hAnsi="Wingdings" w:cs="Wingdings" w:hint="default"/>
      </w:rPr>
    </w:lvl>
  </w:abstractNum>
  <w:abstractNum w:abstractNumId="9" w15:restartNumberingAfterBreak="0">
    <w:nsid w:val="17345C8E"/>
    <w:multiLevelType w:val="hybridMultilevel"/>
    <w:tmpl w:val="FE84D314"/>
    <w:lvl w:ilvl="0" w:tplc="2D706A70">
      <w:start w:val="1"/>
      <w:numFmt w:val="bullet"/>
      <w:lvlText w:val=""/>
      <w:lvlJc w:val="left"/>
      <w:pPr>
        <w:ind w:left="720" w:hanging="360"/>
      </w:pPr>
      <w:rPr>
        <w:rFonts w:ascii="Symbol" w:hAnsi="Symbol" w:cs="Symbol" w:hint="default"/>
        <w:sz w:val="18"/>
        <w:szCs w:val="18"/>
      </w:rPr>
    </w:lvl>
    <w:lvl w:ilvl="1" w:tplc="E3BC6456">
      <w:start w:val="1"/>
      <w:numFmt w:val="bullet"/>
      <w:lvlText w:val="o"/>
      <w:lvlJc w:val="left"/>
      <w:pPr>
        <w:ind w:left="1440" w:hanging="360"/>
      </w:pPr>
      <w:rPr>
        <w:rFonts w:ascii="Courier New" w:hAnsi="Courier New" w:cs="Courier New" w:hint="default"/>
      </w:rPr>
    </w:lvl>
    <w:lvl w:ilvl="2" w:tplc="CDBE98D4">
      <w:start w:val="1"/>
      <w:numFmt w:val="bullet"/>
      <w:lvlText w:val=""/>
      <w:lvlJc w:val="left"/>
      <w:pPr>
        <w:ind w:left="2160" w:hanging="360"/>
      </w:pPr>
      <w:rPr>
        <w:rFonts w:ascii="Wingdings" w:hAnsi="Wingdings" w:cs="Wingdings" w:hint="default"/>
      </w:rPr>
    </w:lvl>
    <w:lvl w:ilvl="3" w:tplc="8176232A">
      <w:start w:val="1"/>
      <w:numFmt w:val="bullet"/>
      <w:lvlText w:val=""/>
      <w:lvlJc w:val="left"/>
      <w:pPr>
        <w:ind w:left="2880" w:hanging="360"/>
      </w:pPr>
      <w:rPr>
        <w:rFonts w:ascii="Symbol" w:hAnsi="Symbol" w:cs="Symbol" w:hint="default"/>
      </w:rPr>
    </w:lvl>
    <w:lvl w:ilvl="4" w:tplc="7D0A8528">
      <w:start w:val="1"/>
      <w:numFmt w:val="bullet"/>
      <w:lvlText w:val="o"/>
      <w:lvlJc w:val="left"/>
      <w:pPr>
        <w:ind w:left="3600" w:hanging="360"/>
      </w:pPr>
      <w:rPr>
        <w:rFonts w:ascii="Courier New" w:hAnsi="Courier New" w:cs="Courier New" w:hint="default"/>
      </w:rPr>
    </w:lvl>
    <w:lvl w:ilvl="5" w:tplc="B26EA384">
      <w:start w:val="1"/>
      <w:numFmt w:val="bullet"/>
      <w:lvlText w:val=""/>
      <w:lvlJc w:val="left"/>
      <w:pPr>
        <w:ind w:left="4320" w:hanging="360"/>
      </w:pPr>
      <w:rPr>
        <w:rFonts w:ascii="Wingdings" w:hAnsi="Wingdings" w:cs="Wingdings" w:hint="default"/>
      </w:rPr>
    </w:lvl>
    <w:lvl w:ilvl="6" w:tplc="A052F5EE">
      <w:start w:val="1"/>
      <w:numFmt w:val="bullet"/>
      <w:lvlText w:val=""/>
      <w:lvlJc w:val="left"/>
      <w:pPr>
        <w:ind w:left="5040" w:hanging="360"/>
      </w:pPr>
      <w:rPr>
        <w:rFonts w:ascii="Symbol" w:hAnsi="Symbol" w:cs="Symbol" w:hint="default"/>
      </w:rPr>
    </w:lvl>
    <w:lvl w:ilvl="7" w:tplc="68B435BC">
      <w:start w:val="1"/>
      <w:numFmt w:val="bullet"/>
      <w:lvlText w:val="o"/>
      <w:lvlJc w:val="left"/>
      <w:pPr>
        <w:ind w:left="5760" w:hanging="360"/>
      </w:pPr>
      <w:rPr>
        <w:rFonts w:ascii="Courier New" w:hAnsi="Courier New" w:cs="Courier New" w:hint="default"/>
      </w:rPr>
    </w:lvl>
    <w:lvl w:ilvl="8" w:tplc="D8C825E4">
      <w:start w:val="1"/>
      <w:numFmt w:val="bullet"/>
      <w:lvlText w:val=""/>
      <w:lvlJc w:val="left"/>
      <w:pPr>
        <w:ind w:left="6480" w:hanging="360"/>
      </w:pPr>
      <w:rPr>
        <w:rFonts w:ascii="Wingdings" w:hAnsi="Wingdings" w:cs="Wingdings" w:hint="default"/>
      </w:rPr>
    </w:lvl>
  </w:abstractNum>
  <w:abstractNum w:abstractNumId="10" w15:restartNumberingAfterBreak="0">
    <w:nsid w:val="17AF483B"/>
    <w:multiLevelType w:val="hybridMultilevel"/>
    <w:tmpl w:val="954E42FC"/>
    <w:lvl w:ilvl="0" w:tplc="1BEEC638">
      <w:start w:val="1"/>
      <w:numFmt w:val="bullet"/>
      <w:lvlText w:val=""/>
      <w:lvlJc w:val="left"/>
      <w:pPr>
        <w:ind w:left="720" w:hanging="360"/>
      </w:pPr>
      <w:rPr>
        <w:rFonts w:ascii="Symbol" w:hAnsi="Symbol" w:cs="Symbol" w:hint="default"/>
        <w:sz w:val="18"/>
        <w:szCs w:val="18"/>
      </w:rPr>
    </w:lvl>
    <w:lvl w:ilvl="1" w:tplc="DE76E472">
      <w:start w:val="1"/>
      <w:numFmt w:val="bullet"/>
      <w:lvlText w:val="o"/>
      <w:lvlJc w:val="left"/>
      <w:pPr>
        <w:ind w:left="1440" w:hanging="360"/>
      </w:pPr>
      <w:rPr>
        <w:rFonts w:ascii="Courier New" w:hAnsi="Courier New" w:cs="Courier New" w:hint="default"/>
      </w:rPr>
    </w:lvl>
    <w:lvl w:ilvl="2" w:tplc="8A44D67C">
      <w:start w:val="1"/>
      <w:numFmt w:val="bullet"/>
      <w:lvlText w:val=""/>
      <w:lvlJc w:val="left"/>
      <w:pPr>
        <w:ind w:left="2160" w:hanging="360"/>
      </w:pPr>
      <w:rPr>
        <w:rFonts w:ascii="Wingdings" w:hAnsi="Wingdings" w:cs="Wingdings" w:hint="default"/>
      </w:rPr>
    </w:lvl>
    <w:lvl w:ilvl="3" w:tplc="F1E808A2">
      <w:start w:val="1"/>
      <w:numFmt w:val="bullet"/>
      <w:lvlText w:val=""/>
      <w:lvlJc w:val="left"/>
      <w:pPr>
        <w:ind w:left="2880" w:hanging="360"/>
      </w:pPr>
      <w:rPr>
        <w:rFonts w:ascii="Symbol" w:hAnsi="Symbol" w:cs="Symbol" w:hint="default"/>
      </w:rPr>
    </w:lvl>
    <w:lvl w:ilvl="4" w:tplc="88362538">
      <w:start w:val="1"/>
      <w:numFmt w:val="bullet"/>
      <w:lvlText w:val="o"/>
      <w:lvlJc w:val="left"/>
      <w:pPr>
        <w:ind w:left="3600" w:hanging="360"/>
      </w:pPr>
      <w:rPr>
        <w:rFonts w:ascii="Courier New" w:hAnsi="Courier New" w:cs="Courier New" w:hint="default"/>
      </w:rPr>
    </w:lvl>
    <w:lvl w:ilvl="5" w:tplc="4034728A">
      <w:start w:val="1"/>
      <w:numFmt w:val="bullet"/>
      <w:lvlText w:val=""/>
      <w:lvlJc w:val="left"/>
      <w:pPr>
        <w:ind w:left="4320" w:hanging="360"/>
      </w:pPr>
      <w:rPr>
        <w:rFonts w:ascii="Wingdings" w:hAnsi="Wingdings" w:cs="Wingdings" w:hint="default"/>
      </w:rPr>
    </w:lvl>
    <w:lvl w:ilvl="6" w:tplc="7C680C94">
      <w:start w:val="1"/>
      <w:numFmt w:val="bullet"/>
      <w:lvlText w:val=""/>
      <w:lvlJc w:val="left"/>
      <w:pPr>
        <w:ind w:left="5040" w:hanging="360"/>
      </w:pPr>
      <w:rPr>
        <w:rFonts w:ascii="Symbol" w:hAnsi="Symbol" w:cs="Symbol" w:hint="default"/>
      </w:rPr>
    </w:lvl>
    <w:lvl w:ilvl="7" w:tplc="D6808D40">
      <w:start w:val="1"/>
      <w:numFmt w:val="bullet"/>
      <w:lvlText w:val="o"/>
      <w:lvlJc w:val="left"/>
      <w:pPr>
        <w:ind w:left="5760" w:hanging="360"/>
      </w:pPr>
      <w:rPr>
        <w:rFonts w:ascii="Courier New" w:hAnsi="Courier New" w:cs="Courier New" w:hint="default"/>
      </w:rPr>
    </w:lvl>
    <w:lvl w:ilvl="8" w:tplc="66A65EAC">
      <w:start w:val="1"/>
      <w:numFmt w:val="bullet"/>
      <w:lvlText w:val=""/>
      <w:lvlJc w:val="left"/>
      <w:pPr>
        <w:ind w:left="6480" w:hanging="360"/>
      </w:pPr>
      <w:rPr>
        <w:rFonts w:ascii="Wingdings" w:hAnsi="Wingdings" w:cs="Wingdings" w:hint="default"/>
      </w:rPr>
    </w:lvl>
  </w:abstractNum>
  <w:abstractNum w:abstractNumId="11" w15:restartNumberingAfterBreak="0">
    <w:nsid w:val="1C4D78EA"/>
    <w:multiLevelType w:val="hybridMultilevel"/>
    <w:tmpl w:val="DB88995C"/>
    <w:lvl w:ilvl="0" w:tplc="FA5A0862">
      <w:start w:val="1"/>
      <w:numFmt w:val="bullet"/>
      <w:lvlText w:val=""/>
      <w:lvlJc w:val="left"/>
      <w:pPr>
        <w:ind w:left="720" w:hanging="360"/>
      </w:pPr>
      <w:rPr>
        <w:rFonts w:ascii="Symbol" w:hAnsi="Symbol" w:cs="Symbol" w:hint="default"/>
        <w:sz w:val="18"/>
        <w:szCs w:val="18"/>
      </w:rPr>
    </w:lvl>
    <w:lvl w:ilvl="1" w:tplc="0986C5B6">
      <w:start w:val="1"/>
      <w:numFmt w:val="bullet"/>
      <w:lvlText w:val="o"/>
      <w:lvlJc w:val="left"/>
      <w:pPr>
        <w:ind w:left="1440" w:hanging="360"/>
      </w:pPr>
      <w:rPr>
        <w:rFonts w:ascii="Courier New" w:hAnsi="Courier New" w:cs="Courier New" w:hint="default"/>
      </w:rPr>
    </w:lvl>
    <w:lvl w:ilvl="2" w:tplc="565EB42E">
      <w:start w:val="1"/>
      <w:numFmt w:val="bullet"/>
      <w:lvlText w:val=""/>
      <w:lvlJc w:val="left"/>
      <w:pPr>
        <w:ind w:left="2160" w:hanging="360"/>
      </w:pPr>
      <w:rPr>
        <w:rFonts w:ascii="Wingdings" w:hAnsi="Wingdings" w:cs="Wingdings" w:hint="default"/>
      </w:rPr>
    </w:lvl>
    <w:lvl w:ilvl="3" w:tplc="EC286C3C">
      <w:start w:val="1"/>
      <w:numFmt w:val="bullet"/>
      <w:lvlText w:val=""/>
      <w:lvlJc w:val="left"/>
      <w:pPr>
        <w:ind w:left="2880" w:hanging="360"/>
      </w:pPr>
      <w:rPr>
        <w:rFonts w:ascii="Symbol" w:hAnsi="Symbol" w:cs="Symbol" w:hint="default"/>
      </w:rPr>
    </w:lvl>
    <w:lvl w:ilvl="4" w:tplc="AD6A3552">
      <w:start w:val="1"/>
      <w:numFmt w:val="bullet"/>
      <w:lvlText w:val="o"/>
      <w:lvlJc w:val="left"/>
      <w:pPr>
        <w:ind w:left="3600" w:hanging="360"/>
      </w:pPr>
      <w:rPr>
        <w:rFonts w:ascii="Courier New" w:hAnsi="Courier New" w:cs="Courier New" w:hint="default"/>
      </w:rPr>
    </w:lvl>
    <w:lvl w:ilvl="5" w:tplc="15780352">
      <w:start w:val="1"/>
      <w:numFmt w:val="bullet"/>
      <w:lvlText w:val=""/>
      <w:lvlJc w:val="left"/>
      <w:pPr>
        <w:ind w:left="4320" w:hanging="360"/>
      </w:pPr>
      <w:rPr>
        <w:rFonts w:ascii="Wingdings" w:hAnsi="Wingdings" w:cs="Wingdings" w:hint="default"/>
      </w:rPr>
    </w:lvl>
    <w:lvl w:ilvl="6" w:tplc="A1EAF596">
      <w:start w:val="1"/>
      <w:numFmt w:val="bullet"/>
      <w:lvlText w:val=""/>
      <w:lvlJc w:val="left"/>
      <w:pPr>
        <w:ind w:left="5040" w:hanging="360"/>
      </w:pPr>
      <w:rPr>
        <w:rFonts w:ascii="Symbol" w:hAnsi="Symbol" w:cs="Symbol" w:hint="default"/>
      </w:rPr>
    </w:lvl>
    <w:lvl w:ilvl="7" w:tplc="078CEB92">
      <w:start w:val="1"/>
      <w:numFmt w:val="bullet"/>
      <w:lvlText w:val="o"/>
      <w:lvlJc w:val="left"/>
      <w:pPr>
        <w:ind w:left="5760" w:hanging="360"/>
      </w:pPr>
      <w:rPr>
        <w:rFonts w:ascii="Courier New" w:hAnsi="Courier New" w:cs="Courier New" w:hint="default"/>
      </w:rPr>
    </w:lvl>
    <w:lvl w:ilvl="8" w:tplc="FDAEC01A">
      <w:start w:val="1"/>
      <w:numFmt w:val="bullet"/>
      <w:lvlText w:val=""/>
      <w:lvlJc w:val="left"/>
      <w:pPr>
        <w:ind w:left="6480" w:hanging="360"/>
      </w:pPr>
      <w:rPr>
        <w:rFonts w:ascii="Wingdings" w:hAnsi="Wingdings" w:cs="Wingdings" w:hint="default"/>
      </w:rPr>
    </w:lvl>
  </w:abstractNum>
  <w:abstractNum w:abstractNumId="12" w15:restartNumberingAfterBreak="0">
    <w:nsid w:val="1D6557B3"/>
    <w:multiLevelType w:val="hybridMultilevel"/>
    <w:tmpl w:val="7C46EA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F4425D"/>
    <w:multiLevelType w:val="hybridMultilevel"/>
    <w:tmpl w:val="5BDECF30"/>
    <w:lvl w:ilvl="0" w:tplc="EF3C4EB8">
      <w:start w:val="1"/>
      <w:numFmt w:val="bullet"/>
      <w:lvlText w:val=""/>
      <w:lvlJc w:val="left"/>
      <w:pPr>
        <w:ind w:left="720" w:hanging="360"/>
      </w:pPr>
      <w:rPr>
        <w:rFonts w:ascii="Symbol" w:hAnsi="Symbol" w:cs="Symbol" w:hint="default"/>
        <w:sz w:val="18"/>
        <w:szCs w:val="18"/>
      </w:rPr>
    </w:lvl>
    <w:lvl w:ilvl="1" w:tplc="43EC0448">
      <w:start w:val="1"/>
      <w:numFmt w:val="bullet"/>
      <w:lvlText w:val="o"/>
      <w:lvlJc w:val="left"/>
      <w:pPr>
        <w:ind w:left="1440" w:hanging="360"/>
      </w:pPr>
      <w:rPr>
        <w:rFonts w:ascii="Courier New" w:hAnsi="Courier New" w:cs="Courier New" w:hint="default"/>
      </w:rPr>
    </w:lvl>
    <w:lvl w:ilvl="2" w:tplc="934A24FC">
      <w:start w:val="1"/>
      <w:numFmt w:val="bullet"/>
      <w:lvlText w:val=""/>
      <w:lvlJc w:val="left"/>
      <w:pPr>
        <w:ind w:left="2160" w:hanging="360"/>
      </w:pPr>
      <w:rPr>
        <w:rFonts w:ascii="Wingdings" w:hAnsi="Wingdings" w:cs="Wingdings" w:hint="default"/>
      </w:rPr>
    </w:lvl>
    <w:lvl w:ilvl="3" w:tplc="40DA5198">
      <w:start w:val="1"/>
      <w:numFmt w:val="bullet"/>
      <w:lvlText w:val=""/>
      <w:lvlJc w:val="left"/>
      <w:pPr>
        <w:ind w:left="2880" w:hanging="360"/>
      </w:pPr>
      <w:rPr>
        <w:rFonts w:ascii="Symbol" w:hAnsi="Symbol" w:cs="Symbol" w:hint="default"/>
      </w:rPr>
    </w:lvl>
    <w:lvl w:ilvl="4" w:tplc="B5589FAA">
      <w:start w:val="1"/>
      <w:numFmt w:val="bullet"/>
      <w:lvlText w:val="o"/>
      <w:lvlJc w:val="left"/>
      <w:pPr>
        <w:ind w:left="3600" w:hanging="360"/>
      </w:pPr>
      <w:rPr>
        <w:rFonts w:ascii="Courier New" w:hAnsi="Courier New" w:cs="Courier New" w:hint="default"/>
      </w:rPr>
    </w:lvl>
    <w:lvl w:ilvl="5" w:tplc="E926D8B4">
      <w:start w:val="1"/>
      <w:numFmt w:val="bullet"/>
      <w:lvlText w:val=""/>
      <w:lvlJc w:val="left"/>
      <w:pPr>
        <w:ind w:left="4320" w:hanging="360"/>
      </w:pPr>
      <w:rPr>
        <w:rFonts w:ascii="Wingdings" w:hAnsi="Wingdings" w:cs="Wingdings" w:hint="default"/>
      </w:rPr>
    </w:lvl>
    <w:lvl w:ilvl="6" w:tplc="2CCCD7FC">
      <w:start w:val="1"/>
      <w:numFmt w:val="bullet"/>
      <w:lvlText w:val=""/>
      <w:lvlJc w:val="left"/>
      <w:pPr>
        <w:ind w:left="5040" w:hanging="360"/>
      </w:pPr>
      <w:rPr>
        <w:rFonts w:ascii="Symbol" w:hAnsi="Symbol" w:cs="Symbol" w:hint="default"/>
      </w:rPr>
    </w:lvl>
    <w:lvl w:ilvl="7" w:tplc="75525C7C">
      <w:start w:val="1"/>
      <w:numFmt w:val="bullet"/>
      <w:lvlText w:val="o"/>
      <w:lvlJc w:val="left"/>
      <w:pPr>
        <w:ind w:left="5760" w:hanging="360"/>
      </w:pPr>
      <w:rPr>
        <w:rFonts w:ascii="Courier New" w:hAnsi="Courier New" w:cs="Courier New" w:hint="default"/>
      </w:rPr>
    </w:lvl>
    <w:lvl w:ilvl="8" w:tplc="80E44B2A">
      <w:start w:val="1"/>
      <w:numFmt w:val="bullet"/>
      <w:lvlText w:val=""/>
      <w:lvlJc w:val="left"/>
      <w:pPr>
        <w:ind w:left="6480" w:hanging="360"/>
      </w:pPr>
      <w:rPr>
        <w:rFonts w:ascii="Wingdings" w:hAnsi="Wingdings" w:cs="Wingdings" w:hint="default"/>
      </w:rPr>
    </w:lvl>
  </w:abstractNum>
  <w:abstractNum w:abstractNumId="14" w15:restartNumberingAfterBreak="0">
    <w:nsid w:val="20CE3CAE"/>
    <w:multiLevelType w:val="hybridMultilevel"/>
    <w:tmpl w:val="508EC57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173740"/>
    <w:multiLevelType w:val="hybridMultilevel"/>
    <w:tmpl w:val="C1300180"/>
    <w:lvl w:ilvl="0" w:tplc="CBBEE810">
      <w:start w:val="1"/>
      <w:numFmt w:val="bullet"/>
      <w:lvlText w:val=""/>
      <w:lvlJc w:val="left"/>
      <w:pPr>
        <w:ind w:left="720" w:hanging="360"/>
      </w:pPr>
      <w:rPr>
        <w:rFonts w:ascii="Symbol" w:hAnsi="Symbol" w:cs="Symbol" w:hint="default"/>
        <w:sz w:val="18"/>
        <w:szCs w:val="18"/>
      </w:rPr>
    </w:lvl>
    <w:lvl w:ilvl="1" w:tplc="62B64D7A">
      <w:start w:val="1"/>
      <w:numFmt w:val="bullet"/>
      <w:lvlText w:val="o"/>
      <w:lvlJc w:val="left"/>
      <w:pPr>
        <w:ind w:left="1440" w:hanging="360"/>
      </w:pPr>
      <w:rPr>
        <w:rFonts w:ascii="Courier New" w:hAnsi="Courier New" w:cs="Courier New" w:hint="default"/>
      </w:rPr>
    </w:lvl>
    <w:lvl w:ilvl="2" w:tplc="D4B4BD8A">
      <w:start w:val="1"/>
      <w:numFmt w:val="bullet"/>
      <w:lvlText w:val=""/>
      <w:lvlJc w:val="left"/>
      <w:pPr>
        <w:ind w:left="2160" w:hanging="360"/>
      </w:pPr>
      <w:rPr>
        <w:rFonts w:ascii="Wingdings" w:hAnsi="Wingdings" w:cs="Wingdings" w:hint="default"/>
      </w:rPr>
    </w:lvl>
    <w:lvl w:ilvl="3" w:tplc="D9D0ADCA">
      <w:start w:val="1"/>
      <w:numFmt w:val="bullet"/>
      <w:lvlText w:val=""/>
      <w:lvlJc w:val="left"/>
      <w:pPr>
        <w:ind w:left="2880" w:hanging="360"/>
      </w:pPr>
      <w:rPr>
        <w:rFonts w:ascii="Symbol" w:hAnsi="Symbol" w:cs="Symbol" w:hint="default"/>
      </w:rPr>
    </w:lvl>
    <w:lvl w:ilvl="4" w:tplc="BC325116">
      <w:start w:val="1"/>
      <w:numFmt w:val="bullet"/>
      <w:lvlText w:val="o"/>
      <w:lvlJc w:val="left"/>
      <w:pPr>
        <w:ind w:left="3600" w:hanging="360"/>
      </w:pPr>
      <w:rPr>
        <w:rFonts w:ascii="Courier New" w:hAnsi="Courier New" w:cs="Courier New" w:hint="default"/>
      </w:rPr>
    </w:lvl>
    <w:lvl w:ilvl="5" w:tplc="12268736">
      <w:start w:val="1"/>
      <w:numFmt w:val="bullet"/>
      <w:lvlText w:val=""/>
      <w:lvlJc w:val="left"/>
      <w:pPr>
        <w:ind w:left="4320" w:hanging="360"/>
      </w:pPr>
      <w:rPr>
        <w:rFonts w:ascii="Wingdings" w:hAnsi="Wingdings" w:cs="Wingdings" w:hint="default"/>
      </w:rPr>
    </w:lvl>
    <w:lvl w:ilvl="6" w:tplc="862CE97C">
      <w:start w:val="1"/>
      <w:numFmt w:val="bullet"/>
      <w:lvlText w:val=""/>
      <w:lvlJc w:val="left"/>
      <w:pPr>
        <w:ind w:left="5040" w:hanging="360"/>
      </w:pPr>
      <w:rPr>
        <w:rFonts w:ascii="Symbol" w:hAnsi="Symbol" w:cs="Symbol" w:hint="default"/>
      </w:rPr>
    </w:lvl>
    <w:lvl w:ilvl="7" w:tplc="C18C9E12">
      <w:start w:val="1"/>
      <w:numFmt w:val="bullet"/>
      <w:lvlText w:val="o"/>
      <w:lvlJc w:val="left"/>
      <w:pPr>
        <w:ind w:left="5760" w:hanging="360"/>
      </w:pPr>
      <w:rPr>
        <w:rFonts w:ascii="Courier New" w:hAnsi="Courier New" w:cs="Courier New" w:hint="default"/>
      </w:rPr>
    </w:lvl>
    <w:lvl w:ilvl="8" w:tplc="A8125028">
      <w:start w:val="1"/>
      <w:numFmt w:val="bullet"/>
      <w:lvlText w:val=""/>
      <w:lvlJc w:val="left"/>
      <w:pPr>
        <w:ind w:left="6480" w:hanging="360"/>
      </w:pPr>
      <w:rPr>
        <w:rFonts w:ascii="Wingdings" w:hAnsi="Wingdings" w:cs="Wingdings" w:hint="default"/>
      </w:rPr>
    </w:lvl>
  </w:abstractNum>
  <w:abstractNum w:abstractNumId="16" w15:restartNumberingAfterBreak="0">
    <w:nsid w:val="24BF6643"/>
    <w:multiLevelType w:val="hybridMultilevel"/>
    <w:tmpl w:val="F97E1D96"/>
    <w:lvl w:ilvl="0" w:tplc="FDA2D8F6">
      <w:start w:val="1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DA652A"/>
    <w:multiLevelType w:val="hybridMultilevel"/>
    <w:tmpl w:val="9BF2FEFA"/>
    <w:lvl w:ilvl="0" w:tplc="6B669DAC">
      <w:start w:val="1"/>
      <w:numFmt w:val="bullet"/>
      <w:lvlText w:val=""/>
      <w:lvlJc w:val="left"/>
      <w:pPr>
        <w:ind w:left="720" w:hanging="360"/>
      </w:pPr>
      <w:rPr>
        <w:rFonts w:ascii="Symbol" w:hAnsi="Symbol" w:cs="Symbol" w:hint="default"/>
        <w:sz w:val="18"/>
        <w:szCs w:val="18"/>
      </w:rPr>
    </w:lvl>
    <w:lvl w:ilvl="1" w:tplc="5AC6FBF0">
      <w:start w:val="1"/>
      <w:numFmt w:val="bullet"/>
      <w:lvlText w:val="o"/>
      <w:lvlJc w:val="left"/>
      <w:pPr>
        <w:ind w:left="1440" w:hanging="360"/>
      </w:pPr>
      <w:rPr>
        <w:rFonts w:ascii="Courier New" w:hAnsi="Courier New" w:cs="Courier New" w:hint="default"/>
      </w:rPr>
    </w:lvl>
    <w:lvl w:ilvl="2" w:tplc="DAAA6A94">
      <w:start w:val="1"/>
      <w:numFmt w:val="bullet"/>
      <w:lvlText w:val=""/>
      <w:lvlJc w:val="left"/>
      <w:pPr>
        <w:ind w:left="2160" w:hanging="360"/>
      </w:pPr>
      <w:rPr>
        <w:rFonts w:ascii="Wingdings" w:hAnsi="Wingdings" w:cs="Wingdings" w:hint="default"/>
      </w:rPr>
    </w:lvl>
    <w:lvl w:ilvl="3" w:tplc="42D8E338">
      <w:start w:val="1"/>
      <w:numFmt w:val="bullet"/>
      <w:lvlText w:val=""/>
      <w:lvlJc w:val="left"/>
      <w:pPr>
        <w:ind w:left="2880" w:hanging="360"/>
      </w:pPr>
      <w:rPr>
        <w:rFonts w:ascii="Symbol" w:hAnsi="Symbol" w:cs="Symbol" w:hint="default"/>
      </w:rPr>
    </w:lvl>
    <w:lvl w:ilvl="4" w:tplc="8F2054B8">
      <w:start w:val="1"/>
      <w:numFmt w:val="bullet"/>
      <w:lvlText w:val="o"/>
      <w:lvlJc w:val="left"/>
      <w:pPr>
        <w:ind w:left="3600" w:hanging="360"/>
      </w:pPr>
      <w:rPr>
        <w:rFonts w:ascii="Courier New" w:hAnsi="Courier New" w:cs="Courier New" w:hint="default"/>
      </w:rPr>
    </w:lvl>
    <w:lvl w:ilvl="5" w:tplc="A2A2D40E">
      <w:start w:val="1"/>
      <w:numFmt w:val="bullet"/>
      <w:lvlText w:val=""/>
      <w:lvlJc w:val="left"/>
      <w:pPr>
        <w:ind w:left="4320" w:hanging="360"/>
      </w:pPr>
      <w:rPr>
        <w:rFonts w:ascii="Wingdings" w:hAnsi="Wingdings" w:cs="Wingdings" w:hint="default"/>
      </w:rPr>
    </w:lvl>
    <w:lvl w:ilvl="6" w:tplc="9C9823F2">
      <w:start w:val="1"/>
      <w:numFmt w:val="bullet"/>
      <w:lvlText w:val=""/>
      <w:lvlJc w:val="left"/>
      <w:pPr>
        <w:ind w:left="5040" w:hanging="360"/>
      </w:pPr>
      <w:rPr>
        <w:rFonts w:ascii="Symbol" w:hAnsi="Symbol" w:cs="Symbol" w:hint="default"/>
      </w:rPr>
    </w:lvl>
    <w:lvl w:ilvl="7" w:tplc="7FD23A4E">
      <w:start w:val="1"/>
      <w:numFmt w:val="bullet"/>
      <w:lvlText w:val="o"/>
      <w:lvlJc w:val="left"/>
      <w:pPr>
        <w:ind w:left="5760" w:hanging="360"/>
      </w:pPr>
      <w:rPr>
        <w:rFonts w:ascii="Courier New" w:hAnsi="Courier New" w:cs="Courier New" w:hint="default"/>
      </w:rPr>
    </w:lvl>
    <w:lvl w:ilvl="8" w:tplc="1FCAFEA6">
      <w:start w:val="1"/>
      <w:numFmt w:val="bullet"/>
      <w:lvlText w:val=""/>
      <w:lvlJc w:val="left"/>
      <w:pPr>
        <w:ind w:left="6480" w:hanging="360"/>
      </w:pPr>
      <w:rPr>
        <w:rFonts w:ascii="Wingdings" w:hAnsi="Wingdings" w:cs="Wingdings" w:hint="default"/>
      </w:rPr>
    </w:lvl>
  </w:abstractNum>
  <w:abstractNum w:abstractNumId="18" w15:restartNumberingAfterBreak="0">
    <w:nsid w:val="280E658A"/>
    <w:multiLevelType w:val="hybridMultilevel"/>
    <w:tmpl w:val="78D2B462"/>
    <w:lvl w:ilvl="0" w:tplc="B254DDE2">
      <w:start w:val="1"/>
      <w:numFmt w:val="bullet"/>
      <w:lvlText w:val=""/>
      <w:lvlJc w:val="left"/>
      <w:pPr>
        <w:ind w:left="720" w:hanging="360"/>
      </w:pPr>
      <w:rPr>
        <w:rFonts w:ascii="Symbol" w:hAnsi="Symbol" w:cs="Symbol" w:hint="default"/>
        <w:sz w:val="18"/>
        <w:szCs w:val="18"/>
      </w:rPr>
    </w:lvl>
    <w:lvl w:ilvl="1" w:tplc="BDE6BEB8">
      <w:start w:val="1"/>
      <w:numFmt w:val="bullet"/>
      <w:lvlText w:val="o"/>
      <w:lvlJc w:val="left"/>
      <w:pPr>
        <w:ind w:left="1440" w:hanging="360"/>
      </w:pPr>
      <w:rPr>
        <w:rFonts w:ascii="Courier New" w:hAnsi="Courier New" w:cs="Courier New" w:hint="default"/>
      </w:rPr>
    </w:lvl>
    <w:lvl w:ilvl="2" w:tplc="1250EA66">
      <w:start w:val="1"/>
      <w:numFmt w:val="bullet"/>
      <w:lvlText w:val=""/>
      <w:lvlJc w:val="left"/>
      <w:pPr>
        <w:ind w:left="2160" w:hanging="360"/>
      </w:pPr>
      <w:rPr>
        <w:rFonts w:ascii="Wingdings" w:hAnsi="Wingdings" w:cs="Wingdings" w:hint="default"/>
      </w:rPr>
    </w:lvl>
    <w:lvl w:ilvl="3" w:tplc="048A89AC">
      <w:start w:val="1"/>
      <w:numFmt w:val="bullet"/>
      <w:lvlText w:val=""/>
      <w:lvlJc w:val="left"/>
      <w:pPr>
        <w:ind w:left="2880" w:hanging="360"/>
      </w:pPr>
      <w:rPr>
        <w:rFonts w:ascii="Symbol" w:hAnsi="Symbol" w:cs="Symbol" w:hint="default"/>
      </w:rPr>
    </w:lvl>
    <w:lvl w:ilvl="4" w:tplc="ECC61466">
      <w:start w:val="1"/>
      <w:numFmt w:val="bullet"/>
      <w:lvlText w:val="o"/>
      <w:lvlJc w:val="left"/>
      <w:pPr>
        <w:ind w:left="3600" w:hanging="360"/>
      </w:pPr>
      <w:rPr>
        <w:rFonts w:ascii="Courier New" w:hAnsi="Courier New" w:cs="Courier New" w:hint="default"/>
      </w:rPr>
    </w:lvl>
    <w:lvl w:ilvl="5" w:tplc="DEFC2A40">
      <w:start w:val="1"/>
      <w:numFmt w:val="bullet"/>
      <w:lvlText w:val=""/>
      <w:lvlJc w:val="left"/>
      <w:pPr>
        <w:ind w:left="4320" w:hanging="360"/>
      </w:pPr>
      <w:rPr>
        <w:rFonts w:ascii="Wingdings" w:hAnsi="Wingdings" w:cs="Wingdings" w:hint="default"/>
      </w:rPr>
    </w:lvl>
    <w:lvl w:ilvl="6" w:tplc="5C082BBC">
      <w:start w:val="1"/>
      <w:numFmt w:val="bullet"/>
      <w:lvlText w:val=""/>
      <w:lvlJc w:val="left"/>
      <w:pPr>
        <w:ind w:left="5040" w:hanging="360"/>
      </w:pPr>
      <w:rPr>
        <w:rFonts w:ascii="Symbol" w:hAnsi="Symbol" w:cs="Symbol" w:hint="default"/>
      </w:rPr>
    </w:lvl>
    <w:lvl w:ilvl="7" w:tplc="4F7A8E0C">
      <w:start w:val="1"/>
      <w:numFmt w:val="bullet"/>
      <w:lvlText w:val="o"/>
      <w:lvlJc w:val="left"/>
      <w:pPr>
        <w:ind w:left="5760" w:hanging="360"/>
      </w:pPr>
      <w:rPr>
        <w:rFonts w:ascii="Courier New" w:hAnsi="Courier New" w:cs="Courier New" w:hint="default"/>
      </w:rPr>
    </w:lvl>
    <w:lvl w:ilvl="8" w:tplc="CCC66A3C">
      <w:start w:val="1"/>
      <w:numFmt w:val="bullet"/>
      <w:lvlText w:val=""/>
      <w:lvlJc w:val="left"/>
      <w:pPr>
        <w:ind w:left="6480" w:hanging="360"/>
      </w:pPr>
      <w:rPr>
        <w:rFonts w:ascii="Wingdings" w:hAnsi="Wingdings" w:cs="Wingdings" w:hint="default"/>
      </w:rPr>
    </w:lvl>
  </w:abstractNum>
  <w:abstractNum w:abstractNumId="19" w15:restartNumberingAfterBreak="0">
    <w:nsid w:val="29694D38"/>
    <w:multiLevelType w:val="hybridMultilevel"/>
    <w:tmpl w:val="52AE5836"/>
    <w:lvl w:ilvl="0" w:tplc="CC1A9CBC">
      <w:start w:val="18"/>
      <w:numFmt w:val="bullet"/>
      <w:lvlText w:val="-"/>
      <w:lvlJc w:val="left"/>
      <w:pPr>
        <w:ind w:left="720" w:hanging="360"/>
      </w:pPr>
      <w:rPr>
        <w:rFonts w:ascii="Helvetica" w:eastAsiaTheme="minorHAnsi"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866527"/>
    <w:multiLevelType w:val="hybridMultilevel"/>
    <w:tmpl w:val="ABD0F6BC"/>
    <w:lvl w:ilvl="0" w:tplc="4A341670">
      <w:start w:val="1"/>
      <w:numFmt w:val="bullet"/>
      <w:lvlText w:val=""/>
      <w:lvlJc w:val="left"/>
      <w:pPr>
        <w:ind w:left="720" w:hanging="360"/>
      </w:pPr>
      <w:rPr>
        <w:rFonts w:ascii="Symbol" w:hAnsi="Symbol" w:cs="Symbol" w:hint="default"/>
        <w:sz w:val="24"/>
        <w:szCs w:val="24"/>
      </w:rPr>
    </w:lvl>
    <w:lvl w:ilvl="1" w:tplc="3FDEB7DC">
      <w:start w:val="1"/>
      <w:numFmt w:val="bullet"/>
      <w:lvlText w:val="o"/>
      <w:lvlJc w:val="left"/>
      <w:pPr>
        <w:ind w:left="1440" w:hanging="360"/>
      </w:pPr>
      <w:rPr>
        <w:rFonts w:ascii="Courier New" w:hAnsi="Courier New" w:cs="Courier New" w:hint="default"/>
      </w:rPr>
    </w:lvl>
    <w:lvl w:ilvl="2" w:tplc="21146E5E">
      <w:start w:val="1"/>
      <w:numFmt w:val="bullet"/>
      <w:lvlText w:val=""/>
      <w:lvlJc w:val="left"/>
      <w:pPr>
        <w:ind w:left="2160" w:hanging="360"/>
      </w:pPr>
      <w:rPr>
        <w:rFonts w:ascii="Wingdings" w:hAnsi="Wingdings" w:cs="Wingdings" w:hint="default"/>
      </w:rPr>
    </w:lvl>
    <w:lvl w:ilvl="3" w:tplc="9058263A">
      <w:start w:val="1"/>
      <w:numFmt w:val="bullet"/>
      <w:lvlText w:val=""/>
      <w:lvlJc w:val="left"/>
      <w:pPr>
        <w:ind w:left="2880" w:hanging="360"/>
      </w:pPr>
      <w:rPr>
        <w:rFonts w:ascii="Symbol" w:hAnsi="Symbol" w:cs="Symbol" w:hint="default"/>
      </w:rPr>
    </w:lvl>
    <w:lvl w:ilvl="4" w:tplc="FB687902">
      <w:start w:val="1"/>
      <w:numFmt w:val="bullet"/>
      <w:lvlText w:val="o"/>
      <w:lvlJc w:val="left"/>
      <w:pPr>
        <w:ind w:left="3600" w:hanging="360"/>
      </w:pPr>
      <w:rPr>
        <w:rFonts w:ascii="Courier New" w:hAnsi="Courier New" w:cs="Courier New" w:hint="default"/>
      </w:rPr>
    </w:lvl>
    <w:lvl w:ilvl="5" w:tplc="ADBC6FB8">
      <w:start w:val="1"/>
      <w:numFmt w:val="bullet"/>
      <w:lvlText w:val=""/>
      <w:lvlJc w:val="left"/>
      <w:pPr>
        <w:ind w:left="4320" w:hanging="360"/>
      </w:pPr>
      <w:rPr>
        <w:rFonts w:ascii="Wingdings" w:hAnsi="Wingdings" w:cs="Wingdings" w:hint="default"/>
      </w:rPr>
    </w:lvl>
    <w:lvl w:ilvl="6" w:tplc="8110D6B2">
      <w:start w:val="1"/>
      <w:numFmt w:val="bullet"/>
      <w:lvlText w:val=""/>
      <w:lvlJc w:val="left"/>
      <w:pPr>
        <w:ind w:left="5040" w:hanging="360"/>
      </w:pPr>
      <w:rPr>
        <w:rFonts w:ascii="Symbol" w:hAnsi="Symbol" w:cs="Symbol" w:hint="default"/>
      </w:rPr>
    </w:lvl>
    <w:lvl w:ilvl="7" w:tplc="E9505F08">
      <w:start w:val="1"/>
      <w:numFmt w:val="bullet"/>
      <w:lvlText w:val="o"/>
      <w:lvlJc w:val="left"/>
      <w:pPr>
        <w:ind w:left="5760" w:hanging="360"/>
      </w:pPr>
      <w:rPr>
        <w:rFonts w:ascii="Courier New" w:hAnsi="Courier New" w:cs="Courier New" w:hint="default"/>
      </w:rPr>
    </w:lvl>
    <w:lvl w:ilvl="8" w:tplc="24869722">
      <w:start w:val="1"/>
      <w:numFmt w:val="bullet"/>
      <w:lvlText w:val=""/>
      <w:lvlJc w:val="left"/>
      <w:pPr>
        <w:ind w:left="6480" w:hanging="360"/>
      </w:pPr>
      <w:rPr>
        <w:rFonts w:ascii="Wingdings" w:hAnsi="Wingdings" w:cs="Wingdings" w:hint="default"/>
      </w:rPr>
    </w:lvl>
  </w:abstractNum>
  <w:abstractNum w:abstractNumId="21" w15:restartNumberingAfterBreak="0">
    <w:nsid w:val="336734F0"/>
    <w:multiLevelType w:val="hybridMultilevel"/>
    <w:tmpl w:val="0F4A065A"/>
    <w:lvl w:ilvl="0" w:tplc="F392ACD2">
      <w:start w:val="1"/>
      <w:numFmt w:val="bullet"/>
      <w:lvlText w:val=""/>
      <w:lvlJc w:val="left"/>
      <w:pPr>
        <w:ind w:left="720" w:hanging="360"/>
      </w:pPr>
      <w:rPr>
        <w:rFonts w:ascii="Symbol" w:hAnsi="Symbol" w:cs="Symbol" w:hint="default"/>
        <w:sz w:val="18"/>
        <w:szCs w:val="18"/>
      </w:rPr>
    </w:lvl>
    <w:lvl w:ilvl="1" w:tplc="8C4A5912">
      <w:start w:val="1"/>
      <w:numFmt w:val="bullet"/>
      <w:lvlText w:val="o"/>
      <w:lvlJc w:val="left"/>
      <w:pPr>
        <w:ind w:left="1440" w:hanging="360"/>
      </w:pPr>
      <w:rPr>
        <w:rFonts w:ascii="Courier New" w:hAnsi="Courier New" w:cs="Courier New" w:hint="default"/>
      </w:rPr>
    </w:lvl>
    <w:lvl w:ilvl="2" w:tplc="A3F67F02">
      <w:start w:val="1"/>
      <w:numFmt w:val="bullet"/>
      <w:lvlText w:val=""/>
      <w:lvlJc w:val="left"/>
      <w:pPr>
        <w:ind w:left="2160" w:hanging="360"/>
      </w:pPr>
      <w:rPr>
        <w:rFonts w:ascii="Wingdings" w:hAnsi="Wingdings" w:cs="Wingdings" w:hint="default"/>
      </w:rPr>
    </w:lvl>
    <w:lvl w:ilvl="3" w:tplc="F7EEEDD4">
      <w:start w:val="1"/>
      <w:numFmt w:val="bullet"/>
      <w:lvlText w:val=""/>
      <w:lvlJc w:val="left"/>
      <w:pPr>
        <w:ind w:left="2880" w:hanging="360"/>
      </w:pPr>
      <w:rPr>
        <w:rFonts w:ascii="Symbol" w:hAnsi="Symbol" w:cs="Symbol" w:hint="default"/>
      </w:rPr>
    </w:lvl>
    <w:lvl w:ilvl="4" w:tplc="62F0EC6A">
      <w:start w:val="1"/>
      <w:numFmt w:val="bullet"/>
      <w:lvlText w:val="o"/>
      <w:lvlJc w:val="left"/>
      <w:pPr>
        <w:ind w:left="3600" w:hanging="360"/>
      </w:pPr>
      <w:rPr>
        <w:rFonts w:ascii="Courier New" w:hAnsi="Courier New" w:cs="Courier New" w:hint="default"/>
      </w:rPr>
    </w:lvl>
    <w:lvl w:ilvl="5" w:tplc="57E2E734">
      <w:start w:val="1"/>
      <w:numFmt w:val="bullet"/>
      <w:lvlText w:val=""/>
      <w:lvlJc w:val="left"/>
      <w:pPr>
        <w:ind w:left="4320" w:hanging="360"/>
      </w:pPr>
      <w:rPr>
        <w:rFonts w:ascii="Wingdings" w:hAnsi="Wingdings" w:cs="Wingdings" w:hint="default"/>
      </w:rPr>
    </w:lvl>
    <w:lvl w:ilvl="6" w:tplc="3ECC666C">
      <w:start w:val="1"/>
      <w:numFmt w:val="bullet"/>
      <w:lvlText w:val=""/>
      <w:lvlJc w:val="left"/>
      <w:pPr>
        <w:ind w:left="5040" w:hanging="360"/>
      </w:pPr>
      <w:rPr>
        <w:rFonts w:ascii="Symbol" w:hAnsi="Symbol" w:cs="Symbol" w:hint="default"/>
      </w:rPr>
    </w:lvl>
    <w:lvl w:ilvl="7" w:tplc="DC623C5A">
      <w:start w:val="1"/>
      <w:numFmt w:val="bullet"/>
      <w:lvlText w:val="o"/>
      <w:lvlJc w:val="left"/>
      <w:pPr>
        <w:ind w:left="5760" w:hanging="360"/>
      </w:pPr>
      <w:rPr>
        <w:rFonts w:ascii="Courier New" w:hAnsi="Courier New" w:cs="Courier New" w:hint="default"/>
      </w:rPr>
    </w:lvl>
    <w:lvl w:ilvl="8" w:tplc="D39ECF00">
      <w:start w:val="1"/>
      <w:numFmt w:val="bullet"/>
      <w:lvlText w:val=""/>
      <w:lvlJc w:val="left"/>
      <w:pPr>
        <w:ind w:left="6480" w:hanging="360"/>
      </w:pPr>
      <w:rPr>
        <w:rFonts w:ascii="Wingdings" w:hAnsi="Wingdings" w:cs="Wingdings" w:hint="default"/>
      </w:rPr>
    </w:lvl>
  </w:abstractNum>
  <w:abstractNum w:abstractNumId="22" w15:restartNumberingAfterBreak="0">
    <w:nsid w:val="35B46CE2"/>
    <w:multiLevelType w:val="hybridMultilevel"/>
    <w:tmpl w:val="EBF6D238"/>
    <w:lvl w:ilvl="0" w:tplc="680E58B2">
      <w:start w:val="3"/>
      <w:numFmt w:val="lowerLetter"/>
      <w:lvlText w:val="%1."/>
      <w:lvlJc w:val="left"/>
      <w:pPr>
        <w:ind w:left="720" w:hanging="360"/>
      </w:pPr>
      <w:rPr>
        <w:rFonts w:ascii="Arial" w:hAnsi="Arial" w:cs="Arial" w:hint="default"/>
        <w:sz w:val="18"/>
        <w:szCs w:val="18"/>
      </w:rPr>
    </w:lvl>
    <w:lvl w:ilvl="1" w:tplc="02D28478">
      <w:start w:val="1"/>
      <w:numFmt w:val="lowerLetter"/>
      <w:lvlText w:val="%2."/>
      <w:lvlJc w:val="left"/>
      <w:pPr>
        <w:ind w:left="1440" w:hanging="360"/>
      </w:pPr>
    </w:lvl>
    <w:lvl w:ilvl="2" w:tplc="767C17DE">
      <w:start w:val="1"/>
      <w:numFmt w:val="lowerLetter"/>
      <w:lvlText w:val="%3."/>
      <w:lvlJc w:val="left"/>
      <w:pPr>
        <w:ind w:left="2160" w:hanging="360"/>
      </w:pPr>
    </w:lvl>
    <w:lvl w:ilvl="3" w:tplc="0792B072">
      <w:start w:val="1"/>
      <w:numFmt w:val="lowerLetter"/>
      <w:lvlText w:val="%4."/>
      <w:lvlJc w:val="left"/>
      <w:pPr>
        <w:ind w:left="2880" w:hanging="360"/>
      </w:pPr>
    </w:lvl>
    <w:lvl w:ilvl="4" w:tplc="7494EA30">
      <w:start w:val="1"/>
      <w:numFmt w:val="lowerLetter"/>
      <w:lvlText w:val="%5."/>
      <w:lvlJc w:val="left"/>
      <w:pPr>
        <w:ind w:left="3600" w:hanging="360"/>
      </w:pPr>
    </w:lvl>
    <w:lvl w:ilvl="5" w:tplc="E4C277DC">
      <w:start w:val="1"/>
      <w:numFmt w:val="lowerLetter"/>
      <w:lvlText w:val="%6."/>
      <w:lvlJc w:val="left"/>
      <w:pPr>
        <w:ind w:left="4320" w:hanging="360"/>
      </w:pPr>
    </w:lvl>
    <w:lvl w:ilvl="6" w:tplc="A56234C2">
      <w:start w:val="1"/>
      <w:numFmt w:val="lowerLetter"/>
      <w:lvlText w:val="%7."/>
      <w:lvlJc w:val="left"/>
      <w:pPr>
        <w:ind w:left="5040" w:hanging="360"/>
      </w:pPr>
    </w:lvl>
    <w:lvl w:ilvl="7" w:tplc="4FA624CC">
      <w:start w:val="1"/>
      <w:numFmt w:val="lowerLetter"/>
      <w:lvlText w:val="%8."/>
      <w:lvlJc w:val="left"/>
      <w:pPr>
        <w:ind w:left="5760" w:hanging="360"/>
      </w:pPr>
    </w:lvl>
    <w:lvl w:ilvl="8" w:tplc="F44A7776">
      <w:start w:val="1"/>
      <w:numFmt w:val="lowerLetter"/>
      <w:lvlText w:val="%9."/>
      <w:lvlJc w:val="left"/>
      <w:pPr>
        <w:ind w:left="6480" w:hanging="360"/>
      </w:pPr>
    </w:lvl>
  </w:abstractNum>
  <w:abstractNum w:abstractNumId="23" w15:restartNumberingAfterBreak="0">
    <w:nsid w:val="37AA3E58"/>
    <w:multiLevelType w:val="hybridMultilevel"/>
    <w:tmpl w:val="12906B60"/>
    <w:lvl w:ilvl="0" w:tplc="D4DA5DFE">
      <w:start w:val="1"/>
      <w:numFmt w:val="bullet"/>
      <w:lvlText w:val=""/>
      <w:lvlJc w:val="left"/>
      <w:pPr>
        <w:ind w:left="720" w:hanging="360"/>
      </w:pPr>
      <w:rPr>
        <w:rFonts w:ascii="Symbol" w:hAnsi="Symbol" w:cs="Symbol" w:hint="default"/>
        <w:sz w:val="18"/>
        <w:szCs w:val="18"/>
      </w:rPr>
    </w:lvl>
    <w:lvl w:ilvl="1" w:tplc="4080F972">
      <w:start w:val="1"/>
      <w:numFmt w:val="bullet"/>
      <w:lvlText w:val="o"/>
      <w:lvlJc w:val="left"/>
      <w:pPr>
        <w:ind w:left="1440" w:hanging="360"/>
      </w:pPr>
      <w:rPr>
        <w:rFonts w:ascii="Courier New" w:hAnsi="Courier New" w:cs="Courier New" w:hint="default"/>
      </w:rPr>
    </w:lvl>
    <w:lvl w:ilvl="2" w:tplc="485A0100">
      <w:start w:val="1"/>
      <w:numFmt w:val="bullet"/>
      <w:lvlText w:val=""/>
      <w:lvlJc w:val="left"/>
      <w:pPr>
        <w:ind w:left="2160" w:hanging="360"/>
      </w:pPr>
      <w:rPr>
        <w:rFonts w:ascii="Wingdings" w:hAnsi="Wingdings" w:cs="Wingdings" w:hint="default"/>
      </w:rPr>
    </w:lvl>
    <w:lvl w:ilvl="3" w:tplc="CC78AA26">
      <w:start w:val="1"/>
      <w:numFmt w:val="bullet"/>
      <w:lvlText w:val=""/>
      <w:lvlJc w:val="left"/>
      <w:pPr>
        <w:ind w:left="2880" w:hanging="360"/>
      </w:pPr>
      <w:rPr>
        <w:rFonts w:ascii="Symbol" w:hAnsi="Symbol" w:cs="Symbol" w:hint="default"/>
      </w:rPr>
    </w:lvl>
    <w:lvl w:ilvl="4" w:tplc="0400F328">
      <w:start w:val="1"/>
      <w:numFmt w:val="bullet"/>
      <w:lvlText w:val="o"/>
      <w:lvlJc w:val="left"/>
      <w:pPr>
        <w:ind w:left="3600" w:hanging="360"/>
      </w:pPr>
      <w:rPr>
        <w:rFonts w:ascii="Courier New" w:hAnsi="Courier New" w:cs="Courier New" w:hint="default"/>
      </w:rPr>
    </w:lvl>
    <w:lvl w:ilvl="5" w:tplc="CB864F78">
      <w:start w:val="1"/>
      <w:numFmt w:val="bullet"/>
      <w:lvlText w:val=""/>
      <w:lvlJc w:val="left"/>
      <w:pPr>
        <w:ind w:left="4320" w:hanging="360"/>
      </w:pPr>
      <w:rPr>
        <w:rFonts w:ascii="Wingdings" w:hAnsi="Wingdings" w:cs="Wingdings" w:hint="default"/>
      </w:rPr>
    </w:lvl>
    <w:lvl w:ilvl="6" w:tplc="399C9E32">
      <w:start w:val="1"/>
      <w:numFmt w:val="bullet"/>
      <w:lvlText w:val=""/>
      <w:lvlJc w:val="left"/>
      <w:pPr>
        <w:ind w:left="5040" w:hanging="360"/>
      </w:pPr>
      <w:rPr>
        <w:rFonts w:ascii="Symbol" w:hAnsi="Symbol" w:cs="Symbol" w:hint="default"/>
      </w:rPr>
    </w:lvl>
    <w:lvl w:ilvl="7" w:tplc="56EAD1A8">
      <w:start w:val="1"/>
      <w:numFmt w:val="bullet"/>
      <w:lvlText w:val="o"/>
      <w:lvlJc w:val="left"/>
      <w:pPr>
        <w:ind w:left="5760" w:hanging="360"/>
      </w:pPr>
      <w:rPr>
        <w:rFonts w:ascii="Courier New" w:hAnsi="Courier New" w:cs="Courier New" w:hint="default"/>
      </w:rPr>
    </w:lvl>
    <w:lvl w:ilvl="8" w:tplc="CBF6344A">
      <w:start w:val="1"/>
      <w:numFmt w:val="bullet"/>
      <w:lvlText w:val=""/>
      <w:lvlJc w:val="left"/>
      <w:pPr>
        <w:ind w:left="6480" w:hanging="360"/>
      </w:pPr>
      <w:rPr>
        <w:rFonts w:ascii="Wingdings" w:hAnsi="Wingdings" w:cs="Wingdings" w:hint="default"/>
      </w:rPr>
    </w:lvl>
  </w:abstractNum>
  <w:abstractNum w:abstractNumId="24" w15:restartNumberingAfterBreak="0">
    <w:nsid w:val="3A202980"/>
    <w:multiLevelType w:val="hybridMultilevel"/>
    <w:tmpl w:val="9E48D40A"/>
    <w:lvl w:ilvl="0" w:tplc="1CA43EB0">
      <w:start w:val="1"/>
      <w:numFmt w:val="bullet"/>
      <w:lvlText w:val=""/>
      <w:lvlJc w:val="left"/>
      <w:pPr>
        <w:ind w:left="720" w:hanging="360"/>
      </w:pPr>
      <w:rPr>
        <w:rFonts w:ascii="Symbol" w:hAnsi="Symbol" w:cs="Symbol" w:hint="default"/>
        <w:sz w:val="18"/>
        <w:szCs w:val="18"/>
      </w:rPr>
    </w:lvl>
    <w:lvl w:ilvl="1" w:tplc="552CF43A">
      <w:start w:val="1"/>
      <w:numFmt w:val="bullet"/>
      <w:lvlText w:val="o"/>
      <w:lvlJc w:val="left"/>
      <w:pPr>
        <w:ind w:left="1440" w:hanging="360"/>
      </w:pPr>
      <w:rPr>
        <w:rFonts w:ascii="Courier New" w:hAnsi="Courier New" w:cs="Courier New" w:hint="default"/>
      </w:rPr>
    </w:lvl>
    <w:lvl w:ilvl="2" w:tplc="FC9A5C7E">
      <w:start w:val="1"/>
      <w:numFmt w:val="bullet"/>
      <w:lvlText w:val=""/>
      <w:lvlJc w:val="left"/>
      <w:pPr>
        <w:ind w:left="2160" w:hanging="360"/>
      </w:pPr>
      <w:rPr>
        <w:rFonts w:ascii="Wingdings" w:hAnsi="Wingdings" w:cs="Wingdings" w:hint="default"/>
      </w:rPr>
    </w:lvl>
    <w:lvl w:ilvl="3" w:tplc="E2CC47D0">
      <w:start w:val="1"/>
      <w:numFmt w:val="bullet"/>
      <w:lvlText w:val=""/>
      <w:lvlJc w:val="left"/>
      <w:pPr>
        <w:ind w:left="2880" w:hanging="360"/>
      </w:pPr>
      <w:rPr>
        <w:rFonts w:ascii="Symbol" w:hAnsi="Symbol" w:cs="Symbol" w:hint="default"/>
      </w:rPr>
    </w:lvl>
    <w:lvl w:ilvl="4" w:tplc="51CEC1E6">
      <w:start w:val="1"/>
      <w:numFmt w:val="bullet"/>
      <w:lvlText w:val="o"/>
      <w:lvlJc w:val="left"/>
      <w:pPr>
        <w:ind w:left="3600" w:hanging="360"/>
      </w:pPr>
      <w:rPr>
        <w:rFonts w:ascii="Courier New" w:hAnsi="Courier New" w:cs="Courier New" w:hint="default"/>
      </w:rPr>
    </w:lvl>
    <w:lvl w:ilvl="5" w:tplc="2DCA10A4">
      <w:start w:val="1"/>
      <w:numFmt w:val="bullet"/>
      <w:lvlText w:val=""/>
      <w:lvlJc w:val="left"/>
      <w:pPr>
        <w:ind w:left="4320" w:hanging="360"/>
      </w:pPr>
      <w:rPr>
        <w:rFonts w:ascii="Wingdings" w:hAnsi="Wingdings" w:cs="Wingdings" w:hint="default"/>
      </w:rPr>
    </w:lvl>
    <w:lvl w:ilvl="6" w:tplc="B4EAE1AA">
      <w:start w:val="1"/>
      <w:numFmt w:val="bullet"/>
      <w:lvlText w:val=""/>
      <w:lvlJc w:val="left"/>
      <w:pPr>
        <w:ind w:left="5040" w:hanging="360"/>
      </w:pPr>
      <w:rPr>
        <w:rFonts w:ascii="Symbol" w:hAnsi="Symbol" w:cs="Symbol" w:hint="default"/>
      </w:rPr>
    </w:lvl>
    <w:lvl w:ilvl="7" w:tplc="E4FC137A">
      <w:start w:val="1"/>
      <w:numFmt w:val="bullet"/>
      <w:lvlText w:val="o"/>
      <w:lvlJc w:val="left"/>
      <w:pPr>
        <w:ind w:left="5760" w:hanging="360"/>
      </w:pPr>
      <w:rPr>
        <w:rFonts w:ascii="Courier New" w:hAnsi="Courier New" w:cs="Courier New" w:hint="default"/>
      </w:rPr>
    </w:lvl>
    <w:lvl w:ilvl="8" w:tplc="A9909998">
      <w:start w:val="1"/>
      <w:numFmt w:val="bullet"/>
      <w:lvlText w:val=""/>
      <w:lvlJc w:val="left"/>
      <w:pPr>
        <w:ind w:left="6480" w:hanging="360"/>
      </w:pPr>
      <w:rPr>
        <w:rFonts w:ascii="Wingdings" w:hAnsi="Wingdings" w:cs="Wingdings" w:hint="default"/>
      </w:rPr>
    </w:lvl>
  </w:abstractNum>
  <w:abstractNum w:abstractNumId="25" w15:restartNumberingAfterBreak="0">
    <w:nsid w:val="40C6299B"/>
    <w:multiLevelType w:val="hybridMultilevel"/>
    <w:tmpl w:val="8E40A1F2"/>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447B6D1B"/>
    <w:multiLevelType w:val="hybridMultilevel"/>
    <w:tmpl w:val="01464490"/>
    <w:lvl w:ilvl="0" w:tplc="A5B6D4C8">
      <w:start w:val="1"/>
      <w:numFmt w:val="bullet"/>
      <w:lvlText w:val=""/>
      <w:lvlJc w:val="left"/>
      <w:pPr>
        <w:ind w:left="720" w:hanging="360"/>
      </w:pPr>
      <w:rPr>
        <w:rFonts w:ascii="Symbol" w:hAnsi="Symbol" w:cs="Symbol" w:hint="default"/>
        <w:sz w:val="18"/>
        <w:szCs w:val="18"/>
      </w:rPr>
    </w:lvl>
    <w:lvl w:ilvl="1" w:tplc="7B609488">
      <w:start w:val="1"/>
      <w:numFmt w:val="bullet"/>
      <w:lvlText w:val="o"/>
      <w:lvlJc w:val="left"/>
      <w:pPr>
        <w:ind w:left="1440" w:hanging="360"/>
      </w:pPr>
      <w:rPr>
        <w:rFonts w:ascii="Courier New" w:hAnsi="Courier New" w:cs="Courier New" w:hint="default"/>
      </w:rPr>
    </w:lvl>
    <w:lvl w:ilvl="2" w:tplc="C6146B46">
      <w:start w:val="1"/>
      <w:numFmt w:val="bullet"/>
      <w:lvlText w:val=""/>
      <w:lvlJc w:val="left"/>
      <w:pPr>
        <w:ind w:left="2160" w:hanging="360"/>
      </w:pPr>
      <w:rPr>
        <w:rFonts w:ascii="Wingdings" w:hAnsi="Wingdings" w:cs="Wingdings" w:hint="default"/>
      </w:rPr>
    </w:lvl>
    <w:lvl w:ilvl="3" w:tplc="E478626C">
      <w:start w:val="1"/>
      <w:numFmt w:val="bullet"/>
      <w:lvlText w:val=""/>
      <w:lvlJc w:val="left"/>
      <w:pPr>
        <w:ind w:left="2880" w:hanging="360"/>
      </w:pPr>
      <w:rPr>
        <w:rFonts w:ascii="Symbol" w:hAnsi="Symbol" w:cs="Symbol" w:hint="default"/>
      </w:rPr>
    </w:lvl>
    <w:lvl w:ilvl="4" w:tplc="1F067734">
      <w:start w:val="1"/>
      <w:numFmt w:val="bullet"/>
      <w:lvlText w:val="o"/>
      <w:lvlJc w:val="left"/>
      <w:pPr>
        <w:ind w:left="3600" w:hanging="360"/>
      </w:pPr>
      <w:rPr>
        <w:rFonts w:ascii="Courier New" w:hAnsi="Courier New" w:cs="Courier New" w:hint="default"/>
      </w:rPr>
    </w:lvl>
    <w:lvl w:ilvl="5" w:tplc="971A3EB4">
      <w:start w:val="1"/>
      <w:numFmt w:val="bullet"/>
      <w:lvlText w:val=""/>
      <w:lvlJc w:val="left"/>
      <w:pPr>
        <w:ind w:left="4320" w:hanging="360"/>
      </w:pPr>
      <w:rPr>
        <w:rFonts w:ascii="Wingdings" w:hAnsi="Wingdings" w:cs="Wingdings" w:hint="default"/>
      </w:rPr>
    </w:lvl>
    <w:lvl w:ilvl="6" w:tplc="FD00ABFA">
      <w:start w:val="1"/>
      <w:numFmt w:val="bullet"/>
      <w:lvlText w:val=""/>
      <w:lvlJc w:val="left"/>
      <w:pPr>
        <w:ind w:left="5040" w:hanging="360"/>
      </w:pPr>
      <w:rPr>
        <w:rFonts w:ascii="Symbol" w:hAnsi="Symbol" w:cs="Symbol" w:hint="default"/>
      </w:rPr>
    </w:lvl>
    <w:lvl w:ilvl="7" w:tplc="4B2AE504">
      <w:start w:val="1"/>
      <w:numFmt w:val="bullet"/>
      <w:lvlText w:val="o"/>
      <w:lvlJc w:val="left"/>
      <w:pPr>
        <w:ind w:left="5760" w:hanging="360"/>
      </w:pPr>
      <w:rPr>
        <w:rFonts w:ascii="Courier New" w:hAnsi="Courier New" w:cs="Courier New" w:hint="default"/>
      </w:rPr>
    </w:lvl>
    <w:lvl w:ilvl="8" w:tplc="73D08A7A">
      <w:start w:val="1"/>
      <w:numFmt w:val="bullet"/>
      <w:lvlText w:val=""/>
      <w:lvlJc w:val="left"/>
      <w:pPr>
        <w:ind w:left="6480" w:hanging="360"/>
      </w:pPr>
      <w:rPr>
        <w:rFonts w:ascii="Wingdings" w:hAnsi="Wingdings" w:cs="Wingdings" w:hint="default"/>
      </w:rPr>
    </w:lvl>
  </w:abstractNum>
  <w:abstractNum w:abstractNumId="27" w15:restartNumberingAfterBreak="0">
    <w:nsid w:val="45DE0FC9"/>
    <w:multiLevelType w:val="hybridMultilevel"/>
    <w:tmpl w:val="8432040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5E06C81"/>
    <w:multiLevelType w:val="hybridMultilevel"/>
    <w:tmpl w:val="DBCEFFDE"/>
    <w:lvl w:ilvl="0" w:tplc="78583A8A">
      <w:start w:val="1"/>
      <w:numFmt w:val="bullet"/>
      <w:lvlText w:val=""/>
      <w:lvlJc w:val="left"/>
      <w:pPr>
        <w:ind w:left="720" w:hanging="360"/>
      </w:pPr>
      <w:rPr>
        <w:rFonts w:ascii="Symbol" w:hAnsi="Symbol" w:cs="Symbol" w:hint="default"/>
        <w:sz w:val="18"/>
        <w:szCs w:val="18"/>
      </w:rPr>
    </w:lvl>
    <w:lvl w:ilvl="1" w:tplc="4B7AE320">
      <w:start w:val="1"/>
      <w:numFmt w:val="bullet"/>
      <w:lvlText w:val="o"/>
      <w:lvlJc w:val="left"/>
      <w:pPr>
        <w:ind w:left="1440" w:hanging="360"/>
      </w:pPr>
      <w:rPr>
        <w:rFonts w:ascii="Courier New" w:hAnsi="Courier New" w:cs="Courier New" w:hint="default"/>
      </w:rPr>
    </w:lvl>
    <w:lvl w:ilvl="2" w:tplc="C9A412E6">
      <w:start w:val="1"/>
      <w:numFmt w:val="bullet"/>
      <w:lvlText w:val=""/>
      <w:lvlJc w:val="left"/>
      <w:pPr>
        <w:ind w:left="2160" w:hanging="360"/>
      </w:pPr>
      <w:rPr>
        <w:rFonts w:ascii="Wingdings" w:hAnsi="Wingdings" w:cs="Wingdings" w:hint="default"/>
      </w:rPr>
    </w:lvl>
    <w:lvl w:ilvl="3" w:tplc="502E8492">
      <w:start w:val="1"/>
      <w:numFmt w:val="bullet"/>
      <w:lvlText w:val=""/>
      <w:lvlJc w:val="left"/>
      <w:pPr>
        <w:ind w:left="2880" w:hanging="360"/>
      </w:pPr>
      <w:rPr>
        <w:rFonts w:ascii="Symbol" w:hAnsi="Symbol" w:cs="Symbol" w:hint="default"/>
      </w:rPr>
    </w:lvl>
    <w:lvl w:ilvl="4" w:tplc="4A003D96">
      <w:start w:val="1"/>
      <w:numFmt w:val="bullet"/>
      <w:lvlText w:val="o"/>
      <w:lvlJc w:val="left"/>
      <w:pPr>
        <w:ind w:left="3600" w:hanging="360"/>
      </w:pPr>
      <w:rPr>
        <w:rFonts w:ascii="Courier New" w:hAnsi="Courier New" w:cs="Courier New" w:hint="default"/>
      </w:rPr>
    </w:lvl>
    <w:lvl w:ilvl="5" w:tplc="EF8C8D8A">
      <w:start w:val="1"/>
      <w:numFmt w:val="bullet"/>
      <w:lvlText w:val=""/>
      <w:lvlJc w:val="left"/>
      <w:pPr>
        <w:ind w:left="4320" w:hanging="360"/>
      </w:pPr>
      <w:rPr>
        <w:rFonts w:ascii="Wingdings" w:hAnsi="Wingdings" w:cs="Wingdings" w:hint="default"/>
      </w:rPr>
    </w:lvl>
    <w:lvl w:ilvl="6" w:tplc="7152C222">
      <w:start w:val="1"/>
      <w:numFmt w:val="bullet"/>
      <w:lvlText w:val=""/>
      <w:lvlJc w:val="left"/>
      <w:pPr>
        <w:ind w:left="5040" w:hanging="360"/>
      </w:pPr>
      <w:rPr>
        <w:rFonts w:ascii="Symbol" w:hAnsi="Symbol" w:cs="Symbol" w:hint="default"/>
      </w:rPr>
    </w:lvl>
    <w:lvl w:ilvl="7" w:tplc="041AB4FA">
      <w:start w:val="1"/>
      <w:numFmt w:val="bullet"/>
      <w:lvlText w:val="o"/>
      <w:lvlJc w:val="left"/>
      <w:pPr>
        <w:ind w:left="5760" w:hanging="360"/>
      </w:pPr>
      <w:rPr>
        <w:rFonts w:ascii="Courier New" w:hAnsi="Courier New" w:cs="Courier New" w:hint="default"/>
      </w:rPr>
    </w:lvl>
    <w:lvl w:ilvl="8" w:tplc="4E08EE88">
      <w:start w:val="1"/>
      <w:numFmt w:val="bullet"/>
      <w:lvlText w:val=""/>
      <w:lvlJc w:val="left"/>
      <w:pPr>
        <w:ind w:left="6480" w:hanging="360"/>
      </w:pPr>
      <w:rPr>
        <w:rFonts w:ascii="Wingdings" w:hAnsi="Wingdings" w:cs="Wingdings" w:hint="default"/>
      </w:rPr>
    </w:lvl>
  </w:abstractNum>
  <w:abstractNum w:abstractNumId="29" w15:restartNumberingAfterBreak="0">
    <w:nsid w:val="474A37CA"/>
    <w:multiLevelType w:val="hybridMultilevel"/>
    <w:tmpl w:val="F710E49E"/>
    <w:lvl w:ilvl="0" w:tplc="41548908">
      <w:start w:val="1"/>
      <w:numFmt w:val="bullet"/>
      <w:lvlText w:val=""/>
      <w:lvlJc w:val="left"/>
      <w:pPr>
        <w:ind w:left="720" w:hanging="360"/>
      </w:pPr>
      <w:rPr>
        <w:rFonts w:ascii="Symbol" w:hAnsi="Symbol" w:cs="Symbol" w:hint="default"/>
        <w:sz w:val="18"/>
        <w:szCs w:val="18"/>
      </w:rPr>
    </w:lvl>
    <w:lvl w:ilvl="1" w:tplc="992EFA96">
      <w:start w:val="1"/>
      <w:numFmt w:val="bullet"/>
      <w:lvlText w:val="o"/>
      <w:lvlJc w:val="left"/>
      <w:pPr>
        <w:ind w:left="1440" w:hanging="360"/>
      </w:pPr>
      <w:rPr>
        <w:rFonts w:ascii="Courier New" w:hAnsi="Courier New" w:cs="Courier New" w:hint="default"/>
      </w:rPr>
    </w:lvl>
    <w:lvl w:ilvl="2" w:tplc="EA4E5DB4">
      <w:start w:val="1"/>
      <w:numFmt w:val="bullet"/>
      <w:lvlText w:val=""/>
      <w:lvlJc w:val="left"/>
      <w:pPr>
        <w:ind w:left="2160" w:hanging="360"/>
      </w:pPr>
      <w:rPr>
        <w:rFonts w:ascii="Wingdings" w:hAnsi="Wingdings" w:cs="Wingdings" w:hint="default"/>
      </w:rPr>
    </w:lvl>
    <w:lvl w:ilvl="3" w:tplc="32F41F68">
      <w:start w:val="1"/>
      <w:numFmt w:val="bullet"/>
      <w:lvlText w:val=""/>
      <w:lvlJc w:val="left"/>
      <w:pPr>
        <w:ind w:left="2880" w:hanging="360"/>
      </w:pPr>
      <w:rPr>
        <w:rFonts w:ascii="Symbol" w:hAnsi="Symbol" w:cs="Symbol" w:hint="default"/>
      </w:rPr>
    </w:lvl>
    <w:lvl w:ilvl="4" w:tplc="570030A6">
      <w:start w:val="1"/>
      <w:numFmt w:val="bullet"/>
      <w:lvlText w:val="o"/>
      <w:lvlJc w:val="left"/>
      <w:pPr>
        <w:ind w:left="3600" w:hanging="360"/>
      </w:pPr>
      <w:rPr>
        <w:rFonts w:ascii="Courier New" w:hAnsi="Courier New" w:cs="Courier New" w:hint="default"/>
      </w:rPr>
    </w:lvl>
    <w:lvl w:ilvl="5" w:tplc="B0A65BEE">
      <w:start w:val="1"/>
      <w:numFmt w:val="bullet"/>
      <w:lvlText w:val=""/>
      <w:lvlJc w:val="left"/>
      <w:pPr>
        <w:ind w:left="4320" w:hanging="360"/>
      </w:pPr>
      <w:rPr>
        <w:rFonts w:ascii="Wingdings" w:hAnsi="Wingdings" w:cs="Wingdings" w:hint="default"/>
      </w:rPr>
    </w:lvl>
    <w:lvl w:ilvl="6" w:tplc="27BCDA60">
      <w:start w:val="1"/>
      <w:numFmt w:val="bullet"/>
      <w:lvlText w:val=""/>
      <w:lvlJc w:val="left"/>
      <w:pPr>
        <w:ind w:left="5040" w:hanging="360"/>
      </w:pPr>
      <w:rPr>
        <w:rFonts w:ascii="Symbol" w:hAnsi="Symbol" w:cs="Symbol" w:hint="default"/>
      </w:rPr>
    </w:lvl>
    <w:lvl w:ilvl="7" w:tplc="28F00CEC">
      <w:start w:val="1"/>
      <w:numFmt w:val="bullet"/>
      <w:lvlText w:val="o"/>
      <w:lvlJc w:val="left"/>
      <w:pPr>
        <w:ind w:left="5760" w:hanging="360"/>
      </w:pPr>
      <w:rPr>
        <w:rFonts w:ascii="Courier New" w:hAnsi="Courier New" w:cs="Courier New" w:hint="default"/>
      </w:rPr>
    </w:lvl>
    <w:lvl w:ilvl="8" w:tplc="F7342BD0">
      <w:start w:val="1"/>
      <w:numFmt w:val="bullet"/>
      <w:lvlText w:val=""/>
      <w:lvlJc w:val="left"/>
      <w:pPr>
        <w:ind w:left="6480" w:hanging="360"/>
      </w:pPr>
      <w:rPr>
        <w:rFonts w:ascii="Wingdings" w:hAnsi="Wingdings" w:cs="Wingdings" w:hint="default"/>
      </w:rPr>
    </w:lvl>
  </w:abstractNum>
  <w:abstractNum w:abstractNumId="30" w15:restartNumberingAfterBreak="0">
    <w:nsid w:val="4FE37839"/>
    <w:multiLevelType w:val="hybridMultilevel"/>
    <w:tmpl w:val="D37CB370"/>
    <w:lvl w:ilvl="0" w:tplc="6A6C43DE">
      <w:start w:val="1"/>
      <w:numFmt w:val="bullet"/>
      <w:lvlText w:val=""/>
      <w:lvlJc w:val="left"/>
      <w:pPr>
        <w:ind w:left="720" w:hanging="360"/>
      </w:pPr>
      <w:rPr>
        <w:rFonts w:ascii="Symbol" w:hAnsi="Symbol" w:cs="Symbol" w:hint="default"/>
        <w:sz w:val="18"/>
        <w:szCs w:val="18"/>
      </w:rPr>
    </w:lvl>
    <w:lvl w:ilvl="1" w:tplc="00982CEC">
      <w:start w:val="1"/>
      <w:numFmt w:val="bullet"/>
      <w:lvlText w:val="o"/>
      <w:lvlJc w:val="left"/>
      <w:pPr>
        <w:ind w:left="1440" w:hanging="360"/>
      </w:pPr>
      <w:rPr>
        <w:rFonts w:ascii="Courier New" w:hAnsi="Courier New" w:cs="Courier New" w:hint="default"/>
      </w:rPr>
    </w:lvl>
    <w:lvl w:ilvl="2" w:tplc="D0F8490A">
      <w:start w:val="1"/>
      <w:numFmt w:val="bullet"/>
      <w:lvlText w:val=""/>
      <w:lvlJc w:val="left"/>
      <w:pPr>
        <w:ind w:left="2160" w:hanging="360"/>
      </w:pPr>
      <w:rPr>
        <w:rFonts w:ascii="Wingdings" w:hAnsi="Wingdings" w:cs="Wingdings" w:hint="default"/>
      </w:rPr>
    </w:lvl>
    <w:lvl w:ilvl="3" w:tplc="94AC1524">
      <w:start w:val="1"/>
      <w:numFmt w:val="bullet"/>
      <w:lvlText w:val=""/>
      <w:lvlJc w:val="left"/>
      <w:pPr>
        <w:ind w:left="2880" w:hanging="360"/>
      </w:pPr>
      <w:rPr>
        <w:rFonts w:ascii="Symbol" w:hAnsi="Symbol" w:cs="Symbol" w:hint="default"/>
      </w:rPr>
    </w:lvl>
    <w:lvl w:ilvl="4" w:tplc="79C0497E">
      <w:start w:val="1"/>
      <w:numFmt w:val="bullet"/>
      <w:lvlText w:val="o"/>
      <w:lvlJc w:val="left"/>
      <w:pPr>
        <w:ind w:left="3600" w:hanging="360"/>
      </w:pPr>
      <w:rPr>
        <w:rFonts w:ascii="Courier New" w:hAnsi="Courier New" w:cs="Courier New" w:hint="default"/>
      </w:rPr>
    </w:lvl>
    <w:lvl w:ilvl="5" w:tplc="C70A7F0A">
      <w:start w:val="1"/>
      <w:numFmt w:val="bullet"/>
      <w:lvlText w:val=""/>
      <w:lvlJc w:val="left"/>
      <w:pPr>
        <w:ind w:left="4320" w:hanging="360"/>
      </w:pPr>
      <w:rPr>
        <w:rFonts w:ascii="Wingdings" w:hAnsi="Wingdings" w:cs="Wingdings" w:hint="default"/>
      </w:rPr>
    </w:lvl>
    <w:lvl w:ilvl="6" w:tplc="18027FBA">
      <w:start w:val="1"/>
      <w:numFmt w:val="bullet"/>
      <w:lvlText w:val=""/>
      <w:lvlJc w:val="left"/>
      <w:pPr>
        <w:ind w:left="5040" w:hanging="360"/>
      </w:pPr>
      <w:rPr>
        <w:rFonts w:ascii="Symbol" w:hAnsi="Symbol" w:cs="Symbol" w:hint="default"/>
      </w:rPr>
    </w:lvl>
    <w:lvl w:ilvl="7" w:tplc="96C8250E">
      <w:start w:val="1"/>
      <w:numFmt w:val="bullet"/>
      <w:lvlText w:val="o"/>
      <w:lvlJc w:val="left"/>
      <w:pPr>
        <w:ind w:left="5760" w:hanging="360"/>
      </w:pPr>
      <w:rPr>
        <w:rFonts w:ascii="Courier New" w:hAnsi="Courier New" w:cs="Courier New" w:hint="default"/>
      </w:rPr>
    </w:lvl>
    <w:lvl w:ilvl="8" w:tplc="D882A15E">
      <w:start w:val="1"/>
      <w:numFmt w:val="bullet"/>
      <w:lvlText w:val=""/>
      <w:lvlJc w:val="left"/>
      <w:pPr>
        <w:ind w:left="6480" w:hanging="360"/>
      </w:pPr>
      <w:rPr>
        <w:rFonts w:ascii="Wingdings" w:hAnsi="Wingdings" w:cs="Wingdings" w:hint="default"/>
      </w:rPr>
    </w:lvl>
  </w:abstractNum>
  <w:abstractNum w:abstractNumId="31" w15:restartNumberingAfterBreak="0">
    <w:nsid w:val="578C6E32"/>
    <w:multiLevelType w:val="hybridMultilevel"/>
    <w:tmpl w:val="447829DE"/>
    <w:lvl w:ilvl="0" w:tplc="23026A3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3E242E"/>
    <w:multiLevelType w:val="hybridMultilevel"/>
    <w:tmpl w:val="6C6CCFFA"/>
    <w:lvl w:ilvl="0" w:tplc="CC1A9CBC">
      <w:start w:val="18"/>
      <w:numFmt w:val="bullet"/>
      <w:lvlText w:val="-"/>
      <w:lvlJc w:val="left"/>
      <w:pPr>
        <w:ind w:left="720" w:hanging="360"/>
      </w:pPr>
      <w:rPr>
        <w:rFonts w:ascii="Helvetica" w:eastAsiaTheme="minorHAnsi"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9A4CC6"/>
    <w:multiLevelType w:val="hybridMultilevel"/>
    <w:tmpl w:val="3D08D15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2396282"/>
    <w:multiLevelType w:val="hybridMultilevel"/>
    <w:tmpl w:val="E3E4643E"/>
    <w:lvl w:ilvl="0" w:tplc="FAEA790C">
      <w:start w:val="1"/>
      <w:numFmt w:val="bullet"/>
      <w:lvlText w:val=""/>
      <w:lvlJc w:val="left"/>
      <w:pPr>
        <w:ind w:left="720" w:hanging="360"/>
      </w:pPr>
      <w:rPr>
        <w:rFonts w:ascii="Symbol" w:hAnsi="Symbol" w:cs="Symbol" w:hint="default"/>
        <w:sz w:val="18"/>
        <w:szCs w:val="18"/>
      </w:rPr>
    </w:lvl>
    <w:lvl w:ilvl="1" w:tplc="38CA23C0">
      <w:start w:val="1"/>
      <w:numFmt w:val="bullet"/>
      <w:lvlText w:val="o"/>
      <w:lvlJc w:val="left"/>
      <w:pPr>
        <w:ind w:left="1440" w:hanging="360"/>
      </w:pPr>
      <w:rPr>
        <w:rFonts w:ascii="Courier New" w:hAnsi="Courier New" w:cs="Courier New" w:hint="default"/>
      </w:rPr>
    </w:lvl>
    <w:lvl w:ilvl="2" w:tplc="0234E73E">
      <w:start w:val="1"/>
      <w:numFmt w:val="bullet"/>
      <w:lvlText w:val=""/>
      <w:lvlJc w:val="left"/>
      <w:pPr>
        <w:ind w:left="2160" w:hanging="360"/>
      </w:pPr>
      <w:rPr>
        <w:rFonts w:ascii="Wingdings" w:hAnsi="Wingdings" w:cs="Wingdings" w:hint="default"/>
      </w:rPr>
    </w:lvl>
    <w:lvl w:ilvl="3" w:tplc="D98C7750">
      <w:start w:val="1"/>
      <w:numFmt w:val="bullet"/>
      <w:lvlText w:val=""/>
      <w:lvlJc w:val="left"/>
      <w:pPr>
        <w:ind w:left="2880" w:hanging="360"/>
      </w:pPr>
      <w:rPr>
        <w:rFonts w:ascii="Symbol" w:hAnsi="Symbol" w:cs="Symbol" w:hint="default"/>
      </w:rPr>
    </w:lvl>
    <w:lvl w:ilvl="4" w:tplc="AFB09634">
      <w:start w:val="1"/>
      <w:numFmt w:val="bullet"/>
      <w:lvlText w:val="o"/>
      <w:lvlJc w:val="left"/>
      <w:pPr>
        <w:ind w:left="3600" w:hanging="360"/>
      </w:pPr>
      <w:rPr>
        <w:rFonts w:ascii="Courier New" w:hAnsi="Courier New" w:cs="Courier New" w:hint="default"/>
      </w:rPr>
    </w:lvl>
    <w:lvl w:ilvl="5" w:tplc="F0DCD848">
      <w:start w:val="1"/>
      <w:numFmt w:val="bullet"/>
      <w:lvlText w:val=""/>
      <w:lvlJc w:val="left"/>
      <w:pPr>
        <w:ind w:left="4320" w:hanging="360"/>
      </w:pPr>
      <w:rPr>
        <w:rFonts w:ascii="Wingdings" w:hAnsi="Wingdings" w:cs="Wingdings" w:hint="default"/>
      </w:rPr>
    </w:lvl>
    <w:lvl w:ilvl="6" w:tplc="E9DAFFAE">
      <w:start w:val="1"/>
      <w:numFmt w:val="bullet"/>
      <w:lvlText w:val=""/>
      <w:lvlJc w:val="left"/>
      <w:pPr>
        <w:ind w:left="5040" w:hanging="360"/>
      </w:pPr>
      <w:rPr>
        <w:rFonts w:ascii="Symbol" w:hAnsi="Symbol" w:cs="Symbol" w:hint="default"/>
      </w:rPr>
    </w:lvl>
    <w:lvl w:ilvl="7" w:tplc="5888AD62">
      <w:start w:val="1"/>
      <w:numFmt w:val="bullet"/>
      <w:lvlText w:val="o"/>
      <w:lvlJc w:val="left"/>
      <w:pPr>
        <w:ind w:left="5760" w:hanging="360"/>
      </w:pPr>
      <w:rPr>
        <w:rFonts w:ascii="Courier New" w:hAnsi="Courier New" w:cs="Courier New" w:hint="default"/>
      </w:rPr>
    </w:lvl>
    <w:lvl w:ilvl="8" w:tplc="07E2D98A">
      <w:start w:val="1"/>
      <w:numFmt w:val="bullet"/>
      <w:lvlText w:val=""/>
      <w:lvlJc w:val="left"/>
      <w:pPr>
        <w:ind w:left="6480" w:hanging="360"/>
      </w:pPr>
      <w:rPr>
        <w:rFonts w:ascii="Wingdings" w:hAnsi="Wingdings" w:cs="Wingdings" w:hint="default"/>
      </w:rPr>
    </w:lvl>
  </w:abstractNum>
  <w:abstractNum w:abstractNumId="35" w15:restartNumberingAfterBreak="0">
    <w:nsid w:val="62EC4D5B"/>
    <w:multiLevelType w:val="hybridMultilevel"/>
    <w:tmpl w:val="CD2821AE"/>
    <w:lvl w:ilvl="0" w:tplc="62F60660">
      <w:start w:val="1"/>
      <w:numFmt w:val="decimal"/>
      <w:lvlText w:val="%1."/>
      <w:lvlJc w:val="left"/>
      <w:pPr>
        <w:ind w:left="720" w:hanging="360"/>
      </w:pPr>
      <w:rPr>
        <w:rFonts w:ascii="Arial" w:hAnsi="Arial" w:cs="Arial"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4FA06FE"/>
    <w:multiLevelType w:val="hybridMultilevel"/>
    <w:tmpl w:val="B9882D1E"/>
    <w:lvl w:ilvl="0" w:tplc="F91C506C">
      <w:start w:val="1"/>
      <w:numFmt w:val="decimal"/>
      <w:lvlText w:val="%1."/>
      <w:lvlJc w:val="left"/>
      <w:pPr>
        <w:ind w:left="720" w:hanging="36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7465A5"/>
    <w:multiLevelType w:val="hybridMultilevel"/>
    <w:tmpl w:val="5B08A66C"/>
    <w:lvl w:ilvl="0" w:tplc="2C04F2AA">
      <w:start w:val="5"/>
      <w:numFmt w:val="lowerLetter"/>
      <w:lvlText w:val="%1."/>
      <w:lvlJc w:val="left"/>
      <w:pPr>
        <w:ind w:left="720" w:hanging="360"/>
      </w:pPr>
      <w:rPr>
        <w:rFonts w:ascii="Arial" w:hAnsi="Arial" w:cs="Arial" w:hint="default"/>
        <w:sz w:val="18"/>
        <w:szCs w:val="18"/>
      </w:rPr>
    </w:lvl>
    <w:lvl w:ilvl="1" w:tplc="191490D2">
      <w:start w:val="1"/>
      <w:numFmt w:val="lowerLetter"/>
      <w:lvlText w:val="%2."/>
      <w:lvlJc w:val="left"/>
      <w:pPr>
        <w:ind w:left="1440" w:hanging="360"/>
      </w:pPr>
    </w:lvl>
    <w:lvl w:ilvl="2" w:tplc="4E9E7584">
      <w:start w:val="1"/>
      <w:numFmt w:val="lowerLetter"/>
      <w:lvlText w:val="%3."/>
      <w:lvlJc w:val="left"/>
      <w:pPr>
        <w:ind w:left="2160" w:hanging="360"/>
      </w:pPr>
    </w:lvl>
    <w:lvl w:ilvl="3" w:tplc="B04A95EA">
      <w:start w:val="1"/>
      <w:numFmt w:val="lowerLetter"/>
      <w:lvlText w:val="%4."/>
      <w:lvlJc w:val="left"/>
      <w:pPr>
        <w:ind w:left="2880" w:hanging="360"/>
      </w:pPr>
    </w:lvl>
    <w:lvl w:ilvl="4" w:tplc="A2C8453A">
      <w:start w:val="1"/>
      <w:numFmt w:val="lowerLetter"/>
      <w:lvlText w:val="%5."/>
      <w:lvlJc w:val="left"/>
      <w:pPr>
        <w:ind w:left="3600" w:hanging="360"/>
      </w:pPr>
    </w:lvl>
    <w:lvl w:ilvl="5" w:tplc="509A8D6E">
      <w:start w:val="1"/>
      <w:numFmt w:val="lowerLetter"/>
      <w:lvlText w:val="%6."/>
      <w:lvlJc w:val="left"/>
      <w:pPr>
        <w:ind w:left="4320" w:hanging="360"/>
      </w:pPr>
    </w:lvl>
    <w:lvl w:ilvl="6" w:tplc="27BEF702">
      <w:start w:val="1"/>
      <w:numFmt w:val="lowerLetter"/>
      <w:lvlText w:val="%7."/>
      <w:lvlJc w:val="left"/>
      <w:pPr>
        <w:ind w:left="5040" w:hanging="360"/>
      </w:pPr>
    </w:lvl>
    <w:lvl w:ilvl="7" w:tplc="C6901AC8">
      <w:start w:val="1"/>
      <w:numFmt w:val="lowerLetter"/>
      <w:lvlText w:val="%8."/>
      <w:lvlJc w:val="left"/>
      <w:pPr>
        <w:ind w:left="5760" w:hanging="360"/>
      </w:pPr>
    </w:lvl>
    <w:lvl w:ilvl="8" w:tplc="BFD27D54">
      <w:start w:val="1"/>
      <w:numFmt w:val="lowerLetter"/>
      <w:lvlText w:val="%9."/>
      <w:lvlJc w:val="left"/>
      <w:pPr>
        <w:ind w:left="6480" w:hanging="360"/>
      </w:pPr>
    </w:lvl>
  </w:abstractNum>
  <w:abstractNum w:abstractNumId="38" w15:restartNumberingAfterBreak="0">
    <w:nsid w:val="660C3891"/>
    <w:multiLevelType w:val="hybridMultilevel"/>
    <w:tmpl w:val="8C589E3E"/>
    <w:lvl w:ilvl="0" w:tplc="2A9282B0">
      <w:start w:val="1"/>
      <w:numFmt w:val="lowerLetter"/>
      <w:lvlText w:val="%1."/>
      <w:lvlJc w:val="left"/>
      <w:pPr>
        <w:ind w:left="720" w:hanging="360"/>
      </w:pPr>
      <w:rPr>
        <w:rFonts w:ascii="Arial" w:hAnsi="Arial" w:cs="Arial" w:hint="default"/>
        <w:sz w:val="18"/>
        <w:szCs w:val="18"/>
      </w:rPr>
    </w:lvl>
    <w:lvl w:ilvl="1" w:tplc="22462DBE">
      <w:start w:val="1"/>
      <w:numFmt w:val="lowerLetter"/>
      <w:lvlText w:val="%2."/>
      <w:lvlJc w:val="left"/>
      <w:pPr>
        <w:ind w:left="1440" w:hanging="360"/>
      </w:pPr>
    </w:lvl>
    <w:lvl w:ilvl="2" w:tplc="167010E6">
      <w:start w:val="1"/>
      <w:numFmt w:val="lowerLetter"/>
      <w:lvlText w:val="%3."/>
      <w:lvlJc w:val="left"/>
      <w:pPr>
        <w:ind w:left="2160" w:hanging="360"/>
      </w:pPr>
    </w:lvl>
    <w:lvl w:ilvl="3" w:tplc="CB4A648C">
      <w:start w:val="1"/>
      <w:numFmt w:val="lowerLetter"/>
      <w:lvlText w:val="%4."/>
      <w:lvlJc w:val="left"/>
      <w:pPr>
        <w:ind w:left="2880" w:hanging="360"/>
      </w:pPr>
    </w:lvl>
    <w:lvl w:ilvl="4" w:tplc="D3FAD684">
      <w:start w:val="1"/>
      <w:numFmt w:val="lowerLetter"/>
      <w:lvlText w:val="%5."/>
      <w:lvlJc w:val="left"/>
      <w:pPr>
        <w:ind w:left="3600" w:hanging="360"/>
      </w:pPr>
    </w:lvl>
    <w:lvl w:ilvl="5" w:tplc="22581278">
      <w:start w:val="1"/>
      <w:numFmt w:val="lowerLetter"/>
      <w:lvlText w:val="%6."/>
      <w:lvlJc w:val="left"/>
      <w:pPr>
        <w:ind w:left="4320" w:hanging="360"/>
      </w:pPr>
    </w:lvl>
    <w:lvl w:ilvl="6" w:tplc="DC880DB6">
      <w:start w:val="1"/>
      <w:numFmt w:val="lowerLetter"/>
      <w:lvlText w:val="%7."/>
      <w:lvlJc w:val="left"/>
      <w:pPr>
        <w:ind w:left="5040" w:hanging="360"/>
      </w:pPr>
    </w:lvl>
    <w:lvl w:ilvl="7" w:tplc="7054D6DA">
      <w:start w:val="1"/>
      <w:numFmt w:val="lowerLetter"/>
      <w:lvlText w:val="%8."/>
      <w:lvlJc w:val="left"/>
      <w:pPr>
        <w:ind w:left="5760" w:hanging="360"/>
      </w:pPr>
    </w:lvl>
    <w:lvl w:ilvl="8" w:tplc="E85A756C">
      <w:start w:val="1"/>
      <w:numFmt w:val="lowerLetter"/>
      <w:lvlText w:val="%9."/>
      <w:lvlJc w:val="left"/>
      <w:pPr>
        <w:ind w:left="6480" w:hanging="360"/>
      </w:pPr>
    </w:lvl>
  </w:abstractNum>
  <w:abstractNum w:abstractNumId="39" w15:restartNumberingAfterBreak="0">
    <w:nsid w:val="68461B3A"/>
    <w:multiLevelType w:val="hybridMultilevel"/>
    <w:tmpl w:val="8230D43A"/>
    <w:lvl w:ilvl="0" w:tplc="6D5CF2C8">
      <w:start w:val="1"/>
      <w:numFmt w:val="bullet"/>
      <w:lvlText w:val=""/>
      <w:lvlJc w:val="left"/>
      <w:pPr>
        <w:ind w:left="720" w:hanging="360"/>
      </w:pPr>
      <w:rPr>
        <w:rFonts w:ascii="Symbol" w:hAnsi="Symbol" w:cs="Symbol" w:hint="default"/>
        <w:sz w:val="18"/>
        <w:szCs w:val="18"/>
      </w:rPr>
    </w:lvl>
    <w:lvl w:ilvl="1" w:tplc="634844EE">
      <w:start w:val="1"/>
      <w:numFmt w:val="bullet"/>
      <w:lvlText w:val="o"/>
      <w:lvlJc w:val="left"/>
      <w:pPr>
        <w:ind w:left="1440" w:hanging="360"/>
      </w:pPr>
      <w:rPr>
        <w:rFonts w:ascii="Courier New" w:hAnsi="Courier New" w:cs="Courier New" w:hint="default"/>
      </w:rPr>
    </w:lvl>
    <w:lvl w:ilvl="2" w:tplc="CBEE1450">
      <w:start w:val="1"/>
      <w:numFmt w:val="bullet"/>
      <w:lvlText w:val=""/>
      <w:lvlJc w:val="left"/>
      <w:pPr>
        <w:ind w:left="2160" w:hanging="360"/>
      </w:pPr>
      <w:rPr>
        <w:rFonts w:ascii="Wingdings" w:hAnsi="Wingdings" w:cs="Wingdings" w:hint="default"/>
      </w:rPr>
    </w:lvl>
    <w:lvl w:ilvl="3" w:tplc="9C3073E2">
      <w:start w:val="1"/>
      <w:numFmt w:val="bullet"/>
      <w:lvlText w:val=""/>
      <w:lvlJc w:val="left"/>
      <w:pPr>
        <w:ind w:left="2880" w:hanging="360"/>
      </w:pPr>
      <w:rPr>
        <w:rFonts w:ascii="Symbol" w:hAnsi="Symbol" w:cs="Symbol" w:hint="default"/>
      </w:rPr>
    </w:lvl>
    <w:lvl w:ilvl="4" w:tplc="41222C54">
      <w:start w:val="1"/>
      <w:numFmt w:val="bullet"/>
      <w:lvlText w:val="o"/>
      <w:lvlJc w:val="left"/>
      <w:pPr>
        <w:ind w:left="3600" w:hanging="360"/>
      </w:pPr>
      <w:rPr>
        <w:rFonts w:ascii="Courier New" w:hAnsi="Courier New" w:cs="Courier New" w:hint="default"/>
      </w:rPr>
    </w:lvl>
    <w:lvl w:ilvl="5" w:tplc="D94CFA84">
      <w:start w:val="1"/>
      <w:numFmt w:val="bullet"/>
      <w:lvlText w:val=""/>
      <w:lvlJc w:val="left"/>
      <w:pPr>
        <w:ind w:left="4320" w:hanging="360"/>
      </w:pPr>
      <w:rPr>
        <w:rFonts w:ascii="Wingdings" w:hAnsi="Wingdings" w:cs="Wingdings" w:hint="default"/>
      </w:rPr>
    </w:lvl>
    <w:lvl w:ilvl="6" w:tplc="37121268">
      <w:start w:val="1"/>
      <w:numFmt w:val="bullet"/>
      <w:lvlText w:val=""/>
      <w:lvlJc w:val="left"/>
      <w:pPr>
        <w:ind w:left="5040" w:hanging="360"/>
      </w:pPr>
      <w:rPr>
        <w:rFonts w:ascii="Symbol" w:hAnsi="Symbol" w:cs="Symbol" w:hint="default"/>
      </w:rPr>
    </w:lvl>
    <w:lvl w:ilvl="7" w:tplc="5C8CCF34">
      <w:start w:val="1"/>
      <w:numFmt w:val="bullet"/>
      <w:lvlText w:val="o"/>
      <w:lvlJc w:val="left"/>
      <w:pPr>
        <w:ind w:left="5760" w:hanging="360"/>
      </w:pPr>
      <w:rPr>
        <w:rFonts w:ascii="Courier New" w:hAnsi="Courier New" w:cs="Courier New" w:hint="default"/>
      </w:rPr>
    </w:lvl>
    <w:lvl w:ilvl="8" w:tplc="73F044B8">
      <w:start w:val="1"/>
      <w:numFmt w:val="bullet"/>
      <w:lvlText w:val=""/>
      <w:lvlJc w:val="left"/>
      <w:pPr>
        <w:ind w:left="6480" w:hanging="360"/>
      </w:pPr>
      <w:rPr>
        <w:rFonts w:ascii="Wingdings" w:hAnsi="Wingdings" w:cs="Wingdings" w:hint="default"/>
      </w:rPr>
    </w:lvl>
  </w:abstractNum>
  <w:abstractNum w:abstractNumId="40" w15:restartNumberingAfterBreak="0">
    <w:nsid w:val="697F02E6"/>
    <w:multiLevelType w:val="hybridMultilevel"/>
    <w:tmpl w:val="CD8A9E86"/>
    <w:lvl w:ilvl="0" w:tplc="E4C030F4">
      <w:start w:val="1"/>
      <w:numFmt w:val="bullet"/>
      <w:lvlText w:val=""/>
      <w:lvlJc w:val="left"/>
      <w:pPr>
        <w:ind w:left="720" w:hanging="360"/>
      </w:pPr>
      <w:rPr>
        <w:rFonts w:ascii="Symbol" w:hAnsi="Symbol" w:cs="Symbol" w:hint="default"/>
        <w:sz w:val="18"/>
        <w:szCs w:val="18"/>
      </w:rPr>
    </w:lvl>
    <w:lvl w:ilvl="1" w:tplc="6EF2A5F2">
      <w:start w:val="1"/>
      <w:numFmt w:val="bullet"/>
      <w:lvlText w:val="o"/>
      <w:lvlJc w:val="left"/>
      <w:pPr>
        <w:ind w:left="1440" w:hanging="360"/>
      </w:pPr>
      <w:rPr>
        <w:rFonts w:ascii="Courier New" w:hAnsi="Courier New" w:cs="Courier New" w:hint="default"/>
      </w:rPr>
    </w:lvl>
    <w:lvl w:ilvl="2" w:tplc="AB6610C2">
      <w:start w:val="1"/>
      <w:numFmt w:val="bullet"/>
      <w:lvlText w:val=""/>
      <w:lvlJc w:val="left"/>
      <w:pPr>
        <w:ind w:left="2160" w:hanging="360"/>
      </w:pPr>
      <w:rPr>
        <w:rFonts w:ascii="Wingdings" w:hAnsi="Wingdings" w:cs="Wingdings" w:hint="default"/>
      </w:rPr>
    </w:lvl>
    <w:lvl w:ilvl="3" w:tplc="20D26F28">
      <w:start w:val="1"/>
      <w:numFmt w:val="bullet"/>
      <w:lvlText w:val=""/>
      <w:lvlJc w:val="left"/>
      <w:pPr>
        <w:ind w:left="2880" w:hanging="360"/>
      </w:pPr>
      <w:rPr>
        <w:rFonts w:ascii="Symbol" w:hAnsi="Symbol" w:cs="Symbol" w:hint="default"/>
      </w:rPr>
    </w:lvl>
    <w:lvl w:ilvl="4" w:tplc="BD62D7E8">
      <w:start w:val="1"/>
      <w:numFmt w:val="bullet"/>
      <w:lvlText w:val="o"/>
      <w:lvlJc w:val="left"/>
      <w:pPr>
        <w:ind w:left="3600" w:hanging="360"/>
      </w:pPr>
      <w:rPr>
        <w:rFonts w:ascii="Courier New" w:hAnsi="Courier New" w:cs="Courier New" w:hint="default"/>
      </w:rPr>
    </w:lvl>
    <w:lvl w:ilvl="5" w:tplc="918660D0">
      <w:start w:val="1"/>
      <w:numFmt w:val="bullet"/>
      <w:lvlText w:val=""/>
      <w:lvlJc w:val="left"/>
      <w:pPr>
        <w:ind w:left="4320" w:hanging="360"/>
      </w:pPr>
      <w:rPr>
        <w:rFonts w:ascii="Wingdings" w:hAnsi="Wingdings" w:cs="Wingdings" w:hint="default"/>
      </w:rPr>
    </w:lvl>
    <w:lvl w:ilvl="6" w:tplc="63042CB4">
      <w:start w:val="1"/>
      <w:numFmt w:val="bullet"/>
      <w:lvlText w:val=""/>
      <w:lvlJc w:val="left"/>
      <w:pPr>
        <w:ind w:left="5040" w:hanging="360"/>
      </w:pPr>
      <w:rPr>
        <w:rFonts w:ascii="Symbol" w:hAnsi="Symbol" w:cs="Symbol" w:hint="default"/>
      </w:rPr>
    </w:lvl>
    <w:lvl w:ilvl="7" w:tplc="4B660B5A">
      <w:start w:val="1"/>
      <w:numFmt w:val="bullet"/>
      <w:lvlText w:val="o"/>
      <w:lvlJc w:val="left"/>
      <w:pPr>
        <w:ind w:left="5760" w:hanging="360"/>
      </w:pPr>
      <w:rPr>
        <w:rFonts w:ascii="Courier New" w:hAnsi="Courier New" w:cs="Courier New" w:hint="default"/>
      </w:rPr>
    </w:lvl>
    <w:lvl w:ilvl="8" w:tplc="014E6AE8">
      <w:start w:val="1"/>
      <w:numFmt w:val="bullet"/>
      <w:lvlText w:val=""/>
      <w:lvlJc w:val="left"/>
      <w:pPr>
        <w:ind w:left="6480" w:hanging="360"/>
      </w:pPr>
      <w:rPr>
        <w:rFonts w:ascii="Wingdings" w:hAnsi="Wingdings" w:cs="Wingdings" w:hint="default"/>
      </w:rPr>
    </w:lvl>
  </w:abstractNum>
  <w:abstractNum w:abstractNumId="41" w15:restartNumberingAfterBreak="0">
    <w:nsid w:val="6A225836"/>
    <w:multiLevelType w:val="hybridMultilevel"/>
    <w:tmpl w:val="A1AE208A"/>
    <w:lvl w:ilvl="0" w:tplc="C9CE5F34">
      <w:start w:val="1"/>
      <w:numFmt w:val="bullet"/>
      <w:lvlText w:val=""/>
      <w:lvlJc w:val="left"/>
      <w:pPr>
        <w:ind w:left="720" w:hanging="360"/>
      </w:pPr>
      <w:rPr>
        <w:rFonts w:ascii="Symbol" w:hAnsi="Symbol" w:cs="Symbol" w:hint="default"/>
        <w:sz w:val="18"/>
        <w:szCs w:val="18"/>
      </w:rPr>
    </w:lvl>
    <w:lvl w:ilvl="1" w:tplc="AF70E518">
      <w:start w:val="1"/>
      <w:numFmt w:val="bullet"/>
      <w:lvlText w:val="o"/>
      <w:lvlJc w:val="left"/>
      <w:pPr>
        <w:ind w:left="1440" w:hanging="360"/>
      </w:pPr>
      <w:rPr>
        <w:rFonts w:ascii="Courier New" w:hAnsi="Courier New" w:cs="Courier New" w:hint="default"/>
      </w:rPr>
    </w:lvl>
    <w:lvl w:ilvl="2" w:tplc="84729CD2">
      <w:start w:val="1"/>
      <w:numFmt w:val="bullet"/>
      <w:lvlText w:val=""/>
      <w:lvlJc w:val="left"/>
      <w:pPr>
        <w:ind w:left="2160" w:hanging="360"/>
      </w:pPr>
      <w:rPr>
        <w:rFonts w:ascii="Wingdings" w:hAnsi="Wingdings" w:cs="Wingdings" w:hint="default"/>
      </w:rPr>
    </w:lvl>
    <w:lvl w:ilvl="3" w:tplc="A87629EC">
      <w:start w:val="1"/>
      <w:numFmt w:val="bullet"/>
      <w:lvlText w:val=""/>
      <w:lvlJc w:val="left"/>
      <w:pPr>
        <w:ind w:left="2880" w:hanging="360"/>
      </w:pPr>
      <w:rPr>
        <w:rFonts w:ascii="Symbol" w:hAnsi="Symbol" w:cs="Symbol" w:hint="default"/>
      </w:rPr>
    </w:lvl>
    <w:lvl w:ilvl="4" w:tplc="9ED8375A">
      <w:start w:val="1"/>
      <w:numFmt w:val="bullet"/>
      <w:lvlText w:val="o"/>
      <w:lvlJc w:val="left"/>
      <w:pPr>
        <w:ind w:left="3600" w:hanging="360"/>
      </w:pPr>
      <w:rPr>
        <w:rFonts w:ascii="Courier New" w:hAnsi="Courier New" w:cs="Courier New" w:hint="default"/>
      </w:rPr>
    </w:lvl>
    <w:lvl w:ilvl="5" w:tplc="0646FE98">
      <w:start w:val="1"/>
      <w:numFmt w:val="bullet"/>
      <w:lvlText w:val=""/>
      <w:lvlJc w:val="left"/>
      <w:pPr>
        <w:ind w:left="4320" w:hanging="360"/>
      </w:pPr>
      <w:rPr>
        <w:rFonts w:ascii="Wingdings" w:hAnsi="Wingdings" w:cs="Wingdings" w:hint="default"/>
      </w:rPr>
    </w:lvl>
    <w:lvl w:ilvl="6" w:tplc="C4BC1C92">
      <w:start w:val="1"/>
      <w:numFmt w:val="bullet"/>
      <w:lvlText w:val=""/>
      <w:lvlJc w:val="left"/>
      <w:pPr>
        <w:ind w:left="5040" w:hanging="360"/>
      </w:pPr>
      <w:rPr>
        <w:rFonts w:ascii="Symbol" w:hAnsi="Symbol" w:cs="Symbol" w:hint="default"/>
      </w:rPr>
    </w:lvl>
    <w:lvl w:ilvl="7" w:tplc="8BD01902">
      <w:start w:val="1"/>
      <w:numFmt w:val="bullet"/>
      <w:lvlText w:val="o"/>
      <w:lvlJc w:val="left"/>
      <w:pPr>
        <w:ind w:left="5760" w:hanging="360"/>
      </w:pPr>
      <w:rPr>
        <w:rFonts w:ascii="Courier New" w:hAnsi="Courier New" w:cs="Courier New" w:hint="default"/>
      </w:rPr>
    </w:lvl>
    <w:lvl w:ilvl="8" w:tplc="D2465746">
      <w:start w:val="1"/>
      <w:numFmt w:val="bullet"/>
      <w:lvlText w:val=""/>
      <w:lvlJc w:val="left"/>
      <w:pPr>
        <w:ind w:left="6480" w:hanging="360"/>
      </w:pPr>
      <w:rPr>
        <w:rFonts w:ascii="Wingdings" w:hAnsi="Wingdings" w:cs="Wingdings" w:hint="default"/>
      </w:rPr>
    </w:lvl>
  </w:abstractNum>
  <w:abstractNum w:abstractNumId="42" w15:restartNumberingAfterBreak="0">
    <w:nsid w:val="6EC72AC3"/>
    <w:multiLevelType w:val="hybridMultilevel"/>
    <w:tmpl w:val="61764AE0"/>
    <w:lvl w:ilvl="0" w:tplc="C688E724">
      <w:start w:val="1"/>
      <w:numFmt w:val="bullet"/>
      <w:lvlText w:val=""/>
      <w:lvlJc w:val="left"/>
      <w:pPr>
        <w:ind w:left="720" w:hanging="360"/>
      </w:pPr>
      <w:rPr>
        <w:rFonts w:ascii="Symbol" w:hAnsi="Symbol" w:cs="Symbol" w:hint="default"/>
        <w:sz w:val="18"/>
        <w:szCs w:val="18"/>
      </w:rPr>
    </w:lvl>
    <w:lvl w:ilvl="1" w:tplc="E176FBCA">
      <w:start w:val="1"/>
      <w:numFmt w:val="bullet"/>
      <w:lvlText w:val="o"/>
      <w:lvlJc w:val="left"/>
      <w:pPr>
        <w:ind w:left="1440" w:hanging="360"/>
      </w:pPr>
      <w:rPr>
        <w:rFonts w:ascii="Courier New" w:hAnsi="Courier New" w:cs="Courier New" w:hint="default"/>
      </w:rPr>
    </w:lvl>
    <w:lvl w:ilvl="2" w:tplc="226A7DE4">
      <w:start w:val="1"/>
      <w:numFmt w:val="bullet"/>
      <w:lvlText w:val=""/>
      <w:lvlJc w:val="left"/>
      <w:pPr>
        <w:ind w:left="2160" w:hanging="360"/>
      </w:pPr>
      <w:rPr>
        <w:rFonts w:ascii="Wingdings" w:hAnsi="Wingdings" w:cs="Wingdings" w:hint="default"/>
      </w:rPr>
    </w:lvl>
    <w:lvl w:ilvl="3" w:tplc="1EB8CB30">
      <w:start w:val="1"/>
      <w:numFmt w:val="bullet"/>
      <w:lvlText w:val=""/>
      <w:lvlJc w:val="left"/>
      <w:pPr>
        <w:ind w:left="2880" w:hanging="360"/>
      </w:pPr>
      <w:rPr>
        <w:rFonts w:ascii="Symbol" w:hAnsi="Symbol" w:cs="Symbol" w:hint="default"/>
      </w:rPr>
    </w:lvl>
    <w:lvl w:ilvl="4" w:tplc="900A7A12">
      <w:start w:val="1"/>
      <w:numFmt w:val="bullet"/>
      <w:lvlText w:val="o"/>
      <w:lvlJc w:val="left"/>
      <w:pPr>
        <w:ind w:left="3600" w:hanging="360"/>
      </w:pPr>
      <w:rPr>
        <w:rFonts w:ascii="Courier New" w:hAnsi="Courier New" w:cs="Courier New" w:hint="default"/>
      </w:rPr>
    </w:lvl>
    <w:lvl w:ilvl="5" w:tplc="634EFC42">
      <w:start w:val="1"/>
      <w:numFmt w:val="bullet"/>
      <w:lvlText w:val=""/>
      <w:lvlJc w:val="left"/>
      <w:pPr>
        <w:ind w:left="4320" w:hanging="360"/>
      </w:pPr>
      <w:rPr>
        <w:rFonts w:ascii="Wingdings" w:hAnsi="Wingdings" w:cs="Wingdings" w:hint="default"/>
      </w:rPr>
    </w:lvl>
    <w:lvl w:ilvl="6" w:tplc="051EB9A6">
      <w:start w:val="1"/>
      <w:numFmt w:val="bullet"/>
      <w:lvlText w:val=""/>
      <w:lvlJc w:val="left"/>
      <w:pPr>
        <w:ind w:left="5040" w:hanging="360"/>
      </w:pPr>
      <w:rPr>
        <w:rFonts w:ascii="Symbol" w:hAnsi="Symbol" w:cs="Symbol" w:hint="default"/>
      </w:rPr>
    </w:lvl>
    <w:lvl w:ilvl="7" w:tplc="C59A3F76">
      <w:start w:val="1"/>
      <w:numFmt w:val="bullet"/>
      <w:lvlText w:val="o"/>
      <w:lvlJc w:val="left"/>
      <w:pPr>
        <w:ind w:left="5760" w:hanging="360"/>
      </w:pPr>
      <w:rPr>
        <w:rFonts w:ascii="Courier New" w:hAnsi="Courier New" w:cs="Courier New" w:hint="default"/>
      </w:rPr>
    </w:lvl>
    <w:lvl w:ilvl="8" w:tplc="0382E95C">
      <w:start w:val="1"/>
      <w:numFmt w:val="bullet"/>
      <w:lvlText w:val=""/>
      <w:lvlJc w:val="left"/>
      <w:pPr>
        <w:ind w:left="6480" w:hanging="360"/>
      </w:pPr>
      <w:rPr>
        <w:rFonts w:ascii="Wingdings" w:hAnsi="Wingdings" w:cs="Wingdings" w:hint="default"/>
      </w:rPr>
    </w:lvl>
  </w:abstractNum>
  <w:abstractNum w:abstractNumId="43" w15:restartNumberingAfterBreak="0">
    <w:nsid w:val="70024DFF"/>
    <w:multiLevelType w:val="hybridMultilevel"/>
    <w:tmpl w:val="CEAC3330"/>
    <w:lvl w:ilvl="0" w:tplc="00F61E50">
      <w:start w:val="1"/>
      <w:numFmt w:val="bullet"/>
      <w:lvlText w:val=""/>
      <w:lvlJc w:val="left"/>
      <w:pPr>
        <w:ind w:left="720" w:hanging="360"/>
      </w:pPr>
      <w:rPr>
        <w:rFonts w:ascii="Symbol" w:hAnsi="Symbol" w:cs="Symbol" w:hint="default"/>
        <w:sz w:val="18"/>
        <w:szCs w:val="18"/>
      </w:rPr>
    </w:lvl>
    <w:lvl w:ilvl="1" w:tplc="3D5EAE2A">
      <w:start w:val="1"/>
      <w:numFmt w:val="bullet"/>
      <w:lvlText w:val="o"/>
      <w:lvlJc w:val="left"/>
      <w:pPr>
        <w:ind w:left="1440" w:hanging="360"/>
      </w:pPr>
      <w:rPr>
        <w:rFonts w:ascii="Courier New" w:hAnsi="Courier New" w:cs="Courier New" w:hint="default"/>
      </w:rPr>
    </w:lvl>
    <w:lvl w:ilvl="2" w:tplc="F9B8D220">
      <w:start w:val="1"/>
      <w:numFmt w:val="bullet"/>
      <w:lvlText w:val=""/>
      <w:lvlJc w:val="left"/>
      <w:pPr>
        <w:ind w:left="2160" w:hanging="360"/>
      </w:pPr>
      <w:rPr>
        <w:rFonts w:ascii="Wingdings" w:hAnsi="Wingdings" w:cs="Wingdings" w:hint="default"/>
      </w:rPr>
    </w:lvl>
    <w:lvl w:ilvl="3" w:tplc="AAB09CF6">
      <w:start w:val="1"/>
      <w:numFmt w:val="bullet"/>
      <w:lvlText w:val=""/>
      <w:lvlJc w:val="left"/>
      <w:pPr>
        <w:ind w:left="2880" w:hanging="360"/>
      </w:pPr>
      <w:rPr>
        <w:rFonts w:ascii="Symbol" w:hAnsi="Symbol" w:cs="Symbol" w:hint="default"/>
      </w:rPr>
    </w:lvl>
    <w:lvl w:ilvl="4" w:tplc="130AA67E">
      <w:start w:val="1"/>
      <w:numFmt w:val="bullet"/>
      <w:lvlText w:val="o"/>
      <w:lvlJc w:val="left"/>
      <w:pPr>
        <w:ind w:left="3600" w:hanging="360"/>
      </w:pPr>
      <w:rPr>
        <w:rFonts w:ascii="Courier New" w:hAnsi="Courier New" w:cs="Courier New" w:hint="default"/>
      </w:rPr>
    </w:lvl>
    <w:lvl w:ilvl="5" w:tplc="9960A5BC">
      <w:start w:val="1"/>
      <w:numFmt w:val="bullet"/>
      <w:lvlText w:val=""/>
      <w:lvlJc w:val="left"/>
      <w:pPr>
        <w:ind w:left="4320" w:hanging="360"/>
      </w:pPr>
      <w:rPr>
        <w:rFonts w:ascii="Wingdings" w:hAnsi="Wingdings" w:cs="Wingdings" w:hint="default"/>
      </w:rPr>
    </w:lvl>
    <w:lvl w:ilvl="6" w:tplc="AC34ECD4">
      <w:start w:val="1"/>
      <w:numFmt w:val="bullet"/>
      <w:lvlText w:val=""/>
      <w:lvlJc w:val="left"/>
      <w:pPr>
        <w:ind w:left="5040" w:hanging="360"/>
      </w:pPr>
      <w:rPr>
        <w:rFonts w:ascii="Symbol" w:hAnsi="Symbol" w:cs="Symbol" w:hint="default"/>
      </w:rPr>
    </w:lvl>
    <w:lvl w:ilvl="7" w:tplc="26FC08BC">
      <w:start w:val="1"/>
      <w:numFmt w:val="bullet"/>
      <w:lvlText w:val="o"/>
      <w:lvlJc w:val="left"/>
      <w:pPr>
        <w:ind w:left="5760" w:hanging="360"/>
      </w:pPr>
      <w:rPr>
        <w:rFonts w:ascii="Courier New" w:hAnsi="Courier New" w:cs="Courier New" w:hint="default"/>
      </w:rPr>
    </w:lvl>
    <w:lvl w:ilvl="8" w:tplc="53C2C6AA">
      <w:start w:val="1"/>
      <w:numFmt w:val="bullet"/>
      <w:lvlText w:val=""/>
      <w:lvlJc w:val="left"/>
      <w:pPr>
        <w:ind w:left="6480" w:hanging="360"/>
      </w:pPr>
      <w:rPr>
        <w:rFonts w:ascii="Wingdings" w:hAnsi="Wingdings" w:cs="Wingdings" w:hint="default"/>
      </w:rPr>
    </w:lvl>
  </w:abstractNum>
  <w:abstractNum w:abstractNumId="44" w15:restartNumberingAfterBreak="0">
    <w:nsid w:val="74D01249"/>
    <w:multiLevelType w:val="hybridMultilevel"/>
    <w:tmpl w:val="40AA0682"/>
    <w:lvl w:ilvl="0" w:tplc="04A2033A">
      <w:start w:val="1"/>
      <w:numFmt w:val="bullet"/>
      <w:lvlText w:val=""/>
      <w:lvlJc w:val="left"/>
      <w:pPr>
        <w:ind w:left="720" w:hanging="360"/>
      </w:pPr>
      <w:rPr>
        <w:rFonts w:ascii="Symbol" w:hAnsi="Symbol" w:cs="Symbol" w:hint="default"/>
        <w:sz w:val="18"/>
        <w:szCs w:val="18"/>
      </w:rPr>
    </w:lvl>
    <w:lvl w:ilvl="1" w:tplc="3D64AC2A">
      <w:start w:val="1"/>
      <w:numFmt w:val="bullet"/>
      <w:lvlText w:val="o"/>
      <w:lvlJc w:val="left"/>
      <w:pPr>
        <w:ind w:left="1440" w:hanging="360"/>
      </w:pPr>
      <w:rPr>
        <w:rFonts w:ascii="Courier New" w:hAnsi="Courier New" w:cs="Courier New" w:hint="default"/>
      </w:rPr>
    </w:lvl>
    <w:lvl w:ilvl="2" w:tplc="6F80ECCE">
      <w:start w:val="1"/>
      <w:numFmt w:val="bullet"/>
      <w:lvlText w:val=""/>
      <w:lvlJc w:val="left"/>
      <w:pPr>
        <w:ind w:left="2160" w:hanging="360"/>
      </w:pPr>
      <w:rPr>
        <w:rFonts w:ascii="Wingdings" w:hAnsi="Wingdings" w:cs="Wingdings" w:hint="default"/>
      </w:rPr>
    </w:lvl>
    <w:lvl w:ilvl="3" w:tplc="3A60D812">
      <w:start w:val="1"/>
      <w:numFmt w:val="bullet"/>
      <w:lvlText w:val=""/>
      <w:lvlJc w:val="left"/>
      <w:pPr>
        <w:ind w:left="2880" w:hanging="360"/>
      </w:pPr>
      <w:rPr>
        <w:rFonts w:ascii="Symbol" w:hAnsi="Symbol" w:cs="Symbol" w:hint="default"/>
      </w:rPr>
    </w:lvl>
    <w:lvl w:ilvl="4" w:tplc="B268DBCA">
      <w:start w:val="1"/>
      <w:numFmt w:val="bullet"/>
      <w:lvlText w:val="o"/>
      <w:lvlJc w:val="left"/>
      <w:pPr>
        <w:ind w:left="3600" w:hanging="360"/>
      </w:pPr>
      <w:rPr>
        <w:rFonts w:ascii="Courier New" w:hAnsi="Courier New" w:cs="Courier New" w:hint="default"/>
      </w:rPr>
    </w:lvl>
    <w:lvl w:ilvl="5" w:tplc="8B48E57A">
      <w:start w:val="1"/>
      <w:numFmt w:val="bullet"/>
      <w:lvlText w:val=""/>
      <w:lvlJc w:val="left"/>
      <w:pPr>
        <w:ind w:left="4320" w:hanging="360"/>
      </w:pPr>
      <w:rPr>
        <w:rFonts w:ascii="Wingdings" w:hAnsi="Wingdings" w:cs="Wingdings" w:hint="default"/>
      </w:rPr>
    </w:lvl>
    <w:lvl w:ilvl="6" w:tplc="3050DFD0">
      <w:start w:val="1"/>
      <w:numFmt w:val="bullet"/>
      <w:lvlText w:val=""/>
      <w:lvlJc w:val="left"/>
      <w:pPr>
        <w:ind w:left="5040" w:hanging="360"/>
      </w:pPr>
      <w:rPr>
        <w:rFonts w:ascii="Symbol" w:hAnsi="Symbol" w:cs="Symbol" w:hint="default"/>
      </w:rPr>
    </w:lvl>
    <w:lvl w:ilvl="7" w:tplc="D0504C72">
      <w:start w:val="1"/>
      <w:numFmt w:val="bullet"/>
      <w:lvlText w:val="o"/>
      <w:lvlJc w:val="left"/>
      <w:pPr>
        <w:ind w:left="5760" w:hanging="360"/>
      </w:pPr>
      <w:rPr>
        <w:rFonts w:ascii="Courier New" w:hAnsi="Courier New" w:cs="Courier New" w:hint="default"/>
      </w:rPr>
    </w:lvl>
    <w:lvl w:ilvl="8" w:tplc="40902AA2">
      <w:start w:val="1"/>
      <w:numFmt w:val="bullet"/>
      <w:lvlText w:val=""/>
      <w:lvlJc w:val="left"/>
      <w:pPr>
        <w:ind w:left="6480" w:hanging="360"/>
      </w:pPr>
      <w:rPr>
        <w:rFonts w:ascii="Wingdings" w:hAnsi="Wingdings" w:cs="Wingding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76875B30"/>
    <w:multiLevelType w:val="hybridMultilevel"/>
    <w:tmpl w:val="29947AA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311E10"/>
    <w:multiLevelType w:val="hybridMultilevel"/>
    <w:tmpl w:val="ED3E2C98"/>
    <w:lvl w:ilvl="0" w:tplc="50E6D812">
      <w:start w:val="1"/>
      <w:numFmt w:val="bullet"/>
      <w:lvlText w:val=""/>
      <w:lvlJc w:val="left"/>
      <w:pPr>
        <w:ind w:left="720" w:hanging="360"/>
      </w:pPr>
      <w:rPr>
        <w:rFonts w:ascii="Symbol" w:hAnsi="Symbol" w:cs="Symbol" w:hint="default"/>
        <w:sz w:val="18"/>
        <w:szCs w:val="18"/>
      </w:rPr>
    </w:lvl>
    <w:lvl w:ilvl="1" w:tplc="DC3C6270">
      <w:start w:val="1"/>
      <w:numFmt w:val="bullet"/>
      <w:lvlText w:val="o"/>
      <w:lvlJc w:val="left"/>
      <w:pPr>
        <w:ind w:left="1440" w:hanging="360"/>
      </w:pPr>
      <w:rPr>
        <w:rFonts w:ascii="Courier New" w:hAnsi="Courier New" w:cs="Courier New" w:hint="default"/>
      </w:rPr>
    </w:lvl>
    <w:lvl w:ilvl="2" w:tplc="C860B352">
      <w:start w:val="1"/>
      <w:numFmt w:val="bullet"/>
      <w:lvlText w:val=""/>
      <w:lvlJc w:val="left"/>
      <w:pPr>
        <w:ind w:left="2160" w:hanging="360"/>
      </w:pPr>
      <w:rPr>
        <w:rFonts w:ascii="Wingdings" w:hAnsi="Wingdings" w:cs="Wingdings" w:hint="default"/>
      </w:rPr>
    </w:lvl>
    <w:lvl w:ilvl="3" w:tplc="C0AABE28">
      <w:start w:val="1"/>
      <w:numFmt w:val="bullet"/>
      <w:lvlText w:val=""/>
      <w:lvlJc w:val="left"/>
      <w:pPr>
        <w:ind w:left="2880" w:hanging="360"/>
      </w:pPr>
      <w:rPr>
        <w:rFonts w:ascii="Symbol" w:hAnsi="Symbol" w:cs="Symbol" w:hint="default"/>
      </w:rPr>
    </w:lvl>
    <w:lvl w:ilvl="4" w:tplc="B69C0352">
      <w:start w:val="1"/>
      <w:numFmt w:val="bullet"/>
      <w:lvlText w:val="o"/>
      <w:lvlJc w:val="left"/>
      <w:pPr>
        <w:ind w:left="3600" w:hanging="360"/>
      </w:pPr>
      <w:rPr>
        <w:rFonts w:ascii="Courier New" w:hAnsi="Courier New" w:cs="Courier New" w:hint="default"/>
      </w:rPr>
    </w:lvl>
    <w:lvl w:ilvl="5" w:tplc="AC14F2E6">
      <w:start w:val="1"/>
      <w:numFmt w:val="bullet"/>
      <w:lvlText w:val=""/>
      <w:lvlJc w:val="left"/>
      <w:pPr>
        <w:ind w:left="4320" w:hanging="360"/>
      </w:pPr>
      <w:rPr>
        <w:rFonts w:ascii="Wingdings" w:hAnsi="Wingdings" w:cs="Wingdings" w:hint="default"/>
      </w:rPr>
    </w:lvl>
    <w:lvl w:ilvl="6" w:tplc="F6BAE660">
      <w:start w:val="1"/>
      <w:numFmt w:val="bullet"/>
      <w:lvlText w:val=""/>
      <w:lvlJc w:val="left"/>
      <w:pPr>
        <w:ind w:left="5040" w:hanging="360"/>
      </w:pPr>
      <w:rPr>
        <w:rFonts w:ascii="Symbol" w:hAnsi="Symbol" w:cs="Symbol" w:hint="default"/>
      </w:rPr>
    </w:lvl>
    <w:lvl w:ilvl="7" w:tplc="754ECA3A">
      <w:start w:val="1"/>
      <w:numFmt w:val="bullet"/>
      <w:lvlText w:val="o"/>
      <w:lvlJc w:val="left"/>
      <w:pPr>
        <w:ind w:left="5760" w:hanging="360"/>
      </w:pPr>
      <w:rPr>
        <w:rFonts w:ascii="Courier New" w:hAnsi="Courier New" w:cs="Courier New" w:hint="default"/>
      </w:rPr>
    </w:lvl>
    <w:lvl w:ilvl="8" w:tplc="C0FAC982">
      <w:start w:val="1"/>
      <w:numFmt w:val="bullet"/>
      <w:lvlText w:val=""/>
      <w:lvlJc w:val="left"/>
      <w:pPr>
        <w:ind w:left="6480" w:hanging="360"/>
      </w:pPr>
      <w:rPr>
        <w:rFonts w:ascii="Wingdings" w:hAnsi="Wingdings" w:cs="Wingdings" w:hint="default"/>
      </w:rPr>
    </w:lvl>
  </w:abstractNum>
  <w:num w:numId="1">
    <w:abstractNumId w:val="28"/>
  </w:num>
  <w:num w:numId="2">
    <w:abstractNumId w:val="41"/>
  </w:num>
  <w:num w:numId="3">
    <w:abstractNumId w:val="40"/>
  </w:num>
  <w:num w:numId="4">
    <w:abstractNumId w:val="24"/>
  </w:num>
  <w:num w:numId="5">
    <w:abstractNumId w:val="15"/>
  </w:num>
  <w:num w:numId="6">
    <w:abstractNumId w:val="5"/>
  </w:num>
  <w:num w:numId="7">
    <w:abstractNumId w:val="13"/>
  </w:num>
  <w:num w:numId="8">
    <w:abstractNumId w:val="11"/>
  </w:num>
  <w:num w:numId="9">
    <w:abstractNumId w:val="38"/>
  </w:num>
  <w:num w:numId="10">
    <w:abstractNumId w:val="17"/>
  </w:num>
  <w:num w:numId="11">
    <w:abstractNumId w:val="22"/>
  </w:num>
  <w:num w:numId="12">
    <w:abstractNumId w:val="23"/>
  </w:num>
  <w:num w:numId="13">
    <w:abstractNumId w:val="37"/>
  </w:num>
  <w:num w:numId="14">
    <w:abstractNumId w:val="26"/>
  </w:num>
  <w:num w:numId="15">
    <w:abstractNumId w:val="20"/>
  </w:num>
  <w:num w:numId="16">
    <w:abstractNumId w:val="10"/>
  </w:num>
  <w:num w:numId="17">
    <w:abstractNumId w:val="29"/>
  </w:num>
  <w:num w:numId="18">
    <w:abstractNumId w:val="43"/>
  </w:num>
  <w:num w:numId="19">
    <w:abstractNumId w:val="8"/>
  </w:num>
  <w:num w:numId="20">
    <w:abstractNumId w:val="18"/>
  </w:num>
  <w:num w:numId="21">
    <w:abstractNumId w:val="39"/>
  </w:num>
  <w:num w:numId="22">
    <w:abstractNumId w:val="44"/>
  </w:num>
  <w:num w:numId="23">
    <w:abstractNumId w:val="4"/>
  </w:num>
  <w:num w:numId="24">
    <w:abstractNumId w:val="9"/>
  </w:num>
  <w:num w:numId="25">
    <w:abstractNumId w:val="34"/>
  </w:num>
  <w:num w:numId="26">
    <w:abstractNumId w:val="21"/>
  </w:num>
  <w:num w:numId="27">
    <w:abstractNumId w:val="6"/>
  </w:num>
  <w:num w:numId="28">
    <w:abstractNumId w:val="42"/>
  </w:num>
  <w:num w:numId="29">
    <w:abstractNumId w:val="3"/>
  </w:num>
  <w:num w:numId="30">
    <w:abstractNumId w:val="19"/>
  </w:num>
  <w:num w:numId="31">
    <w:abstractNumId w:val="32"/>
  </w:num>
  <w:num w:numId="32">
    <w:abstractNumId w:val="16"/>
  </w:num>
  <w:num w:numId="33">
    <w:abstractNumId w:val="7"/>
  </w:num>
  <w:num w:numId="34">
    <w:abstractNumId w:val="0"/>
  </w:num>
  <w:num w:numId="35">
    <w:abstractNumId w:val="47"/>
  </w:num>
  <w:num w:numId="36">
    <w:abstractNumId w:val="14"/>
  </w:num>
  <w:num w:numId="37">
    <w:abstractNumId w:val="30"/>
  </w:num>
  <w:num w:numId="38">
    <w:abstractNumId w:val="12"/>
  </w:num>
  <w:num w:numId="39">
    <w:abstractNumId w:val="2"/>
  </w:num>
  <w:num w:numId="40">
    <w:abstractNumId w:val="1"/>
  </w:num>
  <w:num w:numId="41">
    <w:abstractNumId w:val="35"/>
  </w:num>
  <w:num w:numId="42">
    <w:abstractNumId w:val="36"/>
  </w:num>
  <w:num w:numId="43">
    <w:abstractNumId w:val="33"/>
  </w:num>
  <w:num w:numId="44">
    <w:abstractNumId w:val="46"/>
  </w:num>
  <w:num w:numId="45">
    <w:abstractNumId w:val="25"/>
  </w:num>
  <w:num w:numId="46">
    <w:abstractNumId w:val="45"/>
  </w:num>
  <w:num w:numId="47">
    <w:abstractNumId w:val="27"/>
  </w:num>
  <w:num w:numId="48">
    <w:abstractNumId w:val="48"/>
  </w:num>
  <w:num w:numId="49">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347F"/>
    <w:rsid w:val="00004A7D"/>
    <w:rsid w:val="0001599B"/>
    <w:rsid w:val="00021212"/>
    <w:rsid w:val="0002227A"/>
    <w:rsid w:val="00026C18"/>
    <w:rsid w:val="00027F41"/>
    <w:rsid w:val="00032888"/>
    <w:rsid w:val="00037A49"/>
    <w:rsid w:val="000439AA"/>
    <w:rsid w:val="00043DDE"/>
    <w:rsid w:val="0006127D"/>
    <w:rsid w:val="00064478"/>
    <w:rsid w:val="000645BE"/>
    <w:rsid w:val="00067DD6"/>
    <w:rsid w:val="00076530"/>
    <w:rsid w:val="00087557"/>
    <w:rsid w:val="0009235C"/>
    <w:rsid w:val="00093358"/>
    <w:rsid w:val="00097545"/>
    <w:rsid w:val="00097F4A"/>
    <w:rsid w:val="000A2469"/>
    <w:rsid w:val="000A3A71"/>
    <w:rsid w:val="000A5D05"/>
    <w:rsid w:val="000C5527"/>
    <w:rsid w:val="000D4D15"/>
    <w:rsid w:val="000D6655"/>
    <w:rsid w:val="000E76C6"/>
    <w:rsid w:val="00101924"/>
    <w:rsid w:val="00105EE0"/>
    <w:rsid w:val="00122BC7"/>
    <w:rsid w:val="00125160"/>
    <w:rsid w:val="00125D51"/>
    <w:rsid w:val="00127127"/>
    <w:rsid w:val="00131C41"/>
    <w:rsid w:val="00131C49"/>
    <w:rsid w:val="00134892"/>
    <w:rsid w:val="00134C29"/>
    <w:rsid w:val="00135FC1"/>
    <w:rsid w:val="001455D6"/>
    <w:rsid w:val="00154DCE"/>
    <w:rsid w:val="00160B7B"/>
    <w:rsid w:val="00176600"/>
    <w:rsid w:val="00181D84"/>
    <w:rsid w:val="001B1858"/>
    <w:rsid w:val="001B6DCE"/>
    <w:rsid w:val="001C29F9"/>
    <w:rsid w:val="001C54A8"/>
    <w:rsid w:val="001D0122"/>
    <w:rsid w:val="001D468E"/>
    <w:rsid w:val="001D4AD7"/>
    <w:rsid w:val="001E494D"/>
    <w:rsid w:val="0020055D"/>
    <w:rsid w:val="002013D9"/>
    <w:rsid w:val="00204131"/>
    <w:rsid w:val="00204EDB"/>
    <w:rsid w:val="00211309"/>
    <w:rsid w:val="0021250E"/>
    <w:rsid w:val="002131A8"/>
    <w:rsid w:val="00244881"/>
    <w:rsid w:val="00246986"/>
    <w:rsid w:val="00250110"/>
    <w:rsid w:val="002634AA"/>
    <w:rsid w:val="0026401F"/>
    <w:rsid w:val="002715D1"/>
    <w:rsid w:val="0027739F"/>
    <w:rsid w:val="00277EB9"/>
    <w:rsid w:val="002922D4"/>
    <w:rsid w:val="002B7A08"/>
    <w:rsid w:val="002C5373"/>
    <w:rsid w:val="002D58B5"/>
    <w:rsid w:val="002E6F2E"/>
    <w:rsid w:val="002F048A"/>
    <w:rsid w:val="002F76A7"/>
    <w:rsid w:val="0031267C"/>
    <w:rsid w:val="00312ADE"/>
    <w:rsid w:val="00315A31"/>
    <w:rsid w:val="00321F40"/>
    <w:rsid w:val="0033249E"/>
    <w:rsid w:val="00337E4D"/>
    <w:rsid w:val="00343395"/>
    <w:rsid w:val="003902BC"/>
    <w:rsid w:val="003A1AA2"/>
    <w:rsid w:val="003D6E43"/>
    <w:rsid w:val="003E17AD"/>
    <w:rsid w:val="003E4B6D"/>
    <w:rsid w:val="003E56B5"/>
    <w:rsid w:val="003E5DDF"/>
    <w:rsid w:val="003E6758"/>
    <w:rsid w:val="003F13DB"/>
    <w:rsid w:val="003F3B02"/>
    <w:rsid w:val="0044775D"/>
    <w:rsid w:val="004662B1"/>
    <w:rsid w:val="004702FB"/>
    <w:rsid w:val="00471503"/>
    <w:rsid w:val="00477AB5"/>
    <w:rsid w:val="004818EF"/>
    <w:rsid w:val="0049479E"/>
    <w:rsid w:val="004A0EFE"/>
    <w:rsid w:val="004B1FF3"/>
    <w:rsid w:val="004B51EE"/>
    <w:rsid w:val="004D1EEB"/>
    <w:rsid w:val="004D2F9F"/>
    <w:rsid w:val="004E089B"/>
    <w:rsid w:val="004E59E1"/>
    <w:rsid w:val="004F2927"/>
    <w:rsid w:val="004F2948"/>
    <w:rsid w:val="005057B8"/>
    <w:rsid w:val="00516538"/>
    <w:rsid w:val="00516D86"/>
    <w:rsid w:val="0052142A"/>
    <w:rsid w:val="0053510E"/>
    <w:rsid w:val="00535A3E"/>
    <w:rsid w:val="005423BF"/>
    <w:rsid w:val="00563D26"/>
    <w:rsid w:val="00565C46"/>
    <w:rsid w:val="00565FB9"/>
    <w:rsid w:val="005662E1"/>
    <w:rsid w:val="00585A46"/>
    <w:rsid w:val="005876CC"/>
    <w:rsid w:val="005B6195"/>
    <w:rsid w:val="005F2141"/>
    <w:rsid w:val="005F67FC"/>
    <w:rsid w:val="00622EDA"/>
    <w:rsid w:val="006236B0"/>
    <w:rsid w:val="006347C3"/>
    <w:rsid w:val="00634976"/>
    <w:rsid w:val="00652F71"/>
    <w:rsid w:val="00660002"/>
    <w:rsid w:val="00680F0E"/>
    <w:rsid w:val="006876E2"/>
    <w:rsid w:val="00695017"/>
    <w:rsid w:val="00696966"/>
    <w:rsid w:val="006975C6"/>
    <w:rsid w:val="006A5918"/>
    <w:rsid w:val="006B24DE"/>
    <w:rsid w:val="006B2936"/>
    <w:rsid w:val="006B49BA"/>
    <w:rsid w:val="006B510A"/>
    <w:rsid w:val="006C24F3"/>
    <w:rsid w:val="006C43C0"/>
    <w:rsid w:val="006C58AC"/>
    <w:rsid w:val="006D13E4"/>
    <w:rsid w:val="006E049D"/>
    <w:rsid w:val="006E3A60"/>
    <w:rsid w:val="006F1DA5"/>
    <w:rsid w:val="00704055"/>
    <w:rsid w:val="007109D5"/>
    <w:rsid w:val="00714686"/>
    <w:rsid w:val="00714693"/>
    <w:rsid w:val="00717A3F"/>
    <w:rsid w:val="0073093B"/>
    <w:rsid w:val="00737838"/>
    <w:rsid w:val="00747F7B"/>
    <w:rsid w:val="00754116"/>
    <w:rsid w:val="00763259"/>
    <w:rsid w:val="00764F99"/>
    <w:rsid w:val="00785F39"/>
    <w:rsid w:val="00786207"/>
    <w:rsid w:val="007A7DD1"/>
    <w:rsid w:val="007B1068"/>
    <w:rsid w:val="007C3EA0"/>
    <w:rsid w:val="007C45C3"/>
    <w:rsid w:val="007D6423"/>
    <w:rsid w:val="007D6FB3"/>
    <w:rsid w:val="007E0E83"/>
    <w:rsid w:val="007F15E0"/>
    <w:rsid w:val="0080354C"/>
    <w:rsid w:val="00815BA6"/>
    <w:rsid w:val="00826D91"/>
    <w:rsid w:val="008278F5"/>
    <w:rsid w:val="00831F07"/>
    <w:rsid w:val="00833A94"/>
    <w:rsid w:val="008354E2"/>
    <w:rsid w:val="0083616C"/>
    <w:rsid w:val="0085475F"/>
    <w:rsid w:val="008617BA"/>
    <w:rsid w:val="00887949"/>
    <w:rsid w:val="008901EF"/>
    <w:rsid w:val="00892652"/>
    <w:rsid w:val="00896CDC"/>
    <w:rsid w:val="008A3836"/>
    <w:rsid w:val="008B72CE"/>
    <w:rsid w:val="008B77B2"/>
    <w:rsid w:val="008C303D"/>
    <w:rsid w:val="008C780F"/>
    <w:rsid w:val="008D1FB3"/>
    <w:rsid w:val="008D4E0D"/>
    <w:rsid w:val="008E4742"/>
    <w:rsid w:val="0090610C"/>
    <w:rsid w:val="00907F22"/>
    <w:rsid w:val="00911D39"/>
    <w:rsid w:val="00930868"/>
    <w:rsid w:val="0093472B"/>
    <w:rsid w:val="009371F3"/>
    <w:rsid w:val="0094435F"/>
    <w:rsid w:val="0095413F"/>
    <w:rsid w:val="00960022"/>
    <w:rsid w:val="009612C6"/>
    <w:rsid w:val="0096347A"/>
    <w:rsid w:val="00973884"/>
    <w:rsid w:val="0099206C"/>
    <w:rsid w:val="00995056"/>
    <w:rsid w:val="009A4C7A"/>
    <w:rsid w:val="009A776D"/>
    <w:rsid w:val="009B23D8"/>
    <w:rsid w:val="009B312F"/>
    <w:rsid w:val="009B359B"/>
    <w:rsid w:val="009B5AED"/>
    <w:rsid w:val="009C19AA"/>
    <w:rsid w:val="009C1A66"/>
    <w:rsid w:val="009C3520"/>
    <w:rsid w:val="009C35AD"/>
    <w:rsid w:val="009E50E0"/>
    <w:rsid w:val="009E627A"/>
    <w:rsid w:val="009F4559"/>
    <w:rsid w:val="009F6B97"/>
    <w:rsid w:val="00A0747A"/>
    <w:rsid w:val="00A14F1B"/>
    <w:rsid w:val="00A15B7E"/>
    <w:rsid w:val="00A32BD3"/>
    <w:rsid w:val="00A43905"/>
    <w:rsid w:val="00A46D0A"/>
    <w:rsid w:val="00A52459"/>
    <w:rsid w:val="00A86034"/>
    <w:rsid w:val="00A91F58"/>
    <w:rsid w:val="00AA59C0"/>
    <w:rsid w:val="00AB188A"/>
    <w:rsid w:val="00AD52FF"/>
    <w:rsid w:val="00AF26EF"/>
    <w:rsid w:val="00AF667A"/>
    <w:rsid w:val="00AF7FB0"/>
    <w:rsid w:val="00B04F83"/>
    <w:rsid w:val="00B05771"/>
    <w:rsid w:val="00B13A5F"/>
    <w:rsid w:val="00B169F3"/>
    <w:rsid w:val="00B21935"/>
    <w:rsid w:val="00B23BF3"/>
    <w:rsid w:val="00B3271F"/>
    <w:rsid w:val="00B50A0B"/>
    <w:rsid w:val="00B5650B"/>
    <w:rsid w:val="00B63337"/>
    <w:rsid w:val="00B67996"/>
    <w:rsid w:val="00B7008D"/>
    <w:rsid w:val="00B75121"/>
    <w:rsid w:val="00B757D1"/>
    <w:rsid w:val="00B8001E"/>
    <w:rsid w:val="00B8023A"/>
    <w:rsid w:val="00B808E0"/>
    <w:rsid w:val="00B93434"/>
    <w:rsid w:val="00B96948"/>
    <w:rsid w:val="00B97777"/>
    <w:rsid w:val="00BA5333"/>
    <w:rsid w:val="00BA62B6"/>
    <w:rsid w:val="00BA74CB"/>
    <w:rsid w:val="00BC2D61"/>
    <w:rsid w:val="00BC5246"/>
    <w:rsid w:val="00C02EF0"/>
    <w:rsid w:val="00C04D80"/>
    <w:rsid w:val="00C11229"/>
    <w:rsid w:val="00C125C6"/>
    <w:rsid w:val="00C15BA7"/>
    <w:rsid w:val="00C24613"/>
    <w:rsid w:val="00C27119"/>
    <w:rsid w:val="00C315C9"/>
    <w:rsid w:val="00C4042D"/>
    <w:rsid w:val="00C457C1"/>
    <w:rsid w:val="00C4793C"/>
    <w:rsid w:val="00C514EA"/>
    <w:rsid w:val="00C60DE8"/>
    <w:rsid w:val="00C816D4"/>
    <w:rsid w:val="00C848A8"/>
    <w:rsid w:val="00C93088"/>
    <w:rsid w:val="00C971D0"/>
    <w:rsid w:val="00C97274"/>
    <w:rsid w:val="00CB0749"/>
    <w:rsid w:val="00CB37E8"/>
    <w:rsid w:val="00CD4E3A"/>
    <w:rsid w:val="00CD6E25"/>
    <w:rsid w:val="00CF3D51"/>
    <w:rsid w:val="00CF5D58"/>
    <w:rsid w:val="00D13E4C"/>
    <w:rsid w:val="00D174D8"/>
    <w:rsid w:val="00D328F4"/>
    <w:rsid w:val="00D365C7"/>
    <w:rsid w:val="00D379CF"/>
    <w:rsid w:val="00D4619A"/>
    <w:rsid w:val="00D50CA3"/>
    <w:rsid w:val="00D5154D"/>
    <w:rsid w:val="00D516F6"/>
    <w:rsid w:val="00D60A0B"/>
    <w:rsid w:val="00D72BCB"/>
    <w:rsid w:val="00D745E9"/>
    <w:rsid w:val="00D7467F"/>
    <w:rsid w:val="00D7487F"/>
    <w:rsid w:val="00D76500"/>
    <w:rsid w:val="00D76701"/>
    <w:rsid w:val="00D8044A"/>
    <w:rsid w:val="00D931BF"/>
    <w:rsid w:val="00DC1D4B"/>
    <w:rsid w:val="00DD2FA1"/>
    <w:rsid w:val="00DD6D61"/>
    <w:rsid w:val="00DF7186"/>
    <w:rsid w:val="00E13EB9"/>
    <w:rsid w:val="00E15FE1"/>
    <w:rsid w:val="00E25275"/>
    <w:rsid w:val="00E336AB"/>
    <w:rsid w:val="00E55B9D"/>
    <w:rsid w:val="00E55C91"/>
    <w:rsid w:val="00E659E0"/>
    <w:rsid w:val="00E66A4B"/>
    <w:rsid w:val="00E710A2"/>
    <w:rsid w:val="00E867E1"/>
    <w:rsid w:val="00EA241C"/>
    <w:rsid w:val="00EB28B0"/>
    <w:rsid w:val="00EC3658"/>
    <w:rsid w:val="00EC6815"/>
    <w:rsid w:val="00ED41BC"/>
    <w:rsid w:val="00ED5652"/>
    <w:rsid w:val="00EF10BD"/>
    <w:rsid w:val="00EF333E"/>
    <w:rsid w:val="00EF3AE5"/>
    <w:rsid w:val="00F0350C"/>
    <w:rsid w:val="00F11E95"/>
    <w:rsid w:val="00F20017"/>
    <w:rsid w:val="00F256BE"/>
    <w:rsid w:val="00F307D9"/>
    <w:rsid w:val="00F41420"/>
    <w:rsid w:val="00F6129B"/>
    <w:rsid w:val="00F62EB1"/>
    <w:rsid w:val="00F6437F"/>
    <w:rsid w:val="00F700DA"/>
    <w:rsid w:val="00F813BE"/>
    <w:rsid w:val="00F851F3"/>
    <w:rsid w:val="00FA2D96"/>
    <w:rsid w:val="00FA474D"/>
    <w:rsid w:val="00FB3258"/>
    <w:rsid w:val="00FC16C8"/>
    <w:rsid w:val="00FC2646"/>
    <w:rsid w:val="00FD2770"/>
    <w:rsid w:val="00FD74EF"/>
    <w:rsid w:val="00FE17A4"/>
    <w:rsid w:val="00FF7F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57D31E4"/>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C971D0"/>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OdstavekseznamaZnak">
    <w:name w:val="Odstavek seznama Znak"/>
    <w:aliases w:val="Odstavek seznama_IP Znak,Seznam_IP_1 Znak"/>
    <w:link w:val="Odstavekseznama"/>
    <w:uiPriority w:val="34"/>
    <w:qFormat/>
    <w:locked/>
    <w:rsid w:val="00FA2D96"/>
    <w:rPr>
      <w:rFonts w:ascii="Helvetica" w:hAnsi="Helvetica"/>
    </w:rPr>
  </w:style>
  <w:style w:type="character" w:styleId="Pripombasklic">
    <w:name w:val="annotation reference"/>
    <w:basedOn w:val="Privzetapisavaodstavka"/>
    <w:uiPriority w:val="99"/>
    <w:semiHidden/>
    <w:unhideWhenUsed/>
    <w:rsid w:val="005F2141"/>
    <w:rPr>
      <w:sz w:val="16"/>
      <w:szCs w:val="16"/>
    </w:rPr>
  </w:style>
  <w:style w:type="paragraph" w:styleId="Pripombabesedilo">
    <w:name w:val="annotation text"/>
    <w:basedOn w:val="Navaden"/>
    <w:link w:val="PripombabesediloZnak"/>
    <w:uiPriority w:val="99"/>
    <w:semiHidden/>
    <w:unhideWhenUsed/>
    <w:rsid w:val="005F214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F2141"/>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5F2141"/>
    <w:rPr>
      <w:b/>
      <w:bCs/>
    </w:rPr>
  </w:style>
  <w:style w:type="character" w:customStyle="1" w:styleId="ZadevapripombeZnak">
    <w:name w:val="Zadeva pripombe Znak"/>
    <w:basedOn w:val="PripombabesediloZnak"/>
    <w:link w:val="Zadevapripombe"/>
    <w:uiPriority w:val="99"/>
    <w:semiHidden/>
    <w:rsid w:val="005F2141"/>
    <w:rPr>
      <w:rFonts w:ascii="Helvetica" w:hAnsi="Helvetica"/>
      <w:b/>
      <w:bCs/>
      <w:sz w:val="20"/>
      <w:szCs w:val="20"/>
    </w:rPr>
  </w:style>
  <w:style w:type="table" w:customStyle="1" w:styleId="NormalTablePHPDOCX1">
    <w:name w:val="Normal Table PHPDOCX1"/>
    <w:uiPriority w:val="99"/>
    <w:semiHidden/>
    <w:unhideWhenUsed/>
    <w:qFormat/>
    <w:rsid w:val="0099206C"/>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C60DE8"/>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1">
    <w:name w:val="Table Grid PHPDOCX1"/>
    <w:uiPriority w:val="59"/>
    <w:rsid w:val="00C60DE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16538"/>
    <w:pPr>
      <w:autoSpaceDE w:val="0"/>
      <w:autoSpaceDN w:val="0"/>
      <w:adjustRightInd w:val="0"/>
      <w:spacing w:after="0" w:line="240" w:lineRule="auto"/>
    </w:pPr>
    <w:rPr>
      <w:rFonts w:ascii="Calibri" w:hAnsi="Calibri" w:cs="Calibri"/>
      <w:color w:val="000000"/>
      <w:sz w:val="24"/>
      <w:szCs w:val="24"/>
    </w:rPr>
  </w:style>
  <w:style w:type="character" w:styleId="Hiperpovezava">
    <w:name w:val="Hyperlink"/>
    <w:basedOn w:val="Privzetapisavaodstavka"/>
    <w:uiPriority w:val="99"/>
    <w:semiHidden/>
    <w:unhideWhenUsed/>
    <w:rsid w:val="008354E2"/>
    <w:rPr>
      <w:color w:val="0000FF"/>
      <w:u w:val="single"/>
    </w:rPr>
  </w:style>
  <w:style w:type="character" w:customStyle="1" w:styleId="downloadlinklink">
    <w:name w:val="download_link_link"/>
    <w:basedOn w:val="Privzetapisavaodstavka"/>
    <w:rsid w:val="008354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653412375">
      <w:bodyDiv w:val="1"/>
      <w:marLeft w:val="0"/>
      <w:marRight w:val="0"/>
      <w:marTop w:val="0"/>
      <w:marBottom w:val="0"/>
      <w:divBdr>
        <w:top w:val="none" w:sz="0" w:space="0" w:color="auto"/>
        <w:left w:val="none" w:sz="0" w:space="0" w:color="auto"/>
        <w:bottom w:val="none" w:sz="0" w:space="0" w:color="auto"/>
        <w:right w:val="none" w:sz="0" w:space="0" w:color="auto"/>
      </w:divBdr>
    </w:div>
    <w:div w:id="979072857">
      <w:bodyDiv w:val="1"/>
      <w:marLeft w:val="0"/>
      <w:marRight w:val="0"/>
      <w:marTop w:val="0"/>
      <w:marBottom w:val="0"/>
      <w:divBdr>
        <w:top w:val="none" w:sz="0" w:space="0" w:color="auto"/>
        <w:left w:val="none" w:sz="0" w:space="0" w:color="auto"/>
        <w:bottom w:val="none" w:sz="0" w:space="0" w:color="auto"/>
        <w:right w:val="none" w:sz="0" w:space="0" w:color="auto"/>
      </w:divBdr>
    </w:div>
    <w:div w:id="1763068479">
      <w:bodyDiv w:val="1"/>
      <w:marLeft w:val="0"/>
      <w:marRight w:val="0"/>
      <w:marTop w:val="0"/>
      <w:marBottom w:val="0"/>
      <w:divBdr>
        <w:top w:val="none" w:sz="0" w:space="0" w:color="auto"/>
        <w:left w:val="none" w:sz="0" w:space="0" w:color="auto"/>
        <w:bottom w:val="none" w:sz="0" w:space="0" w:color="auto"/>
        <w:right w:val="none" w:sz="0" w:space="0" w:color="auto"/>
      </w:divBdr>
    </w:div>
    <w:div w:id="2018145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538DB-8AA6-45EF-8DFE-94BE64618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12656</Words>
  <Characters>72142</Characters>
  <Application>Microsoft Office Word</Application>
  <DocSecurity>0</DocSecurity>
  <Lines>601</Lines>
  <Paragraphs>169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Matej Drobez</cp:lastModifiedBy>
  <cp:revision>2</cp:revision>
  <cp:lastPrinted>2022-10-06T06:01:00Z</cp:lastPrinted>
  <dcterms:created xsi:type="dcterms:W3CDTF">2022-10-06T06:02:00Z</dcterms:created>
  <dcterms:modified xsi:type="dcterms:W3CDTF">2022-10-06T06:02:00Z</dcterms:modified>
</cp:coreProperties>
</file>